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E1932" w14:textId="77777777" w:rsidR="009F77AF" w:rsidRDefault="009F77AF" w:rsidP="00EF3662">
      <w:pPr>
        <w:pStyle w:val="a3"/>
        <w:spacing w:line="240" w:lineRule="auto"/>
        <w:jc w:val="center"/>
        <w:rPr>
          <w:rFonts w:ascii="GHEA Grapalat" w:hAnsi="GHEA Grapalat"/>
          <w:i w:val="0"/>
          <w:lang w:val="af-ZA"/>
        </w:rPr>
      </w:pPr>
    </w:p>
    <w:p w14:paraId="55051CFD" w14:textId="77777777" w:rsidR="009F77AF" w:rsidRDefault="009F77AF" w:rsidP="00EF3662">
      <w:pPr>
        <w:pStyle w:val="a3"/>
        <w:spacing w:line="240" w:lineRule="auto"/>
        <w:jc w:val="center"/>
        <w:rPr>
          <w:rFonts w:ascii="GHEA Grapalat" w:hAnsi="GHEA Grapalat"/>
          <w:i w:val="0"/>
          <w:lang w:val="af-ZA"/>
        </w:rPr>
      </w:pPr>
    </w:p>
    <w:p w14:paraId="458285B7" w14:textId="5F29789E"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C7644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884717" w:rsidRPr="00046197">
        <w:rPr>
          <w:rFonts w:ascii="GHEA Grapalat" w:hAnsi="GHEA Grapalat"/>
          <w:i w:val="0"/>
          <w:lang w:val="af-ZA"/>
        </w:rPr>
        <w:t>5</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DA2823">
        <w:rPr>
          <w:rFonts w:ascii="GHEA Grapalat" w:hAnsi="GHEA Grapalat"/>
          <w:i w:val="0"/>
          <w:lang w:val="hy-AM"/>
        </w:rPr>
        <w:t>հոկտեմբերի 20</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6EED125" w:rsidR="0091042F" w:rsidRDefault="00496E18" w:rsidP="00EF3662">
      <w:pPr>
        <w:pStyle w:val="a3"/>
        <w:spacing w:line="240" w:lineRule="auto"/>
        <w:jc w:val="center"/>
        <w:rPr>
          <w:rFonts w:ascii="GHEA Grapalat" w:hAnsi="GHEA Grapalat"/>
          <w:i w:val="0"/>
          <w:color w:val="FF000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A2823">
        <w:rPr>
          <w:rFonts w:ascii="GHEA Grapalat" w:hAnsi="GHEA Grapalat"/>
          <w:i w:val="0"/>
          <w:lang w:val="af-ZA"/>
        </w:rPr>
        <w:t>ՀՀ ԱՆ ԳՀԽԾՁԲ-2025/50</w:t>
      </w:r>
      <w:r w:rsidR="009F18D0" w:rsidRPr="00F171E1">
        <w:rPr>
          <w:rFonts w:ascii="GHEA Grapalat" w:hAnsi="GHEA Grapalat"/>
          <w:i w:val="0"/>
          <w:color w:val="FF0000"/>
          <w:u w:val="single"/>
          <w:lang w:val="af-ZA"/>
        </w:rPr>
        <w:t xml:space="preserve"> </w:t>
      </w:r>
    </w:p>
    <w:p w14:paraId="722CB40C" w14:textId="77777777" w:rsidR="009F77AF" w:rsidRPr="00F566BF" w:rsidRDefault="009F77AF"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0D72692" w:rsidR="00642EFE" w:rsidRPr="00F566BF" w:rsidRDefault="00642EFE" w:rsidP="0070245E">
      <w:pPr>
        <w:pStyle w:val="a3"/>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r w:rsidR="00F171E1">
        <w:rPr>
          <w:rFonts w:ascii="GHEA Grapalat" w:hAnsi="GHEA Grapalat"/>
          <w:i w:val="0"/>
          <w:lang w:val="ru-RU"/>
        </w:rPr>
        <w:t>յունը</w:t>
      </w:r>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r w:rsidR="00F171E1" w:rsidRPr="00F171E1">
        <w:rPr>
          <w:rFonts w:ascii="GHEA Grapalat" w:hAnsi="GHEA Grapalat"/>
          <w:i w:val="0"/>
          <w:lang w:val="ru-RU"/>
        </w:rPr>
        <w:t>Կառավարական</w:t>
      </w:r>
      <w:r w:rsidR="00F171E1" w:rsidRPr="00F171E1">
        <w:rPr>
          <w:rFonts w:ascii="GHEA Grapalat" w:hAnsi="GHEA Grapalat"/>
          <w:i w:val="0"/>
          <w:lang w:val="af-ZA"/>
        </w:rPr>
        <w:t xml:space="preserve"> </w:t>
      </w:r>
      <w:r w:rsidR="00F171E1" w:rsidRPr="00F171E1">
        <w:rPr>
          <w:rFonts w:ascii="GHEA Grapalat" w:hAnsi="GHEA Grapalat"/>
          <w:i w:val="0"/>
          <w:lang w:val="ru-RU"/>
        </w:rPr>
        <w:t>տուն</w:t>
      </w:r>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 xml:space="preserve">ասցեում,հայտարարում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77777777" w:rsidR="0070245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171E1" w:rsidRPr="00F171E1">
        <w:rPr>
          <w:rFonts w:ascii="GHEA Grapalat" w:hAnsi="GHEA Grapalat"/>
          <w:i w:val="0"/>
          <w:lang w:val="af-ZA"/>
        </w:rPr>
        <w:t>նախագծանախահաշվային փաստաթղթերի մշակման 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B531C92" w:rsidR="00357D48" w:rsidRPr="00585693" w:rsidRDefault="003B5AE9" w:rsidP="004F6F7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DA2823">
        <w:rPr>
          <w:rFonts w:ascii="GHEA Grapalat" w:hAnsi="GHEA Grapalat"/>
          <w:i w:val="0"/>
          <w:lang w:val="hy-AM"/>
        </w:rPr>
        <w:t>8</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1</w:t>
      </w:r>
      <w:r w:rsidR="00F74EBB">
        <w:rPr>
          <w:rFonts w:ascii="GHEA Grapalat" w:hAnsi="GHEA Grapalat"/>
          <w:i w:val="0"/>
          <w:lang w:val="hy-AM"/>
        </w:rPr>
        <w:t>0</w:t>
      </w:r>
      <w:r w:rsidR="004F6F70" w:rsidRPr="00585693">
        <w:rPr>
          <w:rFonts w:ascii="GHEA Grapalat" w:hAnsi="GHEA Grapalat"/>
          <w:i w:val="0"/>
          <w:lang w:val="af-ZA"/>
        </w:rPr>
        <w:t>:</w:t>
      </w:r>
      <w:r w:rsidR="0018779E">
        <w:rPr>
          <w:rFonts w:ascii="GHEA Grapalat" w:hAnsi="GHEA Grapalat"/>
          <w:i w:val="0"/>
          <w:lang w:val="hy-AM"/>
        </w:rPr>
        <w:t>00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22BEE63D" w:rsidR="004E2FC6" w:rsidRPr="00585693" w:rsidRDefault="0060526C" w:rsidP="00EF3662">
      <w:pPr>
        <w:pStyle w:val="a3"/>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DA2823">
        <w:rPr>
          <w:rFonts w:ascii="GHEA Grapalat" w:hAnsi="GHEA Grapalat"/>
          <w:i w:val="0"/>
          <w:lang w:val="hy-AM"/>
        </w:rPr>
        <w:t>8</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F74EBB">
        <w:rPr>
          <w:rFonts w:ascii="GHEA Grapalat" w:hAnsi="GHEA Grapalat"/>
          <w:i w:val="0"/>
          <w:lang w:val="hy-AM"/>
        </w:rPr>
        <w:t>0</w:t>
      </w:r>
      <w:r w:rsidR="004F6F70" w:rsidRPr="00585693">
        <w:rPr>
          <w:rFonts w:ascii="GHEA Grapalat" w:hAnsi="GHEA Grapalat"/>
          <w:i w:val="0"/>
          <w:lang w:val="af-ZA"/>
        </w:rPr>
        <w:t>:</w:t>
      </w:r>
      <w:r w:rsidR="0018779E">
        <w:rPr>
          <w:rFonts w:ascii="GHEA Grapalat" w:hAnsi="GHEA Grapalat"/>
          <w:i w:val="0"/>
          <w:lang w:val="hy-AM"/>
        </w:rPr>
        <w:t>00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2024</w:t>
      </w:r>
      <w:r w:rsidR="0070245E" w:rsidRPr="00585693">
        <w:rPr>
          <w:rFonts w:ascii="GHEA Grapalat" w:hAnsi="GHEA Grapalat"/>
          <w:i w:val="0"/>
          <w:lang w:val="hy-AM"/>
        </w:rPr>
        <w:t xml:space="preserve">թ. </w:t>
      </w:r>
      <w:r w:rsidR="00DA2823">
        <w:rPr>
          <w:rFonts w:ascii="GHEA Grapalat" w:hAnsi="GHEA Grapalat"/>
          <w:i w:val="0"/>
          <w:lang w:val="hy-AM"/>
        </w:rPr>
        <w:t>Հոկտեմբերի 28</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a3"/>
        <w:spacing w:line="240" w:lineRule="auto"/>
        <w:rPr>
          <w:rFonts w:ascii="GHEA Grapalat" w:hAnsi="GHEA Grapalat"/>
          <w:i w:val="0"/>
          <w:lang w:val="af-ZA"/>
        </w:rPr>
      </w:pPr>
    </w:p>
    <w:p w14:paraId="48B303B7" w14:textId="4C0C35CB" w:rsidR="00114E08" w:rsidRPr="00390D42" w:rsidRDefault="00754697" w:rsidP="00114E08">
      <w:pPr>
        <w:pStyle w:val="a3"/>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a3"/>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11" w:history="1">
        <w:r w:rsidR="00114E08" w:rsidRPr="00114E08">
          <w:rPr>
            <w:rStyle w:val="a9"/>
            <w:rFonts w:ascii="GHEA Grapalat" w:hAnsi="GHEA Grapalat"/>
            <w:lang w:val="af-ZA"/>
          </w:rPr>
          <w:t>armine.galustyan@moh.am</w:t>
        </w:r>
      </w:hyperlink>
    </w:p>
    <w:p w14:paraId="292A66D4" w14:textId="77777777" w:rsidR="009F18D0" w:rsidRPr="00114E08" w:rsidRDefault="009F18D0" w:rsidP="00EF3662">
      <w:pPr>
        <w:pStyle w:val="a3"/>
        <w:spacing w:line="240" w:lineRule="auto"/>
        <w:rPr>
          <w:rFonts w:ascii="GHEA Grapalat" w:hAnsi="GHEA Grapalat"/>
          <w:lang w:val="af-ZA"/>
        </w:rPr>
      </w:pPr>
    </w:p>
    <w:p w14:paraId="4E4D7A55" w14:textId="4F61B79D" w:rsidR="00754697" w:rsidRPr="00114E08" w:rsidRDefault="00754697" w:rsidP="00114E08">
      <w:pPr>
        <w:pStyle w:val="a3"/>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r w:rsidR="004F6F70" w:rsidRPr="00114E08">
        <w:rPr>
          <w:rFonts w:ascii="GHEA Grapalat" w:hAnsi="GHEA Grapalat"/>
          <w:lang w:val="ru-RU"/>
        </w:rPr>
        <w:t>յուն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7D8CDBC0"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r w:rsidRPr="00AA43DD">
        <w:rPr>
          <w:rFonts w:ascii="GHEA Grapalat" w:hAnsi="GHEA Grapalat" w:cs="Sylfaen"/>
          <w:color w:val="000000"/>
          <w:sz w:val="20"/>
          <w:szCs w:val="20"/>
        </w:rPr>
        <w:t>Հաստատված</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1C234AE0" w:rsidR="00B94D99" w:rsidRPr="009B72FB" w:rsidRDefault="00DA2823"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F94DC3">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F94DC3">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F94DC3">
        <w:rPr>
          <w:rFonts w:ascii="GHEA Grapalat" w:hAnsi="GHEA Grapalat" w:cs="Sylfaen"/>
          <w:color w:val="000000"/>
          <w:sz w:val="20"/>
          <w:szCs w:val="20"/>
          <w:lang w:val="af-ZA"/>
        </w:rPr>
        <w:t>-2025/50</w:t>
      </w:r>
      <w:r w:rsidR="00B94D99" w:rsidRPr="009B72FB">
        <w:rPr>
          <w:rFonts w:ascii="GHEA Grapalat" w:hAnsi="GHEA Grapalat" w:cs="Sylfaen"/>
          <w:color w:val="FF0000"/>
          <w:sz w:val="20"/>
          <w:szCs w:val="20"/>
          <w:lang w:val="af-ZA"/>
        </w:rPr>
        <w:t xml:space="preserve"> </w:t>
      </w:r>
      <w:r w:rsidR="00B94D99" w:rsidRPr="00AA43DD">
        <w:rPr>
          <w:rFonts w:ascii="GHEA Grapalat" w:hAnsi="GHEA Grapalat" w:cs="Sylfaen"/>
          <w:color w:val="000000"/>
          <w:sz w:val="20"/>
          <w:szCs w:val="20"/>
        </w:rPr>
        <w:t>ծածկագրով</w:t>
      </w:r>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գնահատող</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հանձնաժողովի</w:t>
      </w:r>
    </w:p>
    <w:p w14:paraId="02305E01" w14:textId="183CF333" w:rsidR="00B94D99" w:rsidRPr="007F18C7" w:rsidRDefault="00FC5C6B"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84717">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DA2823">
        <w:rPr>
          <w:rFonts w:ascii="GHEA Grapalat" w:hAnsi="GHEA Grapalat" w:cs="Sylfaen"/>
          <w:color w:val="000000"/>
          <w:sz w:val="20"/>
          <w:szCs w:val="20"/>
          <w:lang w:val="hy-AM"/>
        </w:rPr>
        <w:t>Հոկտեմբերի 20</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r w:rsidR="00B94D99" w:rsidRPr="00006512">
        <w:rPr>
          <w:rFonts w:ascii="GHEA Grapalat" w:hAnsi="GHEA Grapalat" w:cs="Sylfaen"/>
          <w:color w:val="000000"/>
          <w:sz w:val="20"/>
          <w:szCs w:val="20"/>
        </w:rPr>
        <w:t>որոշմամբ</w:t>
      </w: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63B3A061" w14:textId="782BF1F5" w:rsidR="00096865" w:rsidRPr="004F6F70" w:rsidRDefault="00F171E1" w:rsidP="00EF3662">
      <w:pPr>
        <w:pStyle w:val="aa"/>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550838FD" w14:textId="0876BDD5" w:rsidR="00D16816" w:rsidRDefault="00F171E1" w:rsidP="00D16816">
      <w:pPr>
        <w:pStyle w:val="aa"/>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4F6F70">
        <w:rPr>
          <w:rFonts w:ascii="GHEA Grapalat" w:hAnsi="GHEA Grapalat" w:cs="Sylfaen"/>
        </w:rPr>
        <w:t>ՆԱԽԱԳԾԱՆԱԽԱՀԱՇՎԱՅԻՆ</w:t>
      </w:r>
      <w:r w:rsidR="004F6F70" w:rsidRPr="004F6F70">
        <w:rPr>
          <w:rFonts w:ascii="GHEA Grapalat" w:hAnsi="GHEA Grapalat" w:cs="Sylfaen"/>
          <w:lang w:val="af-ZA"/>
        </w:rPr>
        <w:t xml:space="preserve"> </w:t>
      </w:r>
      <w:r w:rsidR="004F6F70">
        <w:rPr>
          <w:rFonts w:ascii="GHEA Grapalat" w:hAnsi="GHEA Grapalat" w:cs="Sylfaen"/>
        </w:rPr>
        <w:t>ՓԱՍՏԱԹՂԹԵՐԻ</w:t>
      </w:r>
      <w:r w:rsidR="004F6F70" w:rsidRPr="004F6F70">
        <w:rPr>
          <w:rFonts w:ascii="GHEA Grapalat" w:hAnsi="GHEA Grapalat" w:cs="Sylfaen"/>
          <w:lang w:val="af-ZA"/>
        </w:rPr>
        <w:t xml:space="preserve"> </w:t>
      </w:r>
      <w:r w:rsidR="004F6F70">
        <w:rPr>
          <w:rFonts w:ascii="GHEA Grapalat" w:hAnsi="GHEA Grapalat" w:cs="Sylfaen"/>
        </w:rPr>
        <w:t>ՄՇԱԿՄԱՆ</w:t>
      </w:r>
      <w:r w:rsidR="004F6F70" w:rsidRPr="004F6F70">
        <w:rPr>
          <w:rFonts w:ascii="GHEA Grapalat" w:hAnsi="GHEA Grapalat" w:cs="Sylfaen"/>
          <w:lang w:val="af-ZA"/>
        </w:rPr>
        <w:t xml:space="preserve">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51BCDA1C" w:rsidR="00096865" w:rsidRPr="00D16816" w:rsidRDefault="00D16816" w:rsidP="00D16816">
      <w:pPr>
        <w:pStyle w:val="aa"/>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3AEF72E3" w14:textId="77777777" w:rsidR="00A70AA0" w:rsidRPr="002B23A2" w:rsidRDefault="00A70AA0">
      <w:pPr>
        <w:rPr>
          <w:rFonts w:ascii="GHEA Grapalat" w:hAnsi="GHEA Grapalat" w:cs="Sylfaen"/>
          <w:i/>
          <w:sz w:val="22"/>
          <w:szCs w:val="22"/>
          <w:lang w:val="af-ZA"/>
        </w:rPr>
      </w:pPr>
      <w:r w:rsidRPr="002B23A2">
        <w:rPr>
          <w:rFonts w:ascii="GHEA Grapalat" w:hAnsi="GHEA Grapalat" w:cs="Sylfaen"/>
          <w:i/>
          <w:sz w:val="22"/>
          <w:szCs w:val="22"/>
          <w:lang w:val="af-ZA"/>
        </w:rPr>
        <w:br w:type="page"/>
      </w:r>
    </w:p>
    <w:p w14:paraId="06547AA4" w14:textId="58727B42"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Հ</w:t>
      </w:r>
      <w:r w:rsidR="00096865" w:rsidRPr="00F566BF">
        <w:rPr>
          <w:rFonts w:ascii="GHEA Grapalat" w:hAnsi="GHEA Grapalat" w:cs="Sylfaen"/>
          <w:i/>
          <w:sz w:val="22"/>
          <w:szCs w:val="22"/>
        </w:rPr>
        <w:t>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1210FB80"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Pr="004F6F70">
        <w:rPr>
          <w:rFonts w:ascii="GHEA Grapalat" w:hAnsi="GHEA Grapalat"/>
          <w:b/>
          <w:sz w:val="20"/>
          <w:lang w:val="af-ZA"/>
        </w:rPr>
        <w:t>ՆԱԽԱԳԾԱՆԱԽԱՀԱՇՎԱՅԻՆ ՓԱՍՏԱԹՂԹԵՐԻ ՄՇԱԿՄԱՆ 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31A3858" w14:textId="77777777" w:rsidR="00447CC3" w:rsidRPr="001820DF" w:rsidRDefault="00096865" w:rsidP="00447CC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447CC3" w:rsidRPr="00972668">
        <w:rPr>
          <w:rFonts w:ascii="GHEA Grapalat" w:hAnsi="GHEA Grapalat" w:cs="Sylfaen"/>
          <w:sz w:val="20"/>
        </w:rPr>
        <w:t>Մասնակցի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մասնակցության</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իրավունքի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պահանջները</w:t>
      </w:r>
      <w:r w:rsidR="00447CC3" w:rsidRPr="00DC0D0F">
        <w:rPr>
          <w:rFonts w:ascii="GHEA Grapalat" w:hAnsi="GHEA Grapalat" w:cs="Sylfaen"/>
          <w:sz w:val="20"/>
          <w:lang w:val="af-ZA"/>
        </w:rPr>
        <w:t>,</w:t>
      </w:r>
      <w:r w:rsidR="00447CC3" w:rsidRPr="00AC61F9">
        <w:rPr>
          <w:lang w:val="af-ZA"/>
        </w:rPr>
        <w:t xml:space="preserve"> </w:t>
      </w:r>
      <w:r w:rsidR="00447CC3" w:rsidRPr="00DC0D0F">
        <w:rPr>
          <w:rFonts w:ascii="GHEA Grapalat" w:hAnsi="GHEA Grapalat" w:cs="Sylfaen"/>
          <w:sz w:val="20"/>
        </w:rPr>
        <w:t>որակավորման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չափանիշները</w:t>
      </w:r>
      <w:r w:rsidR="00447CC3" w:rsidRPr="00DC0D0F">
        <w:rPr>
          <w:rFonts w:ascii="GHEA Grapalat" w:hAnsi="GHEA Grapalat" w:cs="Sylfaen"/>
          <w:sz w:val="20"/>
          <w:lang w:val="af-ZA"/>
        </w:rPr>
        <w:t xml:space="preserve">  </w:t>
      </w:r>
      <w:r w:rsidR="00447CC3" w:rsidRPr="00DC0D0F">
        <w:rPr>
          <w:rFonts w:ascii="GHEA Grapalat" w:hAnsi="GHEA Grapalat" w:cs="Sylfaen"/>
          <w:sz w:val="20"/>
        </w:rPr>
        <w:t>և</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դրանց</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գնահատման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կարգը</w:t>
      </w:r>
      <w:r w:rsidR="00447CC3" w:rsidRPr="00C37777">
        <w:rPr>
          <w:rFonts w:ascii="GHEA Grapalat" w:hAnsi="GHEA Grapalat" w:cs="Sylfaen"/>
          <w:sz w:val="20"/>
          <w:lang w:val="af-ZA"/>
        </w:rPr>
        <w:t xml:space="preserve"> </w:t>
      </w:r>
    </w:p>
    <w:p w14:paraId="524E4150" w14:textId="2FF0684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55D12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65F2E0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F04711">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3AD748A0" w:rsidR="00096865" w:rsidRPr="00F566BF" w:rsidRDefault="00096865" w:rsidP="00F04711">
      <w:pPr>
        <w:tabs>
          <w:tab w:val="left" w:pos="0"/>
          <w:tab w:val="left" w:pos="135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F04711">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70DF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A2823">
        <w:rPr>
          <w:rFonts w:ascii="GHEA Grapalat" w:hAnsi="GHEA Grapalat" w:cs="Times Armenian"/>
          <w:sz w:val="20"/>
          <w:lang w:val="af-ZA"/>
        </w:rPr>
        <w:t>ՀՀ ԱՆ ԳՀԽԾՁԲ-2025/50</w:t>
      </w:r>
      <w:r w:rsidR="000402B8" w:rsidRPr="000402B8">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Pr>
          <w:rFonts w:ascii="GHEA Grapalat" w:hAnsi="GHEA Grapalat"/>
          <w:sz w:val="20"/>
          <w:lang w:val="ru-RU"/>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23"/>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D16816" w:rsidRPr="00D16816">
          <w:rPr>
            <w:rStyle w:val="a9"/>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AACA6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r w:rsidR="000402B8">
        <w:rPr>
          <w:rFonts w:ascii="GHEA Grapalat" w:hAnsi="GHEA Grapalat" w:cs="Sylfaen"/>
          <w:i w:val="0"/>
          <w:lang w:val="ru-RU"/>
        </w:rPr>
        <w:t>ան</w:t>
      </w:r>
      <w:r w:rsidR="000402B8" w:rsidRPr="000402B8">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F6F70" w:rsidRPr="000402B8">
        <w:rPr>
          <w:rFonts w:ascii="GHEA Grapalat" w:hAnsi="GHEA Grapalat"/>
          <w:i w:val="0"/>
        </w:rPr>
        <w:t>Նախագծանախահաշվային փաստաթղթերի մշակման խորհրդատվական ծառայություններ</w:t>
      </w:r>
      <w:r w:rsidR="000402B8">
        <w:rPr>
          <w:rFonts w:ascii="GHEA Grapalat" w:hAnsi="GHEA Grapalat"/>
          <w:i w:val="0"/>
        </w:rPr>
        <w:t>ի</w:t>
      </w:r>
      <w:r w:rsidR="00096865" w:rsidRPr="000402B8">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91EEE">
        <w:rPr>
          <w:rFonts w:ascii="GHEA Grapalat" w:hAnsi="GHEA Grapalat"/>
          <w:i w:val="0"/>
          <w:lang w:val="en-US"/>
        </w:rPr>
        <w:t>1</w:t>
      </w:r>
      <w:r w:rsidR="000402B8" w:rsidRPr="000402B8">
        <w:rPr>
          <w:rFonts w:ascii="GHEA Grapalat" w:hAnsi="GHEA Grapalat"/>
          <w:i w:val="0"/>
          <w:lang w:val="en-US"/>
        </w:rPr>
        <w:t xml:space="preserve"> /</w:t>
      </w:r>
      <w:r w:rsidR="00091EEE">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0402B8">
        <w:rPr>
          <w:rFonts w:ascii="GHEA Grapalat" w:hAnsi="GHEA Grapalat" w:cs="Sylfaen"/>
          <w:i w:val="0"/>
          <w:lang w:val="ru-RU"/>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503"/>
        <w:gridCol w:w="7263"/>
      </w:tblGrid>
      <w:tr w:rsidR="00447CC3" w:rsidRPr="00F566BF" w14:paraId="2EC3CB48" w14:textId="77777777" w:rsidTr="00091EEE">
        <w:trPr>
          <w:trHeight w:val="353"/>
        </w:trPr>
        <w:tc>
          <w:tcPr>
            <w:tcW w:w="2727" w:type="dxa"/>
            <w:gridSpan w:val="2"/>
            <w:vAlign w:val="center"/>
          </w:tcPr>
          <w:p w14:paraId="27E4CFE6" w14:textId="77777777" w:rsidR="00447CC3" w:rsidRPr="00F566BF" w:rsidRDefault="00447CC3"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63" w:type="dxa"/>
            <w:vMerge w:val="restart"/>
            <w:vAlign w:val="center"/>
          </w:tcPr>
          <w:p w14:paraId="1008702B" w14:textId="77777777" w:rsidR="00447CC3" w:rsidRPr="00F566BF" w:rsidRDefault="00447CC3"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CC3" w:rsidRPr="00F566BF" w14:paraId="3C4421C5" w14:textId="77777777" w:rsidTr="00091EEE">
        <w:trPr>
          <w:trHeight w:val="141"/>
        </w:trPr>
        <w:tc>
          <w:tcPr>
            <w:tcW w:w="1224" w:type="dxa"/>
            <w:vAlign w:val="center"/>
          </w:tcPr>
          <w:p w14:paraId="285A62B3"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03" w:type="dxa"/>
            <w:vAlign w:val="center"/>
          </w:tcPr>
          <w:p w14:paraId="2E8922D4"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3" w:type="dxa"/>
            <w:vMerge/>
            <w:vAlign w:val="center"/>
          </w:tcPr>
          <w:p w14:paraId="5E09E286" w14:textId="77777777" w:rsidR="00447CC3" w:rsidRPr="00F566BF" w:rsidRDefault="00447CC3" w:rsidP="00EF3662">
            <w:pPr>
              <w:pStyle w:val="23"/>
              <w:spacing w:line="240" w:lineRule="auto"/>
              <w:ind w:firstLine="0"/>
              <w:jc w:val="center"/>
              <w:rPr>
                <w:rFonts w:ascii="GHEA Grapalat" w:hAnsi="GHEA Grapalat"/>
                <w:b/>
                <w:bCs/>
                <w:i/>
                <w:iCs/>
              </w:rPr>
            </w:pPr>
          </w:p>
        </w:tc>
      </w:tr>
      <w:tr w:rsidR="00DA2823" w:rsidRPr="00180DCF" w14:paraId="382849A2" w14:textId="669A0ED4" w:rsidTr="00DA2823">
        <w:tc>
          <w:tcPr>
            <w:tcW w:w="1224" w:type="dxa"/>
            <w:vAlign w:val="center"/>
          </w:tcPr>
          <w:p w14:paraId="1CD05C68" w14:textId="77777777" w:rsidR="00DA2823" w:rsidRPr="00F566BF" w:rsidRDefault="00DA2823" w:rsidP="00C20F6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03" w:type="dxa"/>
            <w:vAlign w:val="center"/>
          </w:tcPr>
          <w:p w14:paraId="0075D375" w14:textId="789BBEF1" w:rsidR="00DA2823" w:rsidRPr="005C1DD1" w:rsidRDefault="00DA2823" w:rsidP="005C1DD1">
            <w:pPr>
              <w:pStyle w:val="23"/>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30</w:t>
            </w:r>
            <w:r>
              <w:rPr>
                <w:rFonts w:ascii="Courier New" w:hAnsi="Courier New" w:cs="Courier New"/>
                <w:i/>
                <w:color w:val="000000"/>
                <w:lang w:val="hy-AM"/>
              </w:rPr>
              <w:t> </w:t>
            </w:r>
            <w:r>
              <w:rPr>
                <w:rFonts w:ascii="GHEA Grapalat" w:hAnsi="GHEA Grapalat" w:cs="Sylfaen"/>
                <w:i/>
                <w:color w:val="000000"/>
                <w:lang w:val="hy-AM"/>
              </w:rPr>
              <w:t>000 000</w:t>
            </w:r>
          </w:p>
        </w:tc>
        <w:tc>
          <w:tcPr>
            <w:tcW w:w="7263" w:type="dxa"/>
          </w:tcPr>
          <w:p w14:paraId="433DE288" w14:textId="43F36EFD" w:rsidR="00DA2823" w:rsidRPr="00DA2823" w:rsidRDefault="00DA2823" w:rsidP="00091EEE">
            <w:pPr>
              <w:pStyle w:val="23"/>
              <w:spacing w:line="240" w:lineRule="auto"/>
              <w:ind w:firstLine="0"/>
              <w:jc w:val="left"/>
              <w:rPr>
                <w:rFonts w:ascii="GHEA Grapalat" w:hAnsi="GHEA Grapalat"/>
                <w:i/>
                <w:color w:val="0D0D0D"/>
                <w:lang w:val="hy-AM"/>
              </w:rPr>
            </w:pPr>
            <w:r w:rsidRPr="00DA2823">
              <w:rPr>
                <w:rFonts w:ascii="GHEA Grapalat" w:hAnsi="GHEA Grapalat" w:cs="Cambria Math"/>
                <w:i/>
                <w:lang w:val="hy-AM"/>
              </w:rPr>
              <w:t>ՀՀ ԱՆ «Դատաբժշկական գիտագործնական կենտրոն» ՊՈԱԿ-ի շենքի կառուցման նախագծանախահաշվային փաստաթղթերի մշակման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 xml:space="preserve">առավելագույն չափը </w:t>
            </w:r>
            <w:r w:rsidR="00816505" w:rsidRPr="00585693">
              <w:rPr>
                <w:rFonts w:ascii="GHEA Grapalat" w:hAnsi="GHEA Grapalat" w:cs="Sylfaen"/>
                <w:b/>
                <w:i/>
                <w:sz w:val="16"/>
                <w:szCs w:val="16"/>
                <w:lang w:val="es-ES"/>
              </w:rPr>
              <w:t>(</w:t>
            </w:r>
            <w:r w:rsidRPr="00585693">
              <w:rPr>
                <w:rFonts w:ascii="GHEA Grapalat" w:hAnsi="GHEA Grapalat" w:cs="Sylfaen"/>
                <w:b/>
                <w:i/>
                <w:sz w:val="16"/>
                <w:szCs w:val="16"/>
                <w:lang w:val="es-ES"/>
              </w:rPr>
              <w:t>ՀՀ դրամ</w:t>
            </w:r>
            <w:r w:rsidR="00816505" w:rsidRPr="00585693">
              <w:rPr>
                <w:rFonts w:ascii="GHEA Grapalat" w:hAnsi="GHEA Grapalat" w:cs="Sylfaen"/>
                <w:b/>
                <w:i/>
                <w:sz w:val="16"/>
                <w:szCs w:val="16"/>
                <w:lang w:val="es-ES"/>
              </w:rPr>
              <w:t>)</w:t>
            </w:r>
          </w:p>
        </w:tc>
        <w:tc>
          <w:tcPr>
            <w:tcW w:w="3776" w:type="dxa"/>
            <w:vAlign w:val="center"/>
          </w:tcPr>
          <w:p w14:paraId="741BE20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ժամկետը (</w:t>
            </w:r>
            <w:r w:rsidR="00816505" w:rsidRPr="00585693">
              <w:rPr>
                <w:rFonts w:ascii="GHEA Grapalat" w:hAnsi="GHEA Grapalat" w:cs="Sylfaen"/>
                <w:b/>
                <w:i/>
                <w:sz w:val="16"/>
                <w:szCs w:val="16"/>
                <w:lang w:val="es-ES"/>
              </w:rPr>
              <w:t xml:space="preserve">ամիսը, </w:t>
            </w:r>
            <w:r w:rsidRPr="00585693">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9AA0B28" w:rsidR="0085236E" w:rsidRPr="00585693" w:rsidRDefault="00995F6D" w:rsidP="00995F6D">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000718EB" w14:textId="0778F07B" w:rsidR="0085236E" w:rsidRPr="00585693" w:rsidRDefault="001F6ECB" w:rsidP="00EF3662">
            <w:pPr>
              <w:jc w:val="center"/>
              <w:rPr>
                <w:rFonts w:ascii="GHEA Grapalat" w:hAnsi="GHEA Grapalat" w:cs="Sylfaen"/>
                <w:b/>
                <w:i/>
                <w:sz w:val="16"/>
                <w:szCs w:val="16"/>
                <w:lang w:val="es-ES"/>
              </w:rPr>
            </w:pPr>
            <w:r w:rsidRPr="00585693">
              <w:rPr>
                <w:rFonts w:ascii="GHEA Grapalat" w:hAnsi="GHEA Grapalat" w:cs="Sylfaen"/>
                <w:b/>
                <w:i/>
                <w:sz w:val="16"/>
                <w:szCs w:val="16"/>
                <w:lang w:val="es-ES"/>
              </w:rPr>
              <w:t>Մինչև 30.12.202</w:t>
            </w:r>
            <w:r w:rsidR="00A70AA0">
              <w:rPr>
                <w:rFonts w:ascii="GHEA Grapalat" w:hAnsi="GHEA Grapalat" w:cs="Sylfaen"/>
                <w:b/>
                <w:i/>
                <w:sz w:val="16"/>
                <w:szCs w:val="16"/>
                <w:lang w:val="hy-AM"/>
              </w:rPr>
              <w:t>5</w:t>
            </w:r>
            <w:r w:rsidRPr="00585693">
              <w:rPr>
                <w:rFonts w:ascii="GHEA Grapalat" w:hAnsi="GHEA Grapalat" w:cs="Sylfaen"/>
                <w:b/>
                <w:i/>
                <w:sz w:val="16"/>
                <w:szCs w:val="16"/>
                <w:lang w:val="es-ES"/>
              </w:rPr>
              <w:t>թ.</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25C08550" w14:textId="77777777" w:rsidR="00AE7B06" w:rsidRPr="00AE7B06" w:rsidRDefault="00AE7B06"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4B604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B6049">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274FC1CD" w14:textId="77777777" w:rsidR="004B6049" w:rsidRDefault="00753E6E" w:rsidP="004B6049">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w:t>
      </w:r>
    </w:p>
    <w:p w14:paraId="12125DD2" w14:textId="29406AD9"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4B604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B6049">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4B604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B6049">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B6049">
      <w:pPr>
        <w:ind w:firstLine="567"/>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B6049">
      <w:pPr>
        <w:pStyle w:val="af4"/>
        <w:spacing w:before="0" w:beforeAutospacing="0" w:after="0" w:afterAutospacing="0"/>
        <w:ind w:firstLine="567"/>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9015C6"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7D03092"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4A7DFD"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B6049">
      <w:pPr>
        <w:pStyle w:val="af4"/>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B6049">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4D6B7D9" w14:textId="20E18BBC" w:rsidR="00342CA4" w:rsidRPr="005E1F72" w:rsidRDefault="00342CA4" w:rsidP="00342CA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57B050" w14:textId="77777777" w:rsidR="00342CA4" w:rsidRPr="005E1F72" w:rsidRDefault="00342CA4" w:rsidP="00342CA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229EC09" w14:textId="6B77253A" w:rsidR="00342CA4" w:rsidRPr="005E1F72" w:rsidRDefault="00342CA4" w:rsidP="00342CA4">
      <w:pPr>
        <w:ind w:firstLine="567"/>
        <w:jc w:val="both"/>
        <w:rPr>
          <w:rFonts w:ascii="GHEA Grapalat" w:hAnsi="GHEA Grapalat" w:cs="Arial Armenian"/>
          <w:sz w:val="20"/>
          <w:lang w:val="hy-AM"/>
        </w:rPr>
      </w:pPr>
      <w:r>
        <w:rPr>
          <w:rFonts w:ascii="GHEA Grapalat" w:hAnsi="GHEA Grapalat" w:cs="Arial Armenian"/>
          <w:sz w:val="20"/>
          <w:lang w:val="hy-AM"/>
        </w:rPr>
        <w:t>2</w:t>
      </w:r>
      <w:r w:rsidR="00B506B5">
        <w:rPr>
          <w:rFonts w:ascii="GHEA Grapalat" w:hAnsi="GHEA Grapalat" w:cs="Arial Armenian"/>
          <w:sz w:val="20"/>
          <w:lang w:val="hy-AM"/>
        </w:rPr>
        <w:tab/>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7A9B024" w14:textId="77777777" w:rsidR="009B72FB" w:rsidRDefault="009B72FB" w:rsidP="008F440B">
      <w:pPr>
        <w:ind w:firstLine="284"/>
        <w:jc w:val="both"/>
        <w:rPr>
          <w:rFonts w:ascii="GHEA Grapalat" w:hAnsi="GHEA Grapalat"/>
          <w:b/>
          <w:color w:val="000000"/>
          <w:sz w:val="20"/>
          <w:szCs w:val="20"/>
          <w:lang w:val="hy-AM"/>
        </w:rPr>
      </w:pPr>
    </w:p>
    <w:p w14:paraId="6BB02C71" w14:textId="77777777" w:rsidR="00AC583A" w:rsidRDefault="00AC583A">
      <w:pPr>
        <w:rPr>
          <w:rFonts w:ascii="GHEA Grapalat" w:hAnsi="GHEA Grapalat"/>
          <w:b/>
          <w:color w:val="000000"/>
          <w:sz w:val="20"/>
          <w:szCs w:val="20"/>
          <w:lang w:val="hy-AM"/>
        </w:rPr>
      </w:pPr>
      <w:r>
        <w:rPr>
          <w:rFonts w:ascii="GHEA Grapalat" w:hAnsi="GHEA Grapalat"/>
          <w:b/>
          <w:color w:val="000000"/>
          <w:sz w:val="20"/>
          <w:szCs w:val="20"/>
          <w:lang w:val="hy-AM"/>
        </w:rPr>
        <w:br w:type="page"/>
      </w:r>
    </w:p>
    <w:p w14:paraId="34600484" w14:textId="26642A1C" w:rsidR="008F440B" w:rsidRDefault="008F440B" w:rsidP="008F440B">
      <w:pPr>
        <w:ind w:firstLine="284"/>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lastRenderedPageBreak/>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676C0268" w14:textId="77777777" w:rsidR="004B6049" w:rsidRPr="004B6049" w:rsidRDefault="004B6049" w:rsidP="004B6049">
      <w:pPr>
        <w:ind w:firstLine="284"/>
        <w:jc w:val="both"/>
        <w:rPr>
          <w:rFonts w:ascii="GHEA Grapalat" w:hAnsi="GHEA Grapalat" w:cs="Sylfaen"/>
          <w:b/>
          <w:color w:val="000000"/>
          <w:sz w:val="20"/>
          <w:szCs w:val="20"/>
          <w:lang w:val="hy-AM"/>
        </w:rPr>
      </w:pPr>
      <w:r w:rsidRPr="004B6049">
        <w:rPr>
          <w:rFonts w:ascii="GHEA Grapalat" w:hAnsi="GHEA Grapalat"/>
          <w:b/>
          <w:sz w:val="20"/>
          <w:szCs w:val="20"/>
          <w:u w:val="single"/>
          <w:lang w:val="hy-AM"/>
        </w:rPr>
        <w:t>Մասնակցի հայտի գնահատման առավելագույն չափ է սահմանվում 100 միավորը:</w:t>
      </w:r>
    </w:p>
    <w:p w14:paraId="35A53C81" w14:textId="77777777" w:rsidR="004B6049" w:rsidRPr="004B6049" w:rsidRDefault="004B6049" w:rsidP="004B6049">
      <w:pPr>
        <w:jc w:val="center"/>
        <w:rPr>
          <w:rFonts w:ascii="GHEA Grapalat" w:hAnsi="GHEA Grapalat"/>
          <w:sz w:val="6"/>
          <w:szCs w:val="20"/>
          <w:lang w:val="hy-AM"/>
        </w:rPr>
      </w:pPr>
    </w:p>
    <w:p w14:paraId="1F0EE9D9" w14:textId="77777777" w:rsidR="004B6049" w:rsidRPr="004B6049" w:rsidRDefault="004B6049" w:rsidP="004B6049">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4B6049" w14:paraId="3F901DB4" w14:textId="77777777" w:rsidTr="00DA2823">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2DDA2A" w14:textId="77777777" w:rsidR="004B6049" w:rsidRDefault="004B6049" w:rsidP="00DA2823">
            <w:pPr>
              <w:jc w:val="center"/>
              <w:rPr>
                <w:rFonts w:ascii="GHEA Grapalat" w:hAnsi="GHEA Grapalat"/>
                <w:b/>
                <w:sz w:val="18"/>
                <w:szCs w:val="18"/>
              </w:rPr>
            </w:pPr>
            <w:r>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C1736CD" w14:textId="77777777" w:rsidR="004B6049" w:rsidRDefault="004B6049" w:rsidP="00DA2823">
            <w:pPr>
              <w:jc w:val="center"/>
              <w:rPr>
                <w:rFonts w:ascii="GHEA Grapalat" w:hAnsi="GHEA Grapalat"/>
                <w:b/>
                <w:sz w:val="18"/>
                <w:szCs w:val="18"/>
              </w:rPr>
            </w:pPr>
            <w:r>
              <w:rPr>
                <w:rFonts w:ascii="GHEA Grapalat" w:hAnsi="GHEA Grapalat"/>
                <w:b/>
                <w:sz w:val="18"/>
                <w:szCs w:val="18"/>
              </w:rPr>
              <w:t xml:space="preserve">ՄԱՍՆԱԿՑԻ ՀԱՅՏԻ ԳՆԱՀԱՏՄԱՆ ՉԱՓԱՆԻՇՆԵՐ </w:t>
            </w: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9E437E" w14:textId="77777777" w:rsidR="004B6049" w:rsidRDefault="004B6049" w:rsidP="00DA2823">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4B6049" w14:paraId="623D2A81" w14:textId="77777777" w:rsidTr="00DA2823">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16D04F92"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14:paraId="50894AF6"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p w14:paraId="3E0D9EAD" w14:textId="77777777" w:rsidR="004B6049" w:rsidRDefault="004B6049" w:rsidP="00DA2823">
            <w:pPr>
              <w:rPr>
                <w:rFonts w:ascii="GHEA Grapalat" w:hAnsi="GHEA Grapalat"/>
                <w:b/>
                <w:sz w:val="18"/>
                <w:szCs w:val="18"/>
              </w:rPr>
            </w:pPr>
            <w:r>
              <w:rPr>
                <w:rFonts w:ascii="GHEA Grapalat" w:hAnsi="GHEA Grapalat"/>
                <w:sz w:val="18"/>
                <w:szCs w:val="18"/>
              </w:rPr>
              <w:t>(Մասնակցի նմանատիպ փորձառություն, լիցենզիա և լիցենզիայի ներդիր)</w:t>
            </w:r>
          </w:p>
        </w:tc>
        <w:tc>
          <w:tcPr>
            <w:tcW w:w="2636" w:type="dxa"/>
            <w:tcBorders>
              <w:top w:val="single" w:sz="4" w:space="0" w:color="auto"/>
              <w:left w:val="single" w:sz="4" w:space="0" w:color="auto"/>
              <w:bottom w:val="single" w:sz="4" w:space="0" w:color="auto"/>
              <w:right w:val="single" w:sz="4" w:space="0" w:color="auto"/>
            </w:tcBorders>
            <w:vAlign w:val="center"/>
            <w:hideMark/>
          </w:tcPr>
          <w:p w14:paraId="2B8D2E7D" w14:textId="77777777" w:rsidR="004B6049" w:rsidRDefault="004B6049" w:rsidP="00DA2823">
            <w:pPr>
              <w:jc w:val="center"/>
              <w:rPr>
                <w:rFonts w:ascii="GHEA Grapalat" w:hAnsi="GHEA Grapalat"/>
                <w:b/>
                <w:sz w:val="18"/>
                <w:szCs w:val="18"/>
              </w:rPr>
            </w:pPr>
            <w:r>
              <w:rPr>
                <w:rFonts w:ascii="GHEA Grapalat" w:hAnsi="GHEA Grapalat"/>
                <w:b/>
                <w:sz w:val="18"/>
                <w:szCs w:val="18"/>
              </w:rPr>
              <w:t>Բավարար / Անբավարար</w:t>
            </w:r>
          </w:p>
        </w:tc>
      </w:tr>
      <w:tr w:rsidR="004B6049" w14:paraId="3515D9B3" w14:textId="77777777" w:rsidTr="00DA2823">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14:paraId="5F948070" w14:textId="77777777" w:rsidR="004B6049" w:rsidRDefault="004B6049" w:rsidP="00DA2823">
            <w:pPr>
              <w:jc w:val="center"/>
              <w:rPr>
                <w:rFonts w:ascii="GHEA Grapalat" w:hAnsi="GHEA Grapalat"/>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14:paraId="5F101FE7" w14:textId="77777777" w:rsidR="004B6049" w:rsidRDefault="004B6049" w:rsidP="00DA2823">
            <w:pPr>
              <w:rPr>
                <w:rFonts w:ascii="GHEA Grapalat" w:hAnsi="GHEA Grapalat"/>
                <w:b/>
                <w:sz w:val="18"/>
                <w:szCs w:val="18"/>
              </w:rPr>
            </w:pP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8A4CB3F" w14:textId="77777777" w:rsidR="004B6049" w:rsidRDefault="004B6049" w:rsidP="00DA2823">
            <w:pPr>
              <w:jc w:val="center"/>
              <w:rPr>
                <w:rFonts w:ascii="GHEA Grapalat" w:hAnsi="GHEA Grapalat"/>
                <w:b/>
                <w:sz w:val="18"/>
                <w:szCs w:val="18"/>
              </w:rPr>
            </w:pPr>
            <w:r>
              <w:rPr>
                <w:rFonts w:ascii="GHEA Grapalat" w:hAnsi="GHEA Grapalat"/>
                <w:b/>
                <w:sz w:val="18"/>
                <w:szCs w:val="18"/>
              </w:rPr>
              <w:t>ՀԱՄԱՄԱՍՆՈՒԹՅՈՒՆ</w:t>
            </w:r>
          </w:p>
        </w:tc>
      </w:tr>
      <w:tr w:rsidR="004B6049" w14:paraId="4046072C" w14:textId="77777777" w:rsidTr="00DA2823">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224D6924" w14:textId="77777777" w:rsidR="004B6049" w:rsidRDefault="004B6049" w:rsidP="00DA2823">
            <w:pPr>
              <w:jc w:val="center"/>
              <w:rPr>
                <w:rFonts w:ascii="GHEA Grapalat" w:hAnsi="GHEA Grapalat"/>
                <w:sz w:val="18"/>
                <w:szCs w:val="18"/>
              </w:rPr>
            </w:pPr>
            <w:r>
              <w:rPr>
                <w:rFonts w:ascii="GHEA Grapalat" w:hAnsi="GHEA Grapalat"/>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14:paraId="0EC75E00" w14:textId="77777777" w:rsidR="004B6049" w:rsidRDefault="004B6049" w:rsidP="00DA2823">
            <w:pPr>
              <w:rPr>
                <w:rFonts w:ascii="GHEA Grapalat" w:hAnsi="GHEA Grapalat"/>
                <w:b/>
                <w:sz w:val="18"/>
                <w:szCs w:val="18"/>
              </w:rPr>
            </w:pPr>
            <w:r>
              <w:rPr>
                <w:rFonts w:ascii="GHEA Grapalat" w:hAnsi="GHEA Grapalat"/>
                <w:b/>
                <w:sz w:val="18"/>
                <w:szCs w:val="18"/>
              </w:rPr>
              <w:t>ՏԵԽՆԻԿԱԿԱՆ ԱՌԱՋԱՐԿ (ՏԱ)</w:t>
            </w:r>
          </w:p>
          <w:p w14:paraId="116DEA43"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40C0D206" w14:textId="77777777" w:rsidR="004B6049" w:rsidRDefault="004B6049" w:rsidP="00DA2823">
            <w:pPr>
              <w:jc w:val="center"/>
              <w:rPr>
                <w:rFonts w:ascii="GHEA Grapalat" w:hAnsi="GHEA Grapalat"/>
                <w:b/>
                <w:sz w:val="18"/>
                <w:szCs w:val="18"/>
              </w:rPr>
            </w:pPr>
            <w:r>
              <w:rPr>
                <w:rFonts w:ascii="GHEA Grapalat" w:hAnsi="GHEA Grapalat"/>
                <w:b/>
                <w:sz w:val="18"/>
                <w:szCs w:val="18"/>
              </w:rPr>
              <w:t>70 %</w:t>
            </w:r>
          </w:p>
        </w:tc>
      </w:tr>
      <w:tr w:rsidR="004B6049" w14:paraId="06CA87C3" w14:textId="77777777" w:rsidTr="00DA2823">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598DF867" w14:textId="77777777" w:rsidR="004B6049" w:rsidRDefault="004B6049" w:rsidP="00DA2823">
            <w:pPr>
              <w:jc w:val="center"/>
              <w:rPr>
                <w:rFonts w:ascii="GHEA Grapalat" w:hAnsi="GHEA Grapalat"/>
                <w:sz w:val="18"/>
                <w:szCs w:val="18"/>
              </w:rPr>
            </w:pPr>
            <w:r>
              <w:rPr>
                <w:rFonts w:ascii="GHEA Grapalat" w:hAnsi="GHEA Grapalat"/>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14:paraId="367F63F5" w14:textId="77777777" w:rsidR="004B6049" w:rsidRDefault="004B6049" w:rsidP="00DA2823">
            <w:pPr>
              <w:rPr>
                <w:rFonts w:ascii="GHEA Grapalat" w:hAnsi="GHEA Grapalat"/>
                <w:b/>
                <w:sz w:val="18"/>
                <w:szCs w:val="18"/>
              </w:rPr>
            </w:pPr>
            <w:r>
              <w:rPr>
                <w:rFonts w:ascii="GHEA Grapalat" w:hAnsi="GHEA Grapalat"/>
                <w:b/>
                <w:sz w:val="18"/>
                <w:szCs w:val="18"/>
              </w:rPr>
              <w:t>ԳՆԱՅԻՆ ԱՌԱՋԱՐԿ (ԳԱ)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502A6DFE" w14:textId="77777777" w:rsidR="004B6049" w:rsidRDefault="004B6049" w:rsidP="00DA2823">
            <w:pPr>
              <w:jc w:val="center"/>
              <w:rPr>
                <w:rFonts w:ascii="GHEA Grapalat" w:hAnsi="GHEA Grapalat"/>
                <w:b/>
                <w:sz w:val="18"/>
                <w:szCs w:val="18"/>
              </w:rPr>
            </w:pPr>
            <w:r>
              <w:rPr>
                <w:rFonts w:ascii="GHEA Grapalat" w:hAnsi="GHEA Grapalat"/>
                <w:b/>
                <w:sz w:val="18"/>
                <w:szCs w:val="18"/>
              </w:rPr>
              <w:t>30 %</w:t>
            </w:r>
          </w:p>
        </w:tc>
      </w:tr>
    </w:tbl>
    <w:p w14:paraId="22C6F931" w14:textId="77777777" w:rsidR="004B6049" w:rsidRDefault="004B6049" w:rsidP="004B6049">
      <w:pPr>
        <w:pStyle w:val="norm"/>
        <w:spacing w:line="240" w:lineRule="auto"/>
        <w:ind w:firstLine="540"/>
        <w:rPr>
          <w:rFonts w:ascii="GHEA Grapalat" w:hAnsi="GHEA Grapalat" w:cs="Arial Armenian"/>
          <w:sz w:val="20"/>
        </w:rPr>
      </w:pPr>
    </w:p>
    <w:tbl>
      <w:tblPr>
        <w:tblW w:w="101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4B6049" w14:paraId="484EC304" w14:textId="77777777" w:rsidTr="004B604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6528CDD" w14:textId="77777777" w:rsidR="004B6049" w:rsidRDefault="004B6049" w:rsidP="00DA2823">
            <w:pPr>
              <w:jc w:val="center"/>
              <w:rPr>
                <w:rFonts w:ascii="GHEA Grapalat" w:hAnsi="GHEA Grapalat"/>
                <w:b/>
                <w:sz w:val="16"/>
                <w:szCs w:val="16"/>
              </w:rPr>
            </w:pPr>
            <w:r>
              <w:rPr>
                <w:rFonts w:ascii="GHEA Grapalat" w:hAnsi="GHEA Grapalat"/>
                <w:b/>
                <w:sz w:val="16"/>
                <w:szCs w:val="16"/>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7F2DFBC"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B7E2D40"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29AD70D" w14:textId="77777777" w:rsidR="004B6049" w:rsidRDefault="004B6049" w:rsidP="00DA2823">
            <w:pPr>
              <w:jc w:val="center"/>
              <w:rPr>
                <w:rFonts w:ascii="GHEA Grapalat" w:hAnsi="GHEA Grapalat"/>
                <w:b/>
                <w:sz w:val="16"/>
                <w:szCs w:val="16"/>
              </w:rPr>
            </w:pPr>
          </w:p>
          <w:p w14:paraId="6938EFA7" w14:textId="77777777" w:rsidR="004B6049" w:rsidRDefault="004B6049" w:rsidP="00DA2823">
            <w:pPr>
              <w:jc w:val="center"/>
              <w:rPr>
                <w:rFonts w:ascii="GHEA Grapalat" w:hAnsi="GHEA Grapalat"/>
                <w:b/>
                <w:sz w:val="16"/>
                <w:szCs w:val="16"/>
              </w:rPr>
            </w:pPr>
            <w:r>
              <w:rPr>
                <w:rFonts w:ascii="GHEA Grapalat" w:hAnsi="GHEA Grapalat"/>
                <w:b/>
                <w:sz w:val="16"/>
                <w:szCs w:val="16"/>
              </w:rPr>
              <w:t>Գնահատման համար սահմանված պահանջներ</w:t>
            </w:r>
          </w:p>
        </w:tc>
      </w:tr>
      <w:tr w:rsidR="004B6049" w14:paraId="72CF271C" w14:textId="77777777" w:rsidTr="004B604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09C5922"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5914174F"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tc>
      </w:tr>
      <w:tr w:rsidR="004B6049" w14:paraId="0DB34FA9" w14:textId="77777777" w:rsidTr="004B6049">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101C4F37" w14:textId="77777777" w:rsidR="004B6049" w:rsidRDefault="004B6049" w:rsidP="00DA2823">
            <w:pPr>
              <w:jc w:val="cente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2917B624" w14:textId="77777777" w:rsidR="004B6049" w:rsidRDefault="004B6049" w:rsidP="00DA2823">
            <w:pPr>
              <w:rPr>
                <w:rFonts w:ascii="GHEA Grapalat" w:hAnsi="GHEA Grapalat"/>
                <w:b/>
                <w:sz w:val="18"/>
                <w:szCs w:val="18"/>
              </w:rPr>
            </w:pPr>
            <w:r>
              <w:rPr>
                <w:rFonts w:ascii="GHEA Grapalat" w:hAnsi="GHEA Grapalat"/>
                <w:b/>
                <w:sz w:val="18"/>
                <w:szCs w:val="18"/>
              </w:rPr>
              <w:t>այդ թվում՝</w:t>
            </w:r>
          </w:p>
        </w:tc>
      </w:tr>
      <w:tr w:rsidR="004B6049" w14:paraId="05FFA22B" w14:textId="77777777" w:rsidTr="004B604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14:paraId="3303ABEF" w14:textId="77777777" w:rsidR="004B6049" w:rsidRDefault="004B6049" w:rsidP="00DA2823">
            <w:pPr>
              <w:jc w:val="center"/>
              <w:rPr>
                <w:rFonts w:ascii="GHEA Grapalat" w:hAnsi="GHEA Grapalat"/>
                <w:sz w:val="18"/>
                <w:szCs w:val="18"/>
              </w:rPr>
            </w:pPr>
            <w:r>
              <w:rPr>
                <w:rFonts w:ascii="GHEA Grapalat" w:hAnsi="GHEA Grapalat"/>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EE7C9BD" w14:textId="77777777" w:rsidR="004B6049" w:rsidRDefault="004B6049" w:rsidP="00DA2823">
            <w:pPr>
              <w:rPr>
                <w:rFonts w:ascii="GHEA Grapalat" w:hAnsi="GHEA Grapalat"/>
                <w:sz w:val="20"/>
                <w:szCs w:val="20"/>
              </w:rPr>
            </w:pPr>
            <w:r>
              <w:rPr>
                <w:rFonts w:ascii="GHEA Grapalat" w:hAnsi="GHEA Grapalat" w:cs="Sylfaen"/>
                <w:sz w:val="20"/>
                <w:szCs w:val="20"/>
              </w:rPr>
              <w:t>Մասնակցի</w:t>
            </w:r>
            <w:r>
              <w:rPr>
                <w:rFonts w:ascii="GHEA Grapalat" w:hAnsi="GHEA Grapalat"/>
                <w:sz w:val="20"/>
                <w:szCs w:val="20"/>
              </w:rPr>
              <w:t xml:space="preserve"> նմանատիպ </w:t>
            </w:r>
          </w:p>
          <w:p w14:paraId="0D33304E" w14:textId="35D4D52D" w:rsidR="004B6049" w:rsidRDefault="00DA2823" w:rsidP="00DA2823">
            <w:pPr>
              <w:rPr>
                <w:rFonts w:ascii="GHEA Grapalat" w:hAnsi="GHEA Grapalat"/>
                <w:sz w:val="18"/>
                <w:szCs w:val="18"/>
              </w:rPr>
            </w:pPr>
            <w:r>
              <w:rPr>
                <w:rFonts w:ascii="GHEA Grapalat" w:hAnsi="GHEA Grapalat"/>
                <w:sz w:val="20"/>
                <w:szCs w:val="20"/>
              </w:rPr>
              <w:t>Փ</w:t>
            </w:r>
            <w:r w:rsidR="004B6049">
              <w:rPr>
                <w:rFonts w:ascii="GHEA Grapalat" w:hAnsi="GHEA Grapalat"/>
                <w:sz w:val="20"/>
                <w:szCs w:val="20"/>
              </w:rPr>
              <w:t>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14:paraId="7FD0CF3D" w14:textId="77777777" w:rsidR="004B6049" w:rsidRDefault="004B6049" w:rsidP="00DA2823">
            <w:pPr>
              <w:jc w:val="center"/>
              <w:rPr>
                <w:rFonts w:ascii="GHEA Grapalat" w:hAnsi="GHEA Grapalat"/>
                <w:sz w:val="20"/>
                <w:szCs w:val="20"/>
              </w:rPr>
            </w:pPr>
          </w:p>
          <w:p w14:paraId="08AB4C20" w14:textId="77777777" w:rsidR="004B6049" w:rsidRDefault="004B6049" w:rsidP="00DA2823">
            <w:pPr>
              <w:jc w:val="center"/>
              <w:rPr>
                <w:rFonts w:ascii="GHEA Grapalat" w:hAnsi="GHEA Grapalat"/>
                <w:sz w:val="18"/>
                <w:szCs w:val="18"/>
              </w:rPr>
            </w:pPr>
            <w:r>
              <w:rPr>
                <w:rFonts w:ascii="GHEA Grapalat" w:hAnsi="GHEA Grapalat"/>
                <w:sz w:val="20"/>
                <w:szCs w:val="20"/>
              </w:rPr>
              <w:t xml:space="preserve">բավարար  </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942FEF"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փորձառությունը գնահատվում է բավարար՝ հրավերի պահանջով նախատեսված </w:t>
            </w:r>
            <w:r>
              <w:rPr>
                <w:rFonts w:ascii="GHEA Grapalat" w:hAnsi="GHEA Grapalat"/>
                <w:b/>
                <w:sz w:val="20"/>
                <w:szCs w:val="20"/>
              </w:rPr>
              <w:t>նմանատիպ</w:t>
            </w:r>
            <w:r>
              <w:rPr>
                <w:rFonts w:ascii="GHEA Grapalat" w:hAnsi="GHEA Grapalat"/>
                <w:b/>
                <w:color w:val="FF0000"/>
                <w:sz w:val="20"/>
                <w:szCs w:val="20"/>
              </w:rPr>
              <w:t>*</w:t>
            </w:r>
            <w:r>
              <w:rPr>
                <w:rFonts w:ascii="GHEA Grapalat" w:hAnsi="GHEA Grapalat"/>
                <w:color w:val="FF0000"/>
                <w:sz w:val="20"/>
                <w:szCs w:val="20"/>
              </w:rPr>
              <w:t xml:space="preserve"> </w:t>
            </w:r>
            <w:r>
              <w:rPr>
                <w:rFonts w:ascii="GHEA Grapalat" w:hAnsi="GHEA Grapalat"/>
                <w:sz w:val="20"/>
                <w:szCs w:val="20"/>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color w:val="FF0000"/>
                <w:sz w:val="20"/>
                <w:szCs w:val="20"/>
              </w:rPr>
              <w:t xml:space="preserve">10 տարիների </w:t>
            </w:r>
            <w:r>
              <w:rPr>
                <w:rFonts w:ascii="GHEA Grapalat" w:hAnsi="GHEA Grapalat"/>
                <w:sz w:val="20"/>
                <w:szCs w:val="20"/>
              </w:rPr>
              <w:t xml:space="preserve">ընթացքում պատշաճ մատուցված ծառայությունների դեպքում </w:t>
            </w:r>
          </w:p>
        </w:tc>
      </w:tr>
      <w:tr w:rsidR="004B6049" w14:paraId="14D50C8A" w14:textId="77777777" w:rsidTr="004B604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3AFD03E5" w14:textId="77777777" w:rsidR="004B6049" w:rsidRDefault="004B6049" w:rsidP="00DA2823">
            <w:pPr>
              <w:jc w:val="center"/>
              <w:rPr>
                <w:rFonts w:ascii="GHEA Grapalat" w:hAnsi="GHEA Grapalat"/>
                <w:sz w:val="18"/>
                <w:szCs w:val="18"/>
              </w:rPr>
            </w:pPr>
            <w:r>
              <w:rPr>
                <w:rFonts w:ascii="GHEA Grapalat" w:hAnsi="GHEA Grapalat"/>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78B2B7B" w14:textId="77777777" w:rsidR="004B6049" w:rsidRDefault="004B6049" w:rsidP="00DA2823">
            <w:pPr>
              <w:rPr>
                <w:rFonts w:ascii="GHEA Grapalat" w:hAnsi="GHEA Grapalat"/>
                <w:sz w:val="20"/>
                <w:szCs w:val="20"/>
              </w:rPr>
            </w:pPr>
            <w:r>
              <w:rPr>
                <w:rFonts w:ascii="GHEA Grapalat" w:hAnsi="GHEA Grapalat" w:cs="Sylfaen"/>
                <w:sz w:val="20"/>
                <w:szCs w:val="20"/>
              </w:rPr>
              <w:t>Լիցենզիա</w:t>
            </w:r>
            <w:r>
              <w:rPr>
                <w:rFonts w:ascii="GHEA Grapalat" w:hAnsi="GHEA Grapalat"/>
                <w:sz w:val="20"/>
                <w:szCs w:val="20"/>
              </w:rPr>
              <w:t xml:space="preserve"> և լիցենզիայի </w:t>
            </w:r>
          </w:p>
          <w:p w14:paraId="510FC581" w14:textId="77777777" w:rsidR="004B6049" w:rsidRDefault="004B6049" w:rsidP="00DA2823">
            <w:pPr>
              <w:rPr>
                <w:rFonts w:ascii="GHEA Grapalat" w:hAnsi="GHEA Grapalat"/>
                <w:sz w:val="18"/>
                <w:szCs w:val="18"/>
              </w:rPr>
            </w:pPr>
            <w:r>
              <w:rPr>
                <w:rFonts w:ascii="GHEA Grapalat" w:hAnsi="GHEA Grapalat"/>
                <w:sz w:val="20"/>
                <w:szCs w:val="20"/>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14:paraId="6518CC10" w14:textId="77777777" w:rsidR="004B6049" w:rsidRDefault="004B6049" w:rsidP="00DA2823">
            <w:pPr>
              <w:jc w:val="center"/>
              <w:rPr>
                <w:rFonts w:ascii="GHEA Grapalat" w:hAnsi="GHEA Grapalat"/>
                <w:sz w:val="20"/>
                <w:szCs w:val="20"/>
              </w:rPr>
            </w:pPr>
          </w:p>
          <w:p w14:paraId="035978BA" w14:textId="77777777" w:rsidR="004B6049" w:rsidRDefault="004B6049" w:rsidP="00DA2823">
            <w:pPr>
              <w:jc w:val="center"/>
              <w:rPr>
                <w:rFonts w:ascii="GHEA Grapalat" w:hAnsi="GHEA Grapalat"/>
                <w:sz w:val="20"/>
                <w:szCs w:val="20"/>
              </w:rPr>
            </w:pPr>
            <w:r>
              <w:rPr>
                <w:rFonts w:ascii="GHEA Grapalat" w:hAnsi="GHEA Grapalat"/>
                <w:sz w:val="20"/>
                <w:szCs w:val="20"/>
              </w:rPr>
              <w:t>բավարար</w:t>
            </w:r>
          </w:p>
          <w:p w14:paraId="1A79352A" w14:textId="77777777" w:rsidR="004B6049" w:rsidRDefault="004B6049" w:rsidP="00DA2823">
            <w:pPr>
              <w:jc w:val="center"/>
              <w:rPr>
                <w:rFonts w:ascii="GHEA Grapalat" w:hAnsi="GHEA Grapalat"/>
                <w:sz w:val="18"/>
                <w:szCs w:val="18"/>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36F94B93" w14:textId="77777777" w:rsidR="004B6049" w:rsidRDefault="004B6049" w:rsidP="00DA2823">
            <w:pPr>
              <w:rPr>
                <w:rFonts w:ascii="GHEA Grapalat" w:hAnsi="GHEA Grapalat"/>
                <w:sz w:val="20"/>
                <w:szCs w:val="20"/>
              </w:rPr>
            </w:pPr>
            <w:r>
              <w:rPr>
                <w:rFonts w:ascii="GHEA Grapalat" w:hAnsi="GHEA Grapalat"/>
                <w:sz w:val="20"/>
                <w:szCs w:val="20"/>
              </w:rPr>
              <w:t>Մասնակցի չափանիշը գնահատատվում է բավարար՝ հրավերով պահանջվող բոլոր լիցենզիաների և դրանց ներդիրների առկայությամբ</w:t>
            </w:r>
          </w:p>
        </w:tc>
      </w:tr>
      <w:tr w:rsidR="004B6049" w14:paraId="716D9A02" w14:textId="77777777" w:rsidTr="004B604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4C4EBE35"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3E3DA50" w14:textId="77777777" w:rsidR="004B6049" w:rsidRDefault="004B6049" w:rsidP="00DA2823">
            <w:pPr>
              <w:rPr>
                <w:rFonts w:ascii="GHEA Grapalat" w:hAnsi="GHEA Grapalat"/>
                <w:sz w:val="18"/>
                <w:szCs w:val="18"/>
              </w:rPr>
            </w:pPr>
            <w:r>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73AE77B" w14:textId="77777777" w:rsidR="004B6049" w:rsidRDefault="004B6049" w:rsidP="00DA2823">
            <w:pPr>
              <w:jc w:val="center"/>
              <w:rPr>
                <w:rFonts w:ascii="GHEA Grapalat" w:hAnsi="GHEA Grapalat"/>
                <w:b/>
                <w:sz w:val="18"/>
                <w:szCs w:val="18"/>
              </w:rPr>
            </w:pPr>
            <w:r>
              <w:rPr>
                <w:rFonts w:ascii="GHEA Grapalat" w:hAnsi="GHEA Grapalat"/>
                <w:b/>
                <w:sz w:val="18"/>
                <w:szCs w:val="18"/>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09CF5146" w14:textId="77777777" w:rsidR="004B6049" w:rsidRDefault="004B6049" w:rsidP="00DA2823">
            <w:pPr>
              <w:rPr>
                <w:rFonts w:ascii="GHEA Grapalat" w:hAnsi="GHEA Grapalat"/>
                <w:sz w:val="18"/>
                <w:szCs w:val="18"/>
              </w:rPr>
            </w:pPr>
          </w:p>
        </w:tc>
      </w:tr>
      <w:tr w:rsidR="004B6049" w14:paraId="0B6C0655" w14:textId="77777777" w:rsidTr="004B6049">
        <w:trPr>
          <w:trHeight w:val="339"/>
        </w:trPr>
        <w:tc>
          <w:tcPr>
            <w:tcW w:w="540" w:type="dxa"/>
            <w:tcBorders>
              <w:top w:val="single" w:sz="4" w:space="0" w:color="auto"/>
              <w:left w:val="single" w:sz="4" w:space="0" w:color="auto"/>
              <w:bottom w:val="single" w:sz="4" w:space="0" w:color="auto"/>
              <w:right w:val="single" w:sz="4" w:space="0" w:color="auto"/>
            </w:tcBorders>
          </w:tcPr>
          <w:p w14:paraId="14BA25AE" w14:textId="77777777" w:rsidR="004B6049" w:rsidRDefault="004B6049" w:rsidP="00DA2823">
            <w:pP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44444DDE" w14:textId="77777777" w:rsidR="004B6049" w:rsidRDefault="004B6049" w:rsidP="00DA2823">
            <w:pPr>
              <w:rPr>
                <w:rFonts w:ascii="GHEA Grapalat" w:hAnsi="GHEA Grapalat"/>
                <w:sz w:val="18"/>
                <w:szCs w:val="18"/>
              </w:rPr>
            </w:pPr>
            <w:r>
              <w:rPr>
                <w:rFonts w:ascii="GHEA Grapalat" w:hAnsi="GHEA Grapalat"/>
                <w:b/>
                <w:sz w:val="18"/>
                <w:szCs w:val="18"/>
              </w:rPr>
              <w:t>այդ թվում՝</w:t>
            </w:r>
          </w:p>
        </w:tc>
      </w:tr>
      <w:tr w:rsidR="004B6049" w14:paraId="422C8606" w14:textId="77777777" w:rsidTr="004B604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14:paraId="4A3BA5B3" w14:textId="77777777" w:rsidR="004B6049" w:rsidRDefault="004B6049" w:rsidP="00DA2823">
            <w:pPr>
              <w:jc w:val="center"/>
              <w:rPr>
                <w:rFonts w:ascii="GHEA Grapalat" w:hAnsi="GHEA Grapalat"/>
                <w:sz w:val="18"/>
                <w:szCs w:val="18"/>
              </w:rPr>
            </w:pPr>
            <w:r>
              <w:rPr>
                <w:rFonts w:ascii="GHEA Grapalat" w:hAnsi="GHEA Grapalat"/>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08E0E"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r>
              <w:rPr>
                <w:rFonts w:ascii="GHEA Grapalat" w:hAnsi="GHEA Grapalat"/>
                <w:color w:val="FF0000"/>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669A9C" w14:textId="77777777" w:rsidR="004B6049" w:rsidRDefault="004B6049" w:rsidP="00DA2823">
            <w:pPr>
              <w:jc w:val="center"/>
              <w:rPr>
                <w:rFonts w:ascii="GHEA Grapalat" w:hAnsi="GHEA Grapalat"/>
                <w:sz w:val="18"/>
                <w:szCs w:val="18"/>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9461F52"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w:t>
            </w:r>
            <w:r>
              <w:rPr>
                <w:rFonts w:ascii="GHEA Grapalat" w:hAnsi="GHEA Grapalat"/>
                <w:sz w:val="20"/>
                <w:szCs w:val="20"/>
              </w:rPr>
              <w:lastRenderedPageBreak/>
              <w:t xml:space="preserve">նվազագույն շեմը սահմանվում է 55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Pr>
                <w:rFonts w:ascii="GHEA Grapalat" w:hAnsi="GHEA Grapalat"/>
                <w:b/>
                <w:sz w:val="20"/>
                <w:szCs w:val="20"/>
              </w:rPr>
              <w:t>(այդ թվում լրացվում է սույն հրավերի Հավելված N 1.2-ը՝ յուրաքանչյուր մասնագետի համար):</w:t>
            </w:r>
            <w:r>
              <w:rPr>
                <w:rFonts w:ascii="GHEA Grapalat" w:hAnsi="GHEA Grapalat"/>
                <w:sz w:val="20"/>
                <w:szCs w:val="20"/>
              </w:rPr>
              <w:t xml:space="preserve"> </w:t>
            </w:r>
          </w:p>
        </w:tc>
      </w:tr>
      <w:tr w:rsidR="004B6049" w14:paraId="5DA2B5DA" w14:textId="77777777" w:rsidTr="004B604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11E69F9" w14:textId="77777777" w:rsidR="004B6049" w:rsidRDefault="004B6049" w:rsidP="00DA2823">
            <w:pPr>
              <w:tabs>
                <w:tab w:val="left" w:pos="4732"/>
              </w:tabs>
              <w:jc w:val="center"/>
              <w:rPr>
                <w:rFonts w:ascii="GHEA Grapalat" w:hAnsi="GHEA Grapalat"/>
                <w:sz w:val="20"/>
                <w:szCs w:val="20"/>
              </w:rPr>
            </w:pPr>
            <w:r>
              <w:rPr>
                <w:rFonts w:ascii="GHEA Grapalat" w:hAnsi="GHEA Grapalat"/>
                <w:sz w:val="20"/>
                <w:szCs w:val="20"/>
              </w:rPr>
              <w:lastRenderedPageBreak/>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6D44E79"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9D349B4"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9BF5EC0"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275EB0" w14:textId="77777777" w:rsidR="004B6049" w:rsidRDefault="004B6049" w:rsidP="004B6049">
      <w:pPr>
        <w:pStyle w:val="norm"/>
        <w:spacing w:line="240" w:lineRule="auto"/>
        <w:ind w:firstLine="540"/>
        <w:rPr>
          <w:rFonts w:ascii="GHEA Grapalat" w:hAnsi="GHEA Grapalat" w:cs="Arial Armenian"/>
          <w:sz w:val="20"/>
          <w:lang w:val="hy-AM"/>
        </w:rPr>
      </w:pPr>
    </w:p>
    <w:p w14:paraId="0F9444F9" w14:textId="77777777" w:rsidR="004B6049" w:rsidRDefault="004B6049" w:rsidP="004B6049">
      <w:pPr>
        <w:pStyle w:val="af4"/>
        <w:tabs>
          <w:tab w:val="left" w:pos="540"/>
        </w:tabs>
        <w:ind w:right="162" w:firstLine="162"/>
        <w:jc w:val="both"/>
        <w:rPr>
          <w:rFonts w:ascii="GHEA Grapalat" w:eastAsia="Cambria" w:hAnsi="GHEA Grapalat"/>
          <w:sz w:val="20"/>
          <w:szCs w:val="20"/>
          <w:lang w:val="hy-AM"/>
        </w:rPr>
      </w:pPr>
      <w:r w:rsidRPr="00687565">
        <w:rPr>
          <w:rFonts w:ascii="GHEA Grapalat" w:hAnsi="GHEA Grapalat"/>
          <w:b/>
          <w:i/>
          <w:u w:val="single"/>
          <w:lang w:val="hy-AM"/>
        </w:rPr>
        <w:t>Մասնակցի նմանատիպ փորձառություն</w:t>
      </w:r>
      <w:r w:rsidRPr="00687565">
        <w:rPr>
          <w:rFonts w:ascii="GHEA Grapalat" w:eastAsia="Cambria" w:hAnsi="GHEA Grapalat"/>
          <w:lang w:val="hy-AM"/>
        </w:rPr>
        <w:t xml:space="preserve"> </w:t>
      </w:r>
    </w:p>
    <w:p w14:paraId="4626B4A3" w14:textId="77777777" w:rsidR="004B6049" w:rsidRPr="00687565" w:rsidRDefault="004B6049" w:rsidP="004B6049">
      <w:pPr>
        <w:pStyle w:val="af4"/>
        <w:tabs>
          <w:tab w:val="left" w:pos="5562"/>
        </w:tabs>
        <w:ind w:left="-180" w:right="-40"/>
        <w:jc w:val="both"/>
        <w:rPr>
          <w:rFonts w:ascii="GHEA Grapalat" w:eastAsia="Cambria" w:hAnsi="GHEA Grapalat"/>
          <w:sz w:val="22"/>
          <w:szCs w:val="22"/>
          <w:lang w:val="hy-AM"/>
        </w:rPr>
      </w:pPr>
      <w:r w:rsidRPr="00687565">
        <w:rPr>
          <w:rFonts w:ascii="GHEA Grapalat" w:eastAsia="Cambria" w:hAnsi="GHEA Grapalat"/>
          <w:sz w:val="20"/>
          <w:szCs w:val="20"/>
          <w:lang w:val="hy-AM"/>
        </w:rPr>
        <w:t xml:space="preserve">     </w:t>
      </w:r>
      <w:r w:rsidRPr="00687565">
        <w:rPr>
          <w:rFonts w:ascii="GHEA Grapalat" w:eastAsia="Cambria" w:hAnsi="GHEA Grapalat"/>
          <w:sz w:val="22"/>
          <w:szCs w:val="22"/>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687565">
        <w:rPr>
          <w:rFonts w:ascii="GHEA Grapalat" w:eastAsia="Cambria" w:hAnsi="GHEA Grapalat"/>
          <w:color w:val="FF0000"/>
          <w:sz w:val="22"/>
          <w:szCs w:val="22"/>
          <w:lang w:val="hy-AM"/>
        </w:rPr>
        <w:t xml:space="preserve">10 տարիների </w:t>
      </w:r>
      <w:r w:rsidRPr="00687565">
        <w:rPr>
          <w:rFonts w:ascii="GHEA Grapalat" w:eastAsia="Cambria" w:hAnsi="GHEA Grapalat"/>
          <w:sz w:val="22"/>
          <w:szCs w:val="22"/>
          <w:lang w:val="hy-AM"/>
        </w:rPr>
        <w:t xml:space="preserve">ընթացքում պատշաճ ձևով իրականացրել է նմանատիպ  առնվազն մեկ պայմանագիր: </w:t>
      </w:r>
    </w:p>
    <w:p w14:paraId="55ECA32F" w14:textId="77777777" w:rsidR="004B6049" w:rsidRPr="00687565" w:rsidRDefault="004B6049" w:rsidP="00F926B5">
      <w:pPr>
        <w:pStyle w:val="af4"/>
        <w:jc w:val="both"/>
        <w:rPr>
          <w:rFonts w:ascii="GHEA Grapalat" w:eastAsiaTheme="minorHAnsi" w:hAnsi="GHEA Grapalat" w:cs="Segoe UI"/>
          <w:b/>
          <w:sz w:val="18"/>
          <w:szCs w:val="18"/>
          <w:u w:val="single"/>
          <w:lang w:val="hy-AM"/>
        </w:rPr>
      </w:pPr>
      <w:r w:rsidRPr="00687565">
        <w:rPr>
          <w:rFonts w:ascii="GHEA Grapalat" w:eastAsia="Cambria" w:hAnsi="GHEA Grapalat"/>
          <w:b/>
          <w:sz w:val="20"/>
          <w:szCs w:val="20"/>
          <w:lang w:val="hy-AM"/>
        </w:rPr>
        <w:t xml:space="preserve">     </w:t>
      </w:r>
      <w:r w:rsidRPr="00687565">
        <w:rPr>
          <w:rFonts w:ascii="GHEA Grapalat" w:eastAsia="Cambria" w:hAnsi="GHEA Grapalat"/>
          <w:b/>
          <w:color w:val="FF0000"/>
          <w:sz w:val="20"/>
          <w:szCs w:val="20"/>
          <w:lang w:val="hy-AM"/>
        </w:rPr>
        <w:t xml:space="preserve">* </w:t>
      </w:r>
      <w:r w:rsidRPr="00687565">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23D3756" w14:textId="77777777" w:rsidR="004B6049" w:rsidRPr="00687565" w:rsidRDefault="004B6049" w:rsidP="004B6049">
      <w:pPr>
        <w:pStyle w:val="af4"/>
        <w:spacing w:line="256" w:lineRule="auto"/>
        <w:ind w:left="283" w:firstLine="540"/>
        <w:rPr>
          <w:rFonts w:ascii="GHEA Grapalat" w:hAnsi="GHEA Grapalat" w:cstheme="minorBidi"/>
          <w:b/>
          <w:i/>
          <w:sz w:val="18"/>
          <w:szCs w:val="18"/>
          <w:u w:val="single"/>
          <w:lang w:val="hy-AM"/>
        </w:rPr>
      </w:pPr>
      <w:r w:rsidRPr="00687565">
        <w:rPr>
          <w:rFonts w:ascii="GHEA Grapalat" w:hAnsi="GHEA Grapalat" w:cstheme="minorBidi"/>
          <w:b/>
          <w:i/>
          <w:u w:val="single"/>
          <w:lang w:val="hy-AM"/>
        </w:rPr>
        <w:t>Լիցենզիա և լիցենզիայի ներդիր</w:t>
      </w:r>
    </w:p>
    <w:p w14:paraId="3180C259" w14:textId="77777777" w:rsidR="004B6049" w:rsidRDefault="004B6049" w:rsidP="004B6049">
      <w:pPr>
        <w:pStyle w:val="norm"/>
        <w:spacing w:line="240" w:lineRule="auto"/>
        <w:ind w:firstLine="540"/>
        <w:rPr>
          <w:rFonts w:ascii="GHEA Grapalat" w:hAnsi="GHEA Grapalat" w:cs="Sylfaen"/>
          <w:sz w:val="20"/>
          <w:lang w:val="es-ES"/>
        </w:rPr>
      </w:pPr>
      <w:r>
        <w:rPr>
          <w:rFonts w:ascii="GHEA Grapalat" w:hAnsi="GHEA Grapalat" w:cs="Sylfaen"/>
          <w:sz w:val="20"/>
          <w:lang w:val="es-ES"/>
        </w:rPr>
        <w:t>Մասնակիցը հայտով ներկայացնում է հետևյալ լիցենզիան և ներդիրները</w:t>
      </w:r>
    </w:p>
    <w:p w14:paraId="33AC9D96" w14:textId="77777777" w:rsidR="004B6049" w:rsidRDefault="004B6049" w:rsidP="004B6049">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B6049" w:rsidRPr="00DA2823" w14:paraId="56A727CA" w14:textId="77777777" w:rsidTr="00DA2823">
        <w:trPr>
          <w:trHeight w:val="287"/>
          <w:jc w:val="center"/>
        </w:trPr>
        <w:tc>
          <w:tcPr>
            <w:tcW w:w="10165" w:type="dxa"/>
            <w:gridSpan w:val="2"/>
            <w:tcBorders>
              <w:top w:val="single" w:sz="4" w:space="0" w:color="auto"/>
              <w:left w:val="single" w:sz="4" w:space="0" w:color="auto"/>
              <w:bottom w:val="single" w:sz="4" w:space="0" w:color="auto"/>
              <w:right w:val="single" w:sz="4" w:space="0" w:color="auto"/>
            </w:tcBorders>
            <w:hideMark/>
          </w:tcPr>
          <w:p w14:paraId="00264163" w14:textId="77777777" w:rsidR="004B6049" w:rsidRPr="00DA2823" w:rsidRDefault="004B6049" w:rsidP="00DA2823">
            <w:pPr>
              <w:rPr>
                <w:rFonts w:ascii="GHEA Grapalat" w:hAnsi="GHEA Grapalat" w:cs="Sylfaen"/>
                <w:sz w:val="20"/>
                <w:szCs w:val="20"/>
                <w:lang w:val="fr-FR"/>
              </w:rPr>
            </w:pPr>
            <w:r w:rsidRPr="00DA2823">
              <w:rPr>
                <w:rFonts w:ascii="GHEA Grapalat" w:hAnsi="GHEA Grapalat" w:cs="Sylfaen"/>
                <w:b/>
                <w:sz w:val="20"/>
                <w:szCs w:val="20"/>
                <w:lang w:val="fr-FR"/>
              </w:rPr>
              <w:t>ԼԻՑԵՆԶԻԱ</w:t>
            </w:r>
          </w:p>
        </w:tc>
      </w:tr>
      <w:tr w:rsidR="004B6049" w:rsidRPr="00DA2823" w14:paraId="5621CEA0" w14:textId="77777777" w:rsidTr="00DA2823">
        <w:trPr>
          <w:trHeight w:val="773"/>
          <w:jc w:val="center"/>
        </w:trPr>
        <w:tc>
          <w:tcPr>
            <w:tcW w:w="10165" w:type="dxa"/>
            <w:gridSpan w:val="2"/>
            <w:tcBorders>
              <w:top w:val="single" w:sz="4" w:space="0" w:color="auto"/>
              <w:left w:val="single" w:sz="4" w:space="0" w:color="auto"/>
              <w:bottom w:val="single" w:sz="4" w:space="0" w:color="auto"/>
              <w:right w:val="single" w:sz="4" w:space="0" w:color="auto"/>
            </w:tcBorders>
            <w:vAlign w:val="center"/>
            <w:hideMark/>
          </w:tcPr>
          <w:p w14:paraId="65AE4C65" w14:textId="77777777" w:rsidR="004B6049" w:rsidRPr="00DA2823" w:rsidRDefault="004B6049" w:rsidP="00DA2823">
            <w:pPr>
              <w:jc w:val="both"/>
              <w:rPr>
                <w:rFonts w:ascii="GHEA Grapalat" w:hAnsi="GHEA Grapalat" w:cs="Sylfaen"/>
                <w:b/>
                <w:sz w:val="20"/>
                <w:szCs w:val="20"/>
              </w:rPr>
            </w:pPr>
            <w:r w:rsidRPr="00DA2823">
              <w:rPr>
                <w:rFonts w:ascii="GHEA Grapalat" w:hAnsi="GHEA Grapalat" w:cs="Sylfaen"/>
                <w:b/>
                <w:sz w:val="20"/>
                <w:szCs w:val="20"/>
              </w:rPr>
              <w:t xml:space="preserve">ՀՀ կառավարության 30 նոյեմբերի 2023 թվականի N 2106-Ն որոշման հիման վրա տրվող </w:t>
            </w:r>
          </w:p>
          <w:p w14:paraId="6AB5A903" w14:textId="77777777" w:rsidR="004B6049" w:rsidRPr="00DA2823" w:rsidRDefault="004B6049" w:rsidP="00DA2823">
            <w:pPr>
              <w:jc w:val="both"/>
              <w:rPr>
                <w:rFonts w:ascii="Cambria Math" w:hAnsi="Cambria Math"/>
                <w:b/>
                <w:color w:val="000000"/>
                <w:sz w:val="20"/>
                <w:szCs w:val="20"/>
                <w:shd w:val="clear" w:color="auto" w:fill="FFFFFF"/>
              </w:rPr>
            </w:pPr>
            <w:r w:rsidRPr="00DA2823">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1-ին դասի լիցինզիա  </w:t>
            </w:r>
          </w:p>
        </w:tc>
      </w:tr>
      <w:tr w:rsidR="004B6049" w:rsidRPr="00DA2823" w14:paraId="389062DE" w14:textId="77777777" w:rsidTr="00DA2823">
        <w:trPr>
          <w:jc w:val="center"/>
        </w:trPr>
        <w:tc>
          <w:tcPr>
            <w:tcW w:w="10165" w:type="dxa"/>
            <w:gridSpan w:val="2"/>
            <w:tcBorders>
              <w:top w:val="single" w:sz="4" w:space="0" w:color="auto"/>
              <w:left w:val="single" w:sz="4" w:space="0" w:color="auto"/>
              <w:bottom w:val="single" w:sz="4" w:space="0" w:color="auto"/>
              <w:right w:val="single" w:sz="4" w:space="0" w:color="auto"/>
            </w:tcBorders>
            <w:vAlign w:val="center"/>
          </w:tcPr>
          <w:p w14:paraId="6A00B799" w14:textId="77777777" w:rsidR="004B6049" w:rsidRPr="00DA2823" w:rsidRDefault="004B6049" w:rsidP="00DA2823">
            <w:pPr>
              <w:rPr>
                <w:rFonts w:ascii="GHEA Grapalat" w:hAnsi="GHEA Grapalat"/>
                <w:color w:val="000000"/>
                <w:sz w:val="20"/>
                <w:szCs w:val="20"/>
              </w:rPr>
            </w:pPr>
            <w:r w:rsidRPr="00DA2823">
              <w:rPr>
                <w:rFonts w:ascii="GHEA Grapalat" w:hAnsi="GHEA Grapalat"/>
                <w:b/>
                <w:color w:val="000000"/>
                <w:sz w:val="20"/>
                <w:szCs w:val="20"/>
                <w:shd w:val="clear" w:color="auto" w:fill="FFFFFF"/>
              </w:rPr>
              <w:t>ԼԻՑԵՆԶԻԱՅԻ</w:t>
            </w:r>
            <w:r w:rsidRPr="00DA2823">
              <w:rPr>
                <w:rFonts w:ascii="GHEA Grapalat" w:hAnsi="GHEA Grapalat"/>
                <w:b/>
                <w:color w:val="000000"/>
                <w:sz w:val="20"/>
                <w:szCs w:val="20"/>
                <w:shd w:val="clear" w:color="auto" w:fill="FFFFFF"/>
                <w:lang w:val="fr-FR"/>
              </w:rPr>
              <w:t xml:space="preserve">  </w:t>
            </w:r>
            <w:r w:rsidRPr="00DA2823">
              <w:rPr>
                <w:rFonts w:ascii="GHEA Grapalat" w:hAnsi="GHEA Grapalat"/>
                <w:b/>
                <w:color w:val="000000"/>
                <w:sz w:val="20"/>
                <w:szCs w:val="20"/>
                <w:shd w:val="clear" w:color="auto" w:fill="FFFFFF"/>
              </w:rPr>
              <w:t>ՆԵՐԴԻՐՆԵՐ</w:t>
            </w:r>
          </w:p>
        </w:tc>
      </w:tr>
      <w:tr w:rsidR="004B6049" w:rsidRPr="00180DCF" w14:paraId="07FA8F83"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2DA2E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05</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FCF8A53"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էլեկտրամատակարարում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էլեկտրալուսավորման</w:t>
            </w:r>
            <w:r>
              <w:rPr>
                <w:rFonts w:ascii="GHEA Grapalat" w:hAnsi="GHEA Grapalat"/>
                <w:color w:val="000000"/>
                <w:sz w:val="20"/>
                <w:szCs w:val="20"/>
                <w:lang w:val="fr-FR"/>
              </w:rPr>
              <w:t xml:space="preserve"> </w:t>
            </w:r>
            <w:r>
              <w:rPr>
                <w:rFonts w:ascii="GHEA Grapalat" w:hAnsi="GHEA Grapalat"/>
                <w:color w:val="000000"/>
                <w:sz w:val="20"/>
                <w:szCs w:val="20"/>
              </w:rPr>
              <w:t>ներքին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արտաքին</w:t>
            </w:r>
            <w:r>
              <w:rPr>
                <w:rFonts w:ascii="GHEA Grapalat" w:hAnsi="GHEA Grapalat"/>
                <w:color w:val="000000"/>
                <w:sz w:val="20"/>
                <w:szCs w:val="20"/>
                <w:lang w:val="fr-FR"/>
              </w:rPr>
              <w:t xml:space="preserve"> </w:t>
            </w:r>
            <w:r>
              <w:rPr>
                <w:rFonts w:ascii="GHEA Grapalat" w:hAnsi="GHEA Grapalat"/>
                <w:color w:val="000000"/>
                <w:sz w:val="20"/>
                <w:szCs w:val="20"/>
              </w:rPr>
              <w:t>ցանցեր</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ֆոտովոլտային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հողմաէներգետիկ</w:t>
            </w:r>
            <w:r>
              <w:rPr>
                <w:rFonts w:ascii="GHEA Grapalat" w:hAnsi="GHEA Grapalat"/>
                <w:color w:val="000000"/>
                <w:sz w:val="20"/>
                <w:szCs w:val="20"/>
                <w:lang w:val="fr-FR"/>
              </w:rPr>
              <w:t xml:space="preserve"> </w:t>
            </w:r>
            <w:r>
              <w:rPr>
                <w:rFonts w:ascii="GHEA Grapalat" w:hAnsi="GHEA Grapalat"/>
                <w:color w:val="000000"/>
                <w:sz w:val="20"/>
                <w:szCs w:val="20"/>
              </w:rPr>
              <w:t>կայաններ</w:t>
            </w:r>
            <w:r>
              <w:rPr>
                <w:rFonts w:ascii="GHEA Grapalat" w:hAnsi="GHEA Grapalat"/>
                <w:color w:val="000000"/>
                <w:sz w:val="20"/>
                <w:szCs w:val="20"/>
                <w:lang w:val="fr-FR"/>
              </w:rPr>
              <w:t>)</w:t>
            </w:r>
          </w:p>
        </w:tc>
      </w:tr>
      <w:tr w:rsidR="004B6049" w:rsidRPr="00180DCF" w14:paraId="165CB191"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26043B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06</w:t>
            </w:r>
          </w:p>
        </w:tc>
        <w:tc>
          <w:tcPr>
            <w:tcW w:w="9630" w:type="dxa"/>
            <w:tcBorders>
              <w:top w:val="single" w:sz="4" w:space="0" w:color="auto"/>
              <w:left w:val="single" w:sz="4" w:space="0" w:color="auto"/>
              <w:bottom w:val="single" w:sz="4" w:space="0" w:color="auto"/>
              <w:right w:val="single" w:sz="4" w:space="0" w:color="auto"/>
            </w:tcBorders>
            <w:vAlign w:val="center"/>
            <w:hideMark/>
          </w:tcPr>
          <w:p w14:paraId="3212CD5A"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ջերմագազամատակարարում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օդափոխություն</w:t>
            </w:r>
            <w:r>
              <w:rPr>
                <w:rFonts w:ascii="GHEA Grapalat" w:hAnsi="GHEA Grapalat"/>
                <w:color w:val="000000"/>
                <w:sz w:val="20"/>
                <w:szCs w:val="20"/>
                <w:lang w:val="fr-FR"/>
              </w:rPr>
              <w:t xml:space="preserve"> (</w:t>
            </w:r>
            <w:r>
              <w:rPr>
                <w:rFonts w:ascii="GHEA Grapalat" w:hAnsi="GHEA Grapalat"/>
                <w:color w:val="000000"/>
                <w:sz w:val="20"/>
                <w:szCs w:val="20"/>
              </w:rPr>
              <w:t>օդափոխության</w:t>
            </w:r>
            <w:r>
              <w:rPr>
                <w:rFonts w:ascii="GHEA Grapalat" w:hAnsi="GHEA Grapalat"/>
                <w:color w:val="000000"/>
                <w:sz w:val="20"/>
                <w:szCs w:val="20"/>
                <w:lang w:val="fr-FR"/>
              </w:rPr>
              <w:t xml:space="preserve">, </w:t>
            </w:r>
            <w:r>
              <w:rPr>
                <w:rFonts w:ascii="GHEA Grapalat" w:hAnsi="GHEA Grapalat"/>
                <w:color w:val="000000"/>
                <w:sz w:val="20"/>
                <w:szCs w:val="20"/>
              </w:rPr>
              <w:t>ջեռուցման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օդի</w:t>
            </w:r>
            <w:r>
              <w:rPr>
                <w:rFonts w:ascii="GHEA Grapalat" w:hAnsi="GHEA Grapalat"/>
                <w:color w:val="000000"/>
                <w:sz w:val="20"/>
                <w:szCs w:val="20"/>
                <w:lang w:val="fr-FR"/>
              </w:rPr>
              <w:t xml:space="preserve"> </w:t>
            </w:r>
            <w:r>
              <w:rPr>
                <w:rFonts w:ascii="GHEA Grapalat" w:hAnsi="GHEA Grapalat"/>
                <w:color w:val="000000"/>
                <w:sz w:val="20"/>
                <w:szCs w:val="20"/>
              </w:rPr>
              <w:t>լավորակման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ջերմամատակարարման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գազամատակարարման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w:t>
            </w:r>
          </w:p>
        </w:tc>
      </w:tr>
      <w:tr w:rsidR="004B6049" w14:paraId="1ACE003F"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14C02B"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08</w:t>
            </w:r>
          </w:p>
        </w:tc>
        <w:tc>
          <w:tcPr>
            <w:tcW w:w="9630" w:type="dxa"/>
            <w:tcBorders>
              <w:top w:val="single" w:sz="4" w:space="0" w:color="auto"/>
              <w:left w:val="single" w:sz="4" w:space="0" w:color="auto"/>
              <w:bottom w:val="single" w:sz="4" w:space="0" w:color="auto"/>
              <w:right w:val="single" w:sz="4" w:space="0" w:color="auto"/>
            </w:tcBorders>
            <w:vAlign w:val="center"/>
            <w:hideMark/>
          </w:tcPr>
          <w:p w14:paraId="201D302D"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4B6049" w14:paraId="473E00A4" w14:textId="77777777" w:rsidTr="00DA2823">
        <w:trPr>
          <w:trHeight w:val="525"/>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EC38D1"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10</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04C9226" w14:textId="77777777" w:rsidR="004B6049" w:rsidRDefault="004B6049" w:rsidP="00DA2823">
            <w:pPr>
              <w:rPr>
                <w:rFonts w:ascii="GHEA Grapalat" w:hAnsi="GHEA Grapalat"/>
                <w:color w:val="000000"/>
                <w:sz w:val="20"/>
                <w:szCs w:val="20"/>
              </w:rPr>
            </w:pPr>
            <w:r>
              <w:rPr>
                <w:rFonts w:ascii="GHEA Grapalat" w:hAnsi="GHEA Grapalat"/>
                <w:color w:val="000000"/>
                <w:sz w:val="20"/>
                <w:szCs w:val="20"/>
              </w:rPr>
              <w:t>կապի համակարգեր (հեռահաղորդակցության և ազդանշանային համակարգեր,</w:t>
            </w:r>
          </w:p>
          <w:p w14:paraId="748FAF1E"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հաղորդակներ, ընդունիչներ, անտենաներ, ուժեղարարներ)</w:t>
            </w:r>
          </w:p>
        </w:tc>
      </w:tr>
    </w:tbl>
    <w:p w14:paraId="30AB7F67" w14:textId="53F5AD62" w:rsidR="004B6049" w:rsidRPr="009A1304" w:rsidRDefault="004B6049" w:rsidP="004B6049">
      <w:pPr>
        <w:pStyle w:val="af4"/>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w:t>
      </w:r>
      <w:r w:rsidR="00091EEE">
        <w:rPr>
          <w:rFonts w:ascii="GHEA Grapalat" w:hAnsi="GHEA Grapalat"/>
          <w:b/>
          <w:i/>
          <w:sz w:val="20"/>
          <w:szCs w:val="20"/>
          <w:lang w:val="hy-AM"/>
        </w:rPr>
        <w:t>յ</w:t>
      </w:r>
      <w:r w:rsidRPr="009A1304">
        <w:rPr>
          <w:rFonts w:ascii="GHEA Grapalat" w:hAnsi="GHEA Grapalat"/>
          <w:b/>
          <w:i/>
          <w:sz w:val="20"/>
          <w:szCs w:val="20"/>
          <w:lang w:val="hy-AM"/>
        </w:rPr>
        <w:t>ի կամ դրա ներդիրներից որևէ մեկի բացակայության դեպքում մասնակցի հայտը գնահատվում է անբավարար և մերժվում է:</w:t>
      </w:r>
    </w:p>
    <w:p w14:paraId="3E435481" w14:textId="77777777" w:rsidR="004B6049" w:rsidRPr="00091EEE" w:rsidRDefault="004B6049" w:rsidP="004B6049">
      <w:pPr>
        <w:rPr>
          <w:rFonts w:ascii="GHEA Grapalat" w:hAnsi="GHEA Grapalat"/>
          <w:b/>
          <w:u w:val="single"/>
          <w:lang w:val="hy-AM"/>
        </w:rPr>
      </w:pPr>
    </w:p>
    <w:p w14:paraId="380DBAA5" w14:textId="77777777" w:rsidR="004B6049" w:rsidRPr="006433BC" w:rsidRDefault="004B6049" w:rsidP="004B6049">
      <w:pPr>
        <w:rPr>
          <w:rFonts w:ascii="GHEA Grapalat" w:hAnsi="GHEA Grapalat"/>
          <w:b/>
          <w:u w:val="single"/>
          <w:lang w:val="hy-AM"/>
        </w:rPr>
      </w:pPr>
      <w:r w:rsidRPr="006433BC">
        <w:rPr>
          <w:rFonts w:ascii="GHEA Grapalat" w:hAnsi="GHEA Grapalat"/>
          <w:b/>
          <w:u w:val="single"/>
          <w:lang w:val="hy-AM"/>
        </w:rPr>
        <w:lastRenderedPageBreak/>
        <w:t>Աշխատակազմ (ՏԱ)</w:t>
      </w:r>
    </w:p>
    <w:p w14:paraId="01BE275C" w14:textId="77777777" w:rsidR="004B6049" w:rsidRPr="006433BC" w:rsidRDefault="004B6049" w:rsidP="004B6049">
      <w:pPr>
        <w:ind w:right="-316"/>
        <w:rPr>
          <w:rFonts w:ascii="GHEA Grapalat" w:hAnsi="GHEA Grapalat"/>
          <w:b/>
          <w:sz w:val="18"/>
          <w:szCs w:val="18"/>
          <w:u w:val="single"/>
          <w:lang w:val="hy-AM"/>
        </w:rPr>
      </w:pPr>
      <w:r w:rsidRPr="006433BC">
        <w:rPr>
          <w:rFonts w:ascii="GHEA Grapalat" w:hAnsi="GHEA Grapalat"/>
          <w:b/>
          <w:u w:val="single"/>
          <w:lang w:val="hy-AM"/>
        </w:rPr>
        <w:t xml:space="preserve">Պայմանագրի կատարման համար պահանջվում են հետևյալ աշխատանքային ռեսուրսները </w:t>
      </w:r>
    </w:p>
    <w:p w14:paraId="76F8989C" w14:textId="77777777" w:rsidR="004B6049" w:rsidRPr="006433BC" w:rsidRDefault="004B6049" w:rsidP="004B6049">
      <w:pPr>
        <w:ind w:right="414"/>
        <w:jc w:val="right"/>
        <w:rPr>
          <w:rFonts w:ascii="GHEA Grapalat" w:hAnsi="GHEA Grapalat" w:cs="Sylfaen"/>
          <w:b/>
          <w:sz w:val="20"/>
          <w:lang w:val="hy-AM"/>
        </w:rPr>
      </w:pPr>
      <w:r w:rsidRPr="006433BC">
        <w:rPr>
          <w:rFonts w:ascii="GHEA Grapalat" w:hAnsi="GHEA Grapalat" w:cs="Sylfaen"/>
          <w:b/>
          <w:sz w:val="20"/>
          <w:lang w:val="hy-AM"/>
        </w:rPr>
        <w:t xml:space="preserve">    </w:t>
      </w:r>
    </w:p>
    <w:p w14:paraId="3A038E9D" w14:textId="77777777" w:rsidR="004B6049" w:rsidRDefault="004B6049" w:rsidP="004B6049">
      <w:pPr>
        <w:ind w:right="414"/>
        <w:jc w:val="right"/>
        <w:rPr>
          <w:rFonts w:ascii="GHEA Grapalat" w:hAnsi="GHEA Grapalat" w:cs="Sylfaen"/>
          <w:b/>
          <w:sz w:val="20"/>
        </w:rPr>
      </w:pPr>
      <w:r w:rsidRPr="006433BC">
        <w:rPr>
          <w:rFonts w:ascii="GHEA Grapalat" w:hAnsi="GHEA Grapalat" w:cs="Sylfaen"/>
          <w:b/>
          <w:sz w:val="20"/>
          <w:lang w:val="hy-AM"/>
        </w:rPr>
        <w:t xml:space="preserve">      </w:t>
      </w:r>
      <w:r>
        <w:rPr>
          <w:rFonts w:ascii="GHEA Grapalat" w:hAnsi="GHEA Grapalat" w:cs="Sylfaen"/>
          <w:b/>
          <w:sz w:val="20"/>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4B6049" w14:paraId="7548CD17" w14:textId="77777777" w:rsidTr="004B6049">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582E3D8" w14:textId="77777777" w:rsidR="004B6049" w:rsidRDefault="004B6049" w:rsidP="00DA2823">
            <w:pPr>
              <w:jc w:val="center"/>
              <w:rPr>
                <w:rFonts w:ascii="GHEA Grapalat" w:hAnsi="GHEA Grapalat"/>
                <w:sz w:val="18"/>
                <w:szCs w:val="18"/>
              </w:rPr>
            </w:pPr>
            <w:r>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96BA1E4" w14:textId="77777777" w:rsidR="004B6049" w:rsidRDefault="004B6049" w:rsidP="00DA2823">
            <w:pPr>
              <w:jc w:val="center"/>
              <w:rPr>
                <w:rFonts w:ascii="GHEA Grapalat" w:hAnsi="GHEA Grapalat"/>
                <w:sz w:val="18"/>
                <w:szCs w:val="18"/>
              </w:rPr>
            </w:pPr>
            <w:r>
              <w:rPr>
                <w:rFonts w:ascii="GHEA Grapalat" w:hAnsi="GHEA Grapalat"/>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12EB286" w14:textId="77777777" w:rsidR="004B6049" w:rsidRDefault="004B6049" w:rsidP="00DA2823">
            <w:pPr>
              <w:jc w:val="center"/>
              <w:rPr>
                <w:rFonts w:ascii="GHEA Grapalat" w:hAnsi="GHEA Grapalat"/>
                <w:sz w:val="18"/>
                <w:szCs w:val="18"/>
              </w:rPr>
            </w:pPr>
            <w:r>
              <w:rPr>
                <w:rFonts w:ascii="GHEA Grapalat" w:hAnsi="GHEA Grapalat"/>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7837A8C" w14:textId="77777777" w:rsidR="004B6049" w:rsidRDefault="004B6049" w:rsidP="00DA2823">
            <w:pPr>
              <w:jc w:val="center"/>
              <w:rPr>
                <w:rFonts w:ascii="GHEA Grapalat" w:hAnsi="GHEA Grapalat"/>
                <w:sz w:val="18"/>
                <w:szCs w:val="18"/>
              </w:rPr>
            </w:pPr>
            <w:r>
              <w:rPr>
                <w:rFonts w:ascii="GHEA Grapalat" w:hAnsi="GHEA Grapalat"/>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012BB8" w14:textId="77777777" w:rsidR="004B6049" w:rsidRDefault="004B6049" w:rsidP="00DA2823">
            <w:pPr>
              <w:jc w:val="center"/>
              <w:rPr>
                <w:rFonts w:ascii="GHEA Grapalat" w:hAnsi="GHEA Grapalat"/>
                <w:sz w:val="18"/>
                <w:szCs w:val="18"/>
              </w:rPr>
            </w:pPr>
          </w:p>
          <w:p w14:paraId="59F70A08" w14:textId="77777777" w:rsidR="004B6049" w:rsidRDefault="004B6049" w:rsidP="00DA2823">
            <w:pPr>
              <w:jc w:val="center"/>
              <w:rPr>
                <w:rFonts w:ascii="GHEA Grapalat" w:hAnsi="GHEA Grapalat"/>
                <w:sz w:val="18"/>
                <w:szCs w:val="18"/>
              </w:rPr>
            </w:pPr>
            <w:r>
              <w:rPr>
                <w:rFonts w:ascii="GHEA Grapalat" w:hAnsi="GHEA Grapalat"/>
                <w:sz w:val="18"/>
                <w:szCs w:val="18"/>
              </w:rPr>
              <w:t>Գործունեության ոլորտը և կատարած աշխատանքը</w:t>
            </w:r>
          </w:p>
        </w:tc>
      </w:tr>
      <w:tr w:rsidR="004B6049" w14:paraId="25CF49A2" w14:textId="77777777" w:rsidTr="004B6049">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04F0D2AF" w14:textId="77777777" w:rsidR="004B6049" w:rsidRPr="00B506B5" w:rsidRDefault="004B6049" w:rsidP="00DA2823">
            <w:pPr>
              <w:rPr>
                <w:rFonts w:ascii="GHEA Grapalat" w:hAnsi="GHEA Grapalat"/>
                <w:sz w:val="20"/>
                <w:szCs w:val="20"/>
              </w:rPr>
            </w:pPr>
            <w:r w:rsidRPr="00B506B5">
              <w:rPr>
                <w:rFonts w:ascii="GHEA Grapalat" w:hAnsi="GHEA Grapalat"/>
                <w:sz w:val="20"/>
                <w:szCs w:val="20"/>
              </w:rPr>
              <w:t>Քաղաքաշինական փաստաթղթերի ճարտարապետական և կոնստրուկտորական  բաժինների մշակման համար պահանջվող մասնագետներ</w:t>
            </w:r>
          </w:p>
        </w:tc>
      </w:tr>
      <w:tr w:rsidR="004B6049" w14:paraId="389C3967" w14:textId="77777777" w:rsidTr="004B6049">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1C489F53"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14F3F8" w14:textId="77777777" w:rsidR="004B6049" w:rsidRDefault="004B6049" w:rsidP="00DA2823">
            <w:pPr>
              <w:rPr>
                <w:rFonts w:ascii="GHEA Grapalat" w:hAnsi="GHEA Grapalat"/>
                <w:sz w:val="18"/>
                <w:szCs w:val="18"/>
              </w:rPr>
            </w:pPr>
            <w:r>
              <w:rPr>
                <w:rFonts w:ascii="GHEA Grapalat" w:hAnsi="GHEA Grapalat"/>
                <w:b/>
                <w:sz w:val="18"/>
                <w:szCs w:val="18"/>
              </w:rPr>
              <w:t>Ճարտարապետի</w:t>
            </w:r>
            <w:r>
              <w:rPr>
                <w:rFonts w:ascii="GHEA Grapalat" w:hAnsi="GHEA Grapalat"/>
                <w:sz w:val="18"/>
                <w:szCs w:val="18"/>
              </w:rPr>
              <w:t xml:space="preserve">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E02924"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69971ED2" w14:textId="77777777" w:rsidR="004B6049" w:rsidRDefault="004B6049" w:rsidP="00DA2823">
            <w:pPr>
              <w:rPr>
                <w:rFonts w:ascii="GHEA Grapalat" w:hAnsi="GHEA Grapalat"/>
                <w:sz w:val="18"/>
                <w:szCs w:val="18"/>
              </w:rPr>
            </w:pPr>
            <w:r>
              <w:rPr>
                <w:rFonts w:ascii="GHEA Grapalat" w:hAnsi="GHEA Grapalat"/>
                <w:sz w:val="18"/>
                <w:szCs w:val="18"/>
              </w:rPr>
              <w:t>Ճարտարապետական ինքնուրույն մասնագիտական գործունեություն իրականացնելու</w:t>
            </w:r>
            <w:r>
              <w:rPr>
                <w:rFonts w:ascii="GHEA Grapalat" w:hAnsi="GHEA Grapalat"/>
                <w:b/>
                <w:sz w:val="18"/>
                <w:szCs w:val="18"/>
              </w:rPr>
              <w:t xml:space="preserve"> բարձրագույն դասի &lt;Ա&gt; ենթադասի</w:t>
            </w:r>
            <w:r>
              <w:rPr>
                <w:rFonts w:ascii="GHEA Grapalat" w:hAnsi="GHEA Grapalat"/>
                <w:sz w:val="18"/>
                <w:szCs w:val="18"/>
              </w:rPr>
              <w:t xml:space="preserve"> </w:t>
            </w:r>
            <w:r>
              <w:rPr>
                <w:rFonts w:ascii="GHEA Grapalat" w:hAnsi="GHEA Grapalat"/>
                <w:b/>
                <w:sz w:val="18"/>
                <w:szCs w:val="18"/>
              </w:rPr>
              <w:t>արտոնագրի առկայություն</w:t>
            </w:r>
          </w:p>
          <w:p w14:paraId="658648D6" w14:textId="77777777" w:rsidR="004B6049" w:rsidRDefault="004B6049" w:rsidP="00DA2823">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6BA51ED1" w14:textId="77777777" w:rsidR="004B6049" w:rsidRDefault="004B6049" w:rsidP="00DA2823">
            <w:pPr>
              <w:rPr>
                <w:rFonts w:ascii="GHEA Grapalat" w:hAnsi="GHEA Grapalat"/>
                <w:sz w:val="18"/>
                <w:szCs w:val="18"/>
              </w:rPr>
            </w:pPr>
            <w:r>
              <w:rPr>
                <w:rFonts w:ascii="GHEA Grapalat" w:hAnsi="GHEA Grapalat"/>
                <w:sz w:val="18"/>
                <w:szCs w:val="18"/>
              </w:rPr>
              <w:t xml:space="preserve">նմանատիպ քաղաքաշինական փաստաթղթերի ճարտարապետական մասի մշակման աշխատանքների առնվազն </w:t>
            </w:r>
            <w:r>
              <w:rPr>
                <w:rFonts w:ascii="GHEA Grapalat" w:hAnsi="GHEA Grapalat"/>
                <w:b/>
                <w:sz w:val="18"/>
                <w:szCs w:val="18"/>
              </w:rPr>
              <w:t>60 ամսվա</w:t>
            </w:r>
            <w:r>
              <w:rPr>
                <w:rFonts w:ascii="GHEA Grapalat" w:hAnsi="GHEA Grapalat"/>
                <w:sz w:val="18"/>
                <w:szCs w:val="18"/>
              </w:rPr>
              <w:t xml:space="preserve"> աշխատանքային փորձ</w:t>
            </w:r>
          </w:p>
        </w:tc>
      </w:tr>
      <w:tr w:rsidR="004B6049" w14:paraId="0CE9C303" w14:textId="77777777" w:rsidTr="004B6049">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5C52F976"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p w14:paraId="763903EC" w14:textId="77777777" w:rsidR="004B6049" w:rsidRDefault="004B6049" w:rsidP="00DA2823">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586FB2" w14:textId="77777777" w:rsidR="004B6049" w:rsidRDefault="004B6049" w:rsidP="00DA2823">
            <w:pPr>
              <w:rPr>
                <w:rFonts w:ascii="GHEA Grapalat" w:hAnsi="GHEA Grapalat"/>
                <w:sz w:val="18"/>
                <w:szCs w:val="18"/>
              </w:rPr>
            </w:pPr>
            <w:r>
              <w:rPr>
                <w:rFonts w:ascii="GHEA Grapalat" w:hAnsi="GHEA Grapalat"/>
                <w:b/>
                <w:sz w:val="18"/>
                <w:szCs w:val="18"/>
              </w:rPr>
              <w:t>Ճարտարագետ-կոնստրուկտորի</w:t>
            </w:r>
            <w:r>
              <w:rPr>
                <w:rFonts w:ascii="GHEA Grapalat" w:hAnsi="GHEA Grapalat"/>
                <w:sz w:val="18"/>
                <w:szCs w:val="18"/>
              </w:rPr>
              <w:t xml:space="preserve"> (ԱՔՇ)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C1B5FD"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56F78D6" w14:textId="77777777" w:rsidR="004B6049" w:rsidRDefault="004B6049" w:rsidP="00DA2823">
            <w:pPr>
              <w:rPr>
                <w:rFonts w:ascii="GHEA Grapalat" w:hAnsi="GHEA Grapalat"/>
                <w:sz w:val="18"/>
                <w:szCs w:val="18"/>
              </w:rPr>
            </w:pPr>
            <w:r>
              <w:rPr>
                <w:rFonts w:ascii="GHEA Grapalat" w:hAnsi="GHEA Grapalat"/>
                <w:sz w:val="18"/>
                <w:szCs w:val="18"/>
              </w:rPr>
              <w:t xml:space="preserve">Ճարտարագետ-կոնստրուկտորի ինքնուրույն մասնագիտական գործունեություն իրականացնելու </w:t>
            </w:r>
            <w:r>
              <w:rPr>
                <w:rFonts w:ascii="GHEA Grapalat" w:hAnsi="GHEA Grapalat"/>
                <w:b/>
                <w:sz w:val="18"/>
                <w:szCs w:val="18"/>
              </w:rPr>
              <w:t>բարձրագույն դասի</w:t>
            </w:r>
            <w:r>
              <w:rPr>
                <w:rFonts w:ascii="GHEA Grapalat" w:hAnsi="GHEA Grapalat"/>
                <w:sz w:val="18"/>
                <w:szCs w:val="18"/>
              </w:rPr>
              <w:t xml:space="preserve"> </w:t>
            </w:r>
            <w:r>
              <w:rPr>
                <w:rFonts w:ascii="GHEA Grapalat" w:hAnsi="GHEA Grapalat"/>
                <w:b/>
                <w:sz w:val="18"/>
                <w:szCs w:val="18"/>
              </w:rPr>
              <w:t>&lt;Ա1&gt; ենթադասի կամ ավելի բարձր դասի արտոնագրի առկայություն</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07B7FFC" w14:textId="77777777" w:rsidR="004B6049" w:rsidRDefault="004B6049" w:rsidP="00DA2823">
            <w:pPr>
              <w:rPr>
                <w:rFonts w:ascii="GHEA Grapalat" w:hAnsi="GHEA Grapalat"/>
                <w:sz w:val="18"/>
                <w:szCs w:val="18"/>
              </w:rPr>
            </w:pPr>
            <w:r>
              <w:rPr>
                <w:rFonts w:ascii="GHEA Grapalat" w:hAnsi="GHEA Grapalat"/>
                <w:sz w:val="18"/>
                <w:szCs w:val="18"/>
              </w:rPr>
              <w:t xml:space="preserve">քաղաքաշինական փաստաթղթերի կոնստրուկտորական մասի մշակման առնվազն </w:t>
            </w:r>
            <w:r>
              <w:rPr>
                <w:rFonts w:ascii="GHEA Grapalat" w:hAnsi="GHEA Grapalat"/>
                <w:b/>
                <w:sz w:val="18"/>
                <w:szCs w:val="18"/>
              </w:rPr>
              <w:t xml:space="preserve">36 ամսվա </w:t>
            </w:r>
            <w:r>
              <w:rPr>
                <w:rFonts w:ascii="GHEA Grapalat" w:hAnsi="GHEA Grapalat"/>
                <w:sz w:val="18"/>
                <w:szCs w:val="18"/>
              </w:rPr>
              <w:t>աշխատանքային փորձ</w:t>
            </w:r>
          </w:p>
        </w:tc>
      </w:tr>
    </w:tbl>
    <w:p w14:paraId="7EEB031B" w14:textId="77777777" w:rsidR="004B6049" w:rsidRDefault="004B6049" w:rsidP="004B6049">
      <w:pPr>
        <w:jc w:val="right"/>
        <w:rPr>
          <w:rFonts w:ascii="GHEA Grapalat" w:hAnsi="GHEA Grapalat" w:cs="Sylfaen"/>
          <w:b/>
          <w:color w:val="000000"/>
          <w:sz w:val="20"/>
          <w:szCs w:val="20"/>
        </w:rPr>
      </w:pPr>
    </w:p>
    <w:p w14:paraId="18E32BC8" w14:textId="77777777" w:rsidR="004B6049" w:rsidRDefault="004B6049" w:rsidP="004B6049">
      <w:pPr>
        <w:jc w:val="right"/>
        <w:rPr>
          <w:rFonts w:ascii="GHEA Grapalat" w:hAnsi="GHEA Grapalat" w:cs="Sylfaen"/>
          <w:b/>
          <w:color w:val="000000"/>
          <w:sz w:val="20"/>
          <w:szCs w:val="20"/>
        </w:rPr>
      </w:pPr>
      <w:r>
        <w:rPr>
          <w:rFonts w:ascii="GHEA Grapalat" w:hAnsi="GHEA Grapalat" w:cs="Sylfaen"/>
          <w:b/>
          <w:color w:val="000000"/>
          <w:sz w:val="20"/>
          <w:szCs w:val="20"/>
        </w:rPr>
        <w:t xml:space="preserve">Աղյուսակ </w:t>
      </w:r>
    </w:p>
    <w:tbl>
      <w:tblPr>
        <w:tblStyle w:val="aff2"/>
        <w:tblW w:w="10350" w:type="dxa"/>
        <w:tblInd w:w="108" w:type="dxa"/>
        <w:tblLook w:val="04A0" w:firstRow="1" w:lastRow="0" w:firstColumn="1" w:lastColumn="0" w:noHBand="0" w:noVBand="1"/>
      </w:tblPr>
      <w:tblGrid>
        <w:gridCol w:w="720"/>
        <w:gridCol w:w="3780"/>
        <w:gridCol w:w="2410"/>
        <w:gridCol w:w="3440"/>
      </w:tblGrid>
      <w:tr w:rsidR="004B6049" w14:paraId="5B2026D6" w14:textId="77777777" w:rsidTr="004B6049">
        <w:trPr>
          <w:trHeight w:val="472"/>
        </w:trPr>
        <w:tc>
          <w:tcPr>
            <w:tcW w:w="720" w:type="dxa"/>
            <w:tcBorders>
              <w:top w:val="single" w:sz="4" w:space="0" w:color="auto"/>
              <w:left w:val="single" w:sz="4" w:space="0" w:color="auto"/>
              <w:bottom w:val="single" w:sz="4" w:space="0" w:color="auto"/>
              <w:right w:val="single" w:sz="4" w:space="0" w:color="auto"/>
            </w:tcBorders>
          </w:tcPr>
          <w:p w14:paraId="5E134CA1" w14:textId="77777777" w:rsidR="004B6049" w:rsidRDefault="004B6049" w:rsidP="00DA2823">
            <w:pPr>
              <w:jc w:val="center"/>
              <w:rPr>
                <w:rFonts w:ascii="GHEA Grapalat" w:hAnsi="GHEA Grapalat"/>
                <w:b/>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6FA670" w14:textId="77777777" w:rsidR="004B6049" w:rsidRDefault="004B6049" w:rsidP="00DA2823">
            <w:pPr>
              <w:jc w:val="center"/>
              <w:rPr>
                <w:rFonts w:ascii="GHEA Grapalat" w:hAnsi="GHEA Grapalat"/>
                <w:b/>
                <w:sz w:val="20"/>
                <w:szCs w:val="20"/>
              </w:rPr>
            </w:pPr>
            <w:r>
              <w:rPr>
                <w:rFonts w:ascii="GHEA Grapalat" w:hAnsi="GHEA Grapalat"/>
                <w:b/>
                <w:sz w:val="20"/>
                <w:szCs w:val="20"/>
              </w:rPr>
              <w:t>Աշխատակիցների /մասնագետների/ կազմը</w:t>
            </w:r>
          </w:p>
        </w:tc>
        <w:tc>
          <w:tcPr>
            <w:tcW w:w="2410" w:type="dxa"/>
            <w:tcBorders>
              <w:top w:val="single" w:sz="4" w:space="0" w:color="auto"/>
              <w:left w:val="single" w:sz="4" w:space="0" w:color="auto"/>
              <w:bottom w:val="single" w:sz="4" w:space="0" w:color="auto"/>
              <w:right w:val="single" w:sz="4" w:space="0" w:color="auto"/>
            </w:tcBorders>
            <w:hideMark/>
          </w:tcPr>
          <w:p w14:paraId="4750EA62" w14:textId="77777777" w:rsidR="004B6049" w:rsidRDefault="004B6049" w:rsidP="00DA2823">
            <w:pPr>
              <w:jc w:val="center"/>
              <w:rPr>
                <w:rFonts w:ascii="GHEA Grapalat" w:hAnsi="GHEA Grapalat"/>
                <w:b/>
                <w:sz w:val="20"/>
                <w:szCs w:val="20"/>
              </w:rPr>
            </w:pPr>
            <w:r>
              <w:rPr>
                <w:rFonts w:ascii="GHEA Grapalat" w:hAnsi="GHEA Grapalat"/>
                <w:b/>
                <w:sz w:val="20"/>
                <w:szCs w:val="20"/>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14:paraId="063C8753" w14:textId="77777777" w:rsidR="004B6049" w:rsidRDefault="004B6049" w:rsidP="00DA2823">
            <w:pPr>
              <w:jc w:val="center"/>
              <w:rPr>
                <w:rFonts w:ascii="GHEA Grapalat" w:hAnsi="GHEA Grapalat"/>
                <w:b/>
                <w:sz w:val="20"/>
                <w:szCs w:val="20"/>
              </w:rPr>
            </w:pPr>
            <w:r>
              <w:rPr>
                <w:rFonts w:ascii="GHEA Grapalat" w:hAnsi="GHEA Grapalat"/>
                <w:b/>
                <w:sz w:val="20"/>
                <w:szCs w:val="20"/>
              </w:rPr>
              <w:t>Յուրաքանչյուր մասնագետի գնահատման  նվազագույն և առավելագույն գնահատականը</w:t>
            </w:r>
          </w:p>
        </w:tc>
      </w:tr>
      <w:tr w:rsidR="004B6049" w14:paraId="405DA61C" w14:textId="77777777" w:rsidTr="004B6049">
        <w:tc>
          <w:tcPr>
            <w:tcW w:w="720" w:type="dxa"/>
            <w:tcBorders>
              <w:top w:val="single" w:sz="4" w:space="0" w:color="auto"/>
              <w:left w:val="single" w:sz="4" w:space="0" w:color="auto"/>
              <w:bottom w:val="single" w:sz="4" w:space="0" w:color="auto"/>
              <w:right w:val="single" w:sz="4" w:space="0" w:color="auto"/>
            </w:tcBorders>
            <w:hideMark/>
          </w:tcPr>
          <w:p w14:paraId="7B7EB59B" w14:textId="77777777" w:rsidR="004B6049" w:rsidRDefault="004B6049" w:rsidP="00DA2823">
            <w:pPr>
              <w:jc w:val="center"/>
              <w:rPr>
                <w:rFonts w:ascii="GHEA Grapalat" w:hAnsi="GHEA Grapalat"/>
                <w:sz w:val="20"/>
                <w:szCs w:val="20"/>
              </w:rPr>
            </w:pPr>
            <w:r>
              <w:rPr>
                <w:rFonts w:ascii="GHEA Grapalat" w:hAnsi="GHEA Grapalat"/>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14:paraId="470A01A8"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ճարտարապետ</w:t>
            </w:r>
          </w:p>
          <w:p w14:paraId="65EE57BB" w14:textId="77777777" w:rsidR="004B6049" w:rsidRDefault="004B6049" w:rsidP="00DA2823">
            <w:pPr>
              <w:ind w:left="18" w:right="162"/>
              <w:rPr>
                <w:rFonts w:ascii="GHEA Grapalat" w:hAnsi="GHEA Grapalat"/>
                <w:sz w:val="20"/>
                <w:szCs w:val="20"/>
              </w:rPr>
            </w:pPr>
            <w:r>
              <w:rPr>
                <w:rFonts w:ascii="GHEA Grapalat" w:hAnsi="GHEA Grapalat"/>
                <w:sz w:val="20"/>
                <w:szCs w:val="20"/>
              </w:rPr>
              <w:t>/գլխավոր ճարտարապետ/</w:t>
            </w:r>
          </w:p>
        </w:tc>
        <w:tc>
          <w:tcPr>
            <w:tcW w:w="2410" w:type="dxa"/>
            <w:tcBorders>
              <w:top w:val="single" w:sz="4" w:space="0" w:color="auto"/>
              <w:left w:val="single" w:sz="4" w:space="0" w:color="auto"/>
              <w:bottom w:val="single" w:sz="4" w:space="0" w:color="auto"/>
              <w:right w:val="single" w:sz="4" w:space="0" w:color="auto"/>
            </w:tcBorders>
          </w:tcPr>
          <w:p w14:paraId="03A888A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38E97AC"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30-60</w:t>
            </w:r>
          </w:p>
        </w:tc>
      </w:tr>
      <w:tr w:rsidR="004B6049" w14:paraId="093DDF09"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63BA4721" w14:textId="77777777" w:rsidR="004B6049" w:rsidRDefault="004B6049" w:rsidP="00DA2823">
            <w:pPr>
              <w:jc w:val="center"/>
              <w:rPr>
                <w:rFonts w:ascii="GHEA Grapalat" w:hAnsi="GHEA Grapalat"/>
                <w:sz w:val="20"/>
                <w:szCs w:val="20"/>
              </w:rPr>
            </w:pPr>
            <w:r>
              <w:rPr>
                <w:rFonts w:ascii="GHEA Grapalat" w:hAnsi="GHEA Grapalat"/>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14:paraId="7C479759"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ճարտարագետ-շինարար /կոնստրուկտոր/</w:t>
            </w:r>
          </w:p>
        </w:tc>
        <w:tc>
          <w:tcPr>
            <w:tcW w:w="2410" w:type="dxa"/>
            <w:tcBorders>
              <w:top w:val="single" w:sz="4" w:space="0" w:color="auto"/>
              <w:left w:val="single" w:sz="4" w:space="0" w:color="auto"/>
              <w:bottom w:val="single" w:sz="4" w:space="0" w:color="auto"/>
              <w:right w:val="single" w:sz="4" w:space="0" w:color="auto"/>
            </w:tcBorders>
          </w:tcPr>
          <w:p w14:paraId="618633C8"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47D62A2"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25-40</w:t>
            </w:r>
          </w:p>
        </w:tc>
      </w:tr>
      <w:tr w:rsidR="004B6049" w14:paraId="3FA6887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25A20B40" w14:textId="77777777" w:rsidR="004B6049" w:rsidRDefault="004B6049" w:rsidP="00DA2823">
            <w:pPr>
              <w:jc w:val="center"/>
              <w:rPr>
                <w:rFonts w:ascii="GHEA Grapalat" w:hAnsi="GHEA Grapalat"/>
                <w:sz w:val="20"/>
                <w:szCs w:val="20"/>
              </w:rPr>
            </w:pPr>
            <w:r>
              <w:rPr>
                <w:rFonts w:ascii="GHEA Grapalat" w:hAnsi="GHEA Grapalat"/>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14:paraId="54966BD1" w14:textId="77777777" w:rsidR="004B6049" w:rsidRDefault="004B6049" w:rsidP="00DA2823">
            <w:pPr>
              <w:ind w:left="18" w:right="162"/>
              <w:rPr>
                <w:rFonts w:ascii="GHEA Grapalat" w:hAnsi="GHEA Grapalat"/>
                <w:sz w:val="20"/>
                <w:szCs w:val="20"/>
              </w:rPr>
            </w:pPr>
            <w:r>
              <w:rPr>
                <w:rFonts w:ascii="GHEA Grapalat" w:hAnsi="GHEA Grapalat"/>
                <w:sz w:val="20"/>
                <w:szCs w:val="20"/>
              </w:rPr>
              <w:t>Նախահաշիվ կազմող մասնագետ</w:t>
            </w:r>
          </w:p>
        </w:tc>
        <w:tc>
          <w:tcPr>
            <w:tcW w:w="2410" w:type="dxa"/>
            <w:tcBorders>
              <w:top w:val="single" w:sz="4" w:space="0" w:color="auto"/>
              <w:left w:val="single" w:sz="4" w:space="0" w:color="auto"/>
              <w:bottom w:val="single" w:sz="4" w:space="0" w:color="auto"/>
              <w:right w:val="single" w:sz="4" w:space="0" w:color="auto"/>
            </w:tcBorders>
          </w:tcPr>
          <w:p w14:paraId="29B31B67"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572EF62A"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51D0EA4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72CF1E71" w14:textId="77777777" w:rsidR="004B6049" w:rsidRDefault="004B6049" w:rsidP="00DA2823">
            <w:pPr>
              <w:jc w:val="center"/>
              <w:rPr>
                <w:rFonts w:ascii="GHEA Grapalat" w:hAnsi="GHEA Grapalat"/>
                <w:sz w:val="20"/>
                <w:szCs w:val="20"/>
              </w:rPr>
            </w:pPr>
            <w:r>
              <w:rPr>
                <w:rFonts w:ascii="GHEA Grapalat" w:hAnsi="GHEA Grapalat"/>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14:paraId="0ECFB8A2" w14:textId="77777777" w:rsidR="004B6049" w:rsidRDefault="004B6049" w:rsidP="00DA2823">
            <w:pPr>
              <w:ind w:left="18" w:right="162"/>
              <w:rPr>
                <w:rFonts w:ascii="GHEA Grapalat" w:hAnsi="GHEA Grapalat"/>
                <w:sz w:val="20"/>
                <w:szCs w:val="20"/>
              </w:rPr>
            </w:pPr>
            <w:r>
              <w:rPr>
                <w:rFonts w:ascii="GHEA Grapalat" w:hAnsi="GHEA Grapalat"/>
                <w:sz w:val="20"/>
                <w:szCs w:val="20"/>
              </w:rPr>
              <w:t>Շինարարական աշխատանքների կազմակերպման մասնագետ</w:t>
            </w:r>
          </w:p>
        </w:tc>
        <w:tc>
          <w:tcPr>
            <w:tcW w:w="2410" w:type="dxa"/>
            <w:tcBorders>
              <w:top w:val="single" w:sz="4" w:space="0" w:color="auto"/>
              <w:left w:val="single" w:sz="4" w:space="0" w:color="auto"/>
              <w:bottom w:val="single" w:sz="4" w:space="0" w:color="auto"/>
              <w:right w:val="single" w:sz="4" w:space="0" w:color="auto"/>
            </w:tcBorders>
          </w:tcPr>
          <w:p w14:paraId="51EAE1C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AE3D78C"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0DB88076" w14:textId="77777777" w:rsidTr="004B6049">
        <w:tc>
          <w:tcPr>
            <w:tcW w:w="720" w:type="dxa"/>
            <w:tcBorders>
              <w:top w:val="single" w:sz="4" w:space="0" w:color="auto"/>
              <w:left w:val="single" w:sz="4" w:space="0" w:color="auto"/>
              <w:bottom w:val="single" w:sz="4" w:space="0" w:color="auto"/>
              <w:right w:val="single" w:sz="4" w:space="0" w:color="auto"/>
            </w:tcBorders>
          </w:tcPr>
          <w:p w14:paraId="56B98102" w14:textId="77777777" w:rsidR="004B6049" w:rsidRDefault="004B6049" w:rsidP="00DA2823">
            <w:pPr>
              <w:jc w:val="center"/>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971F4A" w14:textId="77777777" w:rsidR="004B6049" w:rsidRDefault="004B6049" w:rsidP="00DA2823">
            <w:pPr>
              <w:ind w:left="18" w:right="162"/>
              <w:rPr>
                <w:rFonts w:ascii="GHEA Grapalat" w:hAnsi="GHEA Grapalat"/>
                <w:b/>
                <w:sz w:val="20"/>
                <w:szCs w:val="20"/>
              </w:rPr>
            </w:pPr>
            <w:r>
              <w:rPr>
                <w:rFonts w:ascii="GHEA Grapalat" w:hAnsi="GHEA Grapalat"/>
                <w:b/>
                <w:sz w:val="20"/>
                <w:szCs w:val="20"/>
              </w:rPr>
              <w:t xml:space="preserve">Ընդամենը՝ </w:t>
            </w:r>
          </w:p>
        </w:tc>
        <w:tc>
          <w:tcPr>
            <w:tcW w:w="2410" w:type="dxa"/>
            <w:tcBorders>
              <w:top w:val="single" w:sz="4" w:space="0" w:color="auto"/>
              <w:left w:val="single" w:sz="4" w:space="0" w:color="auto"/>
              <w:bottom w:val="single" w:sz="4" w:space="0" w:color="auto"/>
              <w:right w:val="single" w:sz="4" w:space="0" w:color="auto"/>
            </w:tcBorders>
          </w:tcPr>
          <w:p w14:paraId="31983380"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6FC7245" w14:textId="77777777" w:rsidR="004B6049" w:rsidRDefault="004B6049" w:rsidP="00DA2823">
            <w:pPr>
              <w:jc w:val="center"/>
              <w:rPr>
                <w:rFonts w:ascii="GHEA Grapalat" w:hAnsi="GHEA Grapalat"/>
                <w:b/>
                <w:sz w:val="20"/>
                <w:szCs w:val="20"/>
              </w:rPr>
            </w:pPr>
            <w:r>
              <w:rPr>
                <w:rFonts w:ascii="GHEA Grapalat" w:hAnsi="GHEA Grapalat"/>
                <w:b/>
                <w:sz w:val="20"/>
                <w:szCs w:val="20"/>
              </w:rPr>
              <w:t>55-100</w:t>
            </w:r>
          </w:p>
        </w:tc>
      </w:tr>
    </w:tbl>
    <w:p w14:paraId="7A24D59A" w14:textId="77777777" w:rsidR="004B6049" w:rsidRDefault="004B6049" w:rsidP="004B6049">
      <w:pPr>
        <w:spacing w:line="276" w:lineRule="auto"/>
        <w:contextualSpacing/>
        <w:rPr>
          <w:rFonts w:ascii="GHEA Grapalat" w:hAnsi="GHEA Grapalat"/>
          <w:sz w:val="20"/>
          <w:szCs w:val="20"/>
        </w:rPr>
      </w:pPr>
    </w:p>
    <w:p w14:paraId="722371A0" w14:textId="77777777" w:rsidR="004B6049" w:rsidRDefault="004B6049" w:rsidP="004B6049">
      <w:pPr>
        <w:jc w:val="both"/>
        <w:rPr>
          <w:rFonts w:ascii="GHEA Grapalat" w:hAnsi="GHEA Grapalat"/>
          <w:b/>
          <w:color w:val="000000"/>
        </w:rPr>
      </w:pPr>
      <w:r>
        <w:rPr>
          <w:rFonts w:ascii="GHEA Grapalat" w:hAnsi="GHEA Grapalat"/>
          <w:b/>
          <w:color w:val="000000"/>
          <w:sz w:val="20"/>
          <w:szCs w:val="20"/>
        </w:rPr>
        <w:t>Մասնակցի կողմից Աղյուսակը լրացվում և հայտով ներկայացվում է սույն հրավերի Հավելված N 1.2-ով սահմանված ձևաչափով:</w:t>
      </w:r>
    </w:p>
    <w:p w14:paraId="54CAEA8E" w14:textId="77777777" w:rsidR="004B6049" w:rsidRDefault="004B6049" w:rsidP="00987F3B">
      <w:pPr>
        <w:pStyle w:val="aff3"/>
        <w:numPr>
          <w:ilvl w:val="0"/>
          <w:numId w:val="10"/>
        </w:numPr>
        <w:tabs>
          <w:tab w:val="left" w:pos="540"/>
        </w:tabs>
        <w:spacing w:line="276" w:lineRule="auto"/>
        <w:ind w:left="254" w:firstLine="52"/>
        <w:contextualSpacing/>
        <w:jc w:val="both"/>
        <w:rPr>
          <w:rFonts w:ascii="GHEA Grapalat" w:hAnsi="GHEA Grapalat"/>
          <w:sz w:val="20"/>
          <w:szCs w:val="20"/>
        </w:rPr>
      </w:pPr>
      <w:r>
        <w:rPr>
          <w:rFonts w:ascii="GHEA Grapalat" w:hAnsi="GHEA Grapalat"/>
          <w:sz w:val="20"/>
          <w:szCs w:val="20"/>
        </w:rPr>
        <w:t xml:space="preserve">  Յուրաքանչյուր մասնագետի մասով մասնակցի հայտը գնահատվում է նվազագույնը 25 կամ 30 միավոր, եթե համապատասխանում է հրավերով սահմանված նվազագույն պահանջներին։ Ընդ որում  </w:t>
      </w:r>
    </w:p>
    <w:p w14:paraId="079524ED"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1-ին տողով ներկայացվող մասնագետի  համար հայտը ներկայացնելու և դրան նախորդող 10 տարիների  ընթացքում իր մասով մասնակցել է </w:t>
      </w:r>
      <w:r>
        <w:rPr>
          <w:rFonts w:ascii="GHEA Grapalat" w:hAnsi="GHEA Grapalat"/>
          <w:b/>
          <w:sz w:val="20"/>
          <w:szCs w:val="20"/>
        </w:rPr>
        <w:t>նմանատիպ</w:t>
      </w:r>
      <w:r>
        <w:rPr>
          <w:rFonts w:ascii="GHEA Grapalat" w:hAnsi="GHEA Grapalat"/>
          <w:sz w:val="20"/>
          <w:szCs w:val="20"/>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60 միավորից։</w:t>
      </w:r>
    </w:p>
    <w:p w14:paraId="7FB65BAE"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w:t>
      </w:r>
      <w:r>
        <w:rPr>
          <w:rFonts w:ascii="GHEA Grapalat" w:hAnsi="GHEA Grapalat"/>
          <w:sz w:val="20"/>
          <w:szCs w:val="20"/>
        </w:rPr>
        <w:lastRenderedPageBreak/>
        <w:t>օբյեկտի նախագծման աշխատանքներին, որտեղ առավելագույն գնահատականը չի կարող ավել լինել 40 միավորից:</w:t>
      </w:r>
    </w:p>
    <w:p w14:paraId="11E81C46"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 xml:space="preserve">Հայտով ներկայացված </w:t>
      </w:r>
      <w:r>
        <w:rPr>
          <w:rFonts w:ascii="GHEA Grapalat" w:hAnsi="GHEA Grapalat"/>
          <w:b/>
          <w:sz w:val="20"/>
          <w:szCs w:val="20"/>
        </w:rPr>
        <w:t>բոլոր մասնագետների մասով պետք է կցվեն նաև</w:t>
      </w:r>
      <w:r>
        <w:rPr>
          <w:rFonts w:ascii="GHEA Grapalat" w:hAnsi="GHEA Grapalat"/>
          <w:sz w:val="20"/>
          <w:szCs w:val="20"/>
        </w:rPr>
        <w:t xml:space="preserve"> </w:t>
      </w:r>
    </w:p>
    <w:p w14:paraId="109158DD"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14:paraId="330AC8F0"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687565">
        <w:rPr>
          <w:rFonts w:ascii="GHEA Grapalat" w:hAnsi="GHEA Grapalat"/>
          <w:sz w:val="20"/>
          <w:szCs w:val="20"/>
        </w:rPr>
        <w:t>,</w:t>
      </w:r>
    </w:p>
    <w:p w14:paraId="3FCB70EF" w14:textId="77777777" w:rsidR="004B6049" w:rsidRDefault="004B6049" w:rsidP="00987F3B">
      <w:pPr>
        <w:pStyle w:val="aff3"/>
        <w:numPr>
          <w:ilvl w:val="0"/>
          <w:numId w:val="8"/>
        </w:numPr>
        <w:tabs>
          <w:tab w:val="left" w:pos="720"/>
        </w:tabs>
        <w:spacing w:after="200"/>
        <w:ind w:hanging="720"/>
        <w:contextualSpacing/>
        <w:jc w:val="both"/>
        <w:rPr>
          <w:rFonts w:ascii="GHEA Grapalat" w:hAnsi="GHEA Grapalat"/>
          <w:sz w:val="20"/>
          <w:szCs w:val="20"/>
        </w:rPr>
      </w:pPr>
      <w:r>
        <w:rPr>
          <w:rFonts w:ascii="GHEA Grapalat" w:hAnsi="GHEA Grapalat"/>
          <w:sz w:val="20"/>
          <w:szCs w:val="20"/>
        </w:rPr>
        <w:t>CV</w:t>
      </w:r>
      <w:r>
        <w:rPr>
          <w:rFonts w:ascii="GHEA Grapalat" w:hAnsi="GHEA Grapalat"/>
          <w:sz w:val="20"/>
          <w:szCs w:val="20"/>
          <w:lang w:val="en-US"/>
        </w:rPr>
        <w:t xml:space="preserve">  - </w:t>
      </w:r>
      <w:r>
        <w:rPr>
          <w:rFonts w:ascii="GHEA Grapalat" w:hAnsi="GHEA Grapalat"/>
          <w:sz w:val="20"/>
          <w:szCs w:val="20"/>
        </w:rPr>
        <w:t>սյունակներով առանձնացնելով</w:t>
      </w:r>
    </w:p>
    <w:p w14:paraId="7AB8612E"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անուն ազգանունը, </w:t>
      </w:r>
    </w:p>
    <w:p w14:paraId="0E75122F"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հրավերով պահանջվող մասնագիտական որակավորումը, </w:t>
      </w:r>
    </w:p>
    <w:p w14:paraId="3C473AEA"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13ABF26F" w14:textId="5EDAA028"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Pr>
          <w:rFonts w:ascii="GHEA Grapalat" w:hAnsi="GHEA Grapalat"/>
          <w:b/>
          <w:sz w:val="20"/>
          <w:szCs w:val="20"/>
        </w:rPr>
        <w:t>պարտադիր նշելով տվյալ օբյեկտների համար ցուցա</w:t>
      </w:r>
      <w:r w:rsidR="00022627">
        <w:rPr>
          <w:rFonts w:ascii="GHEA Grapalat" w:hAnsi="GHEA Grapalat"/>
          <w:b/>
          <w:sz w:val="20"/>
          <w:szCs w:val="20"/>
          <w:lang w:val="hy-AM"/>
        </w:rPr>
        <w:t>ն</w:t>
      </w:r>
      <w:r>
        <w:rPr>
          <w:rFonts w:ascii="GHEA Grapalat" w:hAnsi="GHEA Grapalat"/>
          <w:b/>
          <w:sz w:val="20"/>
          <w:szCs w:val="20"/>
        </w:rPr>
        <w:t>իշներ (հզորություններ) և նախագծված օբյեկտի թողարկման ամսաթիվը:</w:t>
      </w:r>
    </w:p>
    <w:p w14:paraId="4680547B"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4435C973"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7E27A7" w14:textId="77777777" w:rsidR="004B6049" w:rsidRDefault="004B6049" w:rsidP="004B6049">
      <w:pPr>
        <w:pStyle w:val="aff3"/>
        <w:numPr>
          <w:ilvl w:val="0"/>
          <w:numId w:val="7"/>
        </w:numPr>
        <w:spacing w:after="200"/>
        <w:jc w:val="both"/>
        <w:rPr>
          <w:rFonts w:ascii="GHEA Grapalat" w:hAnsi="GHEA Grapalat"/>
          <w:b/>
          <w:sz w:val="20"/>
          <w:szCs w:val="20"/>
        </w:rPr>
      </w:pPr>
      <w:r>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28C41A92" w14:textId="77777777" w:rsidR="004B6049" w:rsidRDefault="004B6049" w:rsidP="004B6049">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Գնային առաջարկ (ԳԱ)</w:t>
      </w:r>
    </w:p>
    <w:p w14:paraId="063C11E8" w14:textId="77777777" w:rsidR="004B6049" w:rsidRDefault="004B6049" w:rsidP="004B6049">
      <w:pPr>
        <w:spacing w:line="276" w:lineRule="auto"/>
        <w:ind w:left="540"/>
        <w:contextualSpacing/>
        <w:jc w:val="both"/>
        <w:rPr>
          <w:rFonts w:ascii="GHEA Grapalat" w:eastAsia="Cambria" w:hAnsi="GHEA Grapalat"/>
          <w:sz w:val="20"/>
          <w:szCs w:val="20"/>
          <w:lang w:val="fr-FR"/>
        </w:rPr>
      </w:pPr>
    </w:p>
    <w:p w14:paraId="4987B3F8" w14:textId="77777777" w:rsidR="004B6049" w:rsidRDefault="004B6049" w:rsidP="004B6049">
      <w:pPr>
        <w:spacing w:line="276" w:lineRule="auto"/>
        <w:ind w:left="540"/>
        <w:contextualSpacing/>
        <w:jc w:val="both"/>
        <w:rPr>
          <w:rFonts w:ascii="GHEA Grapalat" w:hAnsi="GHEA Grapalat"/>
          <w:sz w:val="20"/>
          <w:szCs w:val="20"/>
          <w:lang w:val="fr-FR"/>
        </w:rPr>
      </w:pPr>
      <w:r>
        <w:rPr>
          <w:rFonts w:ascii="GHEA Grapalat" w:eastAsia="Cambria" w:hAnsi="GHEA Grapalat"/>
          <w:sz w:val="20"/>
          <w:szCs w:val="20"/>
          <w:lang w:val="fr-FR"/>
        </w:rPr>
        <w:t xml:space="preserve">!!! </w:t>
      </w:r>
      <w:r>
        <w:rPr>
          <w:rFonts w:ascii="GHEA Grapalat" w:hAnsi="GHEA Grapalat"/>
          <w:sz w:val="20"/>
          <w:szCs w:val="20"/>
        </w:rPr>
        <w:t>Մասնակցի</w:t>
      </w:r>
      <w:r>
        <w:rPr>
          <w:rFonts w:ascii="GHEA Grapalat" w:hAnsi="GHEA Grapalat"/>
          <w:sz w:val="20"/>
          <w:szCs w:val="20"/>
          <w:lang w:val="fr-FR"/>
        </w:rPr>
        <w:t xml:space="preserve"> </w:t>
      </w:r>
      <w:r>
        <w:rPr>
          <w:rFonts w:ascii="GHEA Grapalat" w:hAnsi="GHEA Grapalat"/>
          <w:sz w:val="20"/>
          <w:szCs w:val="20"/>
        </w:rPr>
        <w:t>գնային</w:t>
      </w:r>
      <w:r>
        <w:rPr>
          <w:rFonts w:ascii="GHEA Grapalat" w:hAnsi="GHEA Grapalat"/>
          <w:sz w:val="20"/>
          <w:szCs w:val="20"/>
          <w:lang w:val="fr-FR"/>
        </w:rPr>
        <w:t xml:space="preserve"> </w:t>
      </w:r>
      <w:r>
        <w:rPr>
          <w:rFonts w:ascii="GHEA Grapalat" w:hAnsi="GHEA Grapalat"/>
          <w:sz w:val="20"/>
          <w:szCs w:val="20"/>
        </w:rPr>
        <w:t>առաջարկը</w:t>
      </w:r>
      <w:r>
        <w:rPr>
          <w:rFonts w:ascii="GHEA Grapalat" w:hAnsi="GHEA Grapalat"/>
          <w:sz w:val="20"/>
          <w:szCs w:val="20"/>
          <w:lang w:val="fr-FR"/>
        </w:rPr>
        <w:t xml:space="preserve"> </w:t>
      </w:r>
      <w:r>
        <w:rPr>
          <w:rFonts w:ascii="GHEA Grapalat" w:hAnsi="GHEA Grapalat"/>
          <w:sz w:val="20"/>
          <w:szCs w:val="20"/>
        </w:rPr>
        <w:t>գնահատվում</w:t>
      </w:r>
      <w:r>
        <w:rPr>
          <w:rFonts w:ascii="GHEA Grapalat" w:hAnsi="GHEA Grapalat"/>
          <w:sz w:val="20"/>
          <w:szCs w:val="20"/>
          <w:lang w:val="fr-FR"/>
        </w:rPr>
        <w:t xml:space="preserve"> </w:t>
      </w:r>
      <w:r>
        <w:rPr>
          <w:rFonts w:ascii="GHEA Grapalat" w:hAnsi="GHEA Grapalat"/>
          <w:sz w:val="20"/>
          <w:szCs w:val="20"/>
        </w:rPr>
        <w:t>է</w:t>
      </w:r>
      <w:r>
        <w:rPr>
          <w:rFonts w:ascii="Calibri" w:hAnsi="Calibri" w:cs="Calibri"/>
          <w:sz w:val="20"/>
          <w:szCs w:val="20"/>
          <w:lang w:val="fr-FR"/>
        </w:rPr>
        <w:t> </w:t>
      </w:r>
      <w:r>
        <w:rPr>
          <w:rFonts w:ascii="GHEA Grapalat" w:hAnsi="GHEA Grapalat"/>
          <w:sz w:val="20"/>
          <w:szCs w:val="20"/>
          <w:lang w:val="fr-FR"/>
        </w:rPr>
        <w:t>(</w:t>
      </w:r>
      <w:r>
        <w:rPr>
          <w:rFonts w:ascii="GHEA Grapalat" w:hAnsi="GHEA Grapalat" w:cs="GHEA Grapalat"/>
          <w:sz w:val="20"/>
          <w:szCs w:val="20"/>
        </w:rPr>
        <w:t>հաշվարկվում</w:t>
      </w:r>
      <w:r>
        <w:rPr>
          <w:rFonts w:ascii="GHEA Grapalat" w:hAnsi="GHEA Grapalat"/>
          <w:sz w:val="20"/>
          <w:szCs w:val="20"/>
          <w:lang w:val="fr-FR"/>
        </w:rPr>
        <w:t xml:space="preserve"> </w:t>
      </w:r>
      <w:r>
        <w:rPr>
          <w:rFonts w:ascii="GHEA Grapalat" w:hAnsi="GHEA Grapalat" w:cs="GHEA Grapalat"/>
          <w:sz w:val="20"/>
          <w:szCs w:val="20"/>
        </w:rPr>
        <w:t>է</w:t>
      </w:r>
      <w:r>
        <w:rPr>
          <w:rFonts w:ascii="GHEA Grapalat" w:hAnsi="GHEA Grapalat"/>
          <w:sz w:val="20"/>
          <w:szCs w:val="20"/>
          <w:lang w:val="fr-FR"/>
        </w:rPr>
        <w:t xml:space="preserve">) </w:t>
      </w:r>
      <w:r>
        <w:rPr>
          <w:rFonts w:ascii="GHEA Grapalat" w:hAnsi="GHEA Grapalat" w:cs="GHEA Grapalat"/>
          <w:sz w:val="20"/>
          <w:szCs w:val="20"/>
        </w:rPr>
        <w:t>հետևյալ</w:t>
      </w:r>
      <w:r>
        <w:rPr>
          <w:rFonts w:ascii="GHEA Grapalat" w:hAnsi="GHEA Grapalat"/>
          <w:sz w:val="20"/>
          <w:szCs w:val="20"/>
          <w:lang w:val="fr-FR"/>
        </w:rPr>
        <w:t xml:space="preserve"> </w:t>
      </w:r>
      <w:r>
        <w:rPr>
          <w:rFonts w:ascii="GHEA Grapalat" w:hAnsi="GHEA Grapalat" w:cs="GHEA Grapalat"/>
          <w:sz w:val="20"/>
          <w:szCs w:val="20"/>
        </w:rPr>
        <w:t>բանաձևով</w:t>
      </w:r>
      <w:r>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B6049" w:rsidRPr="00180DCF" w14:paraId="33E1029D" w14:textId="77777777" w:rsidTr="00A70AA0">
        <w:trPr>
          <w:trHeight w:val="1104"/>
        </w:trPr>
        <w:tc>
          <w:tcPr>
            <w:tcW w:w="5688" w:type="dxa"/>
            <w:tcBorders>
              <w:top w:val="single" w:sz="4" w:space="0" w:color="auto"/>
              <w:left w:val="single" w:sz="4" w:space="0" w:color="auto"/>
              <w:bottom w:val="single" w:sz="4" w:space="0" w:color="auto"/>
              <w:right w:val="single" w:sz="4" w:space="0" w:color="auto"/>
            </w:tcBorders>
            <w:hideMark/>
          </w:tcPr>
          <w:p w14:paraId="760FFDE4"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b/>
                <w:color w:val="000000"/>
                <w:sz w:val="20"/>
                <w:szCs w:val="20"/>
                <w:lang w:val="fr-FR"/>
              </w:rPr>
              <w:t>=</w:t>
            </w:r>
            <w:r>
              <w:rPr>
                <w:rFonts w:ascii="GHEA Grapalat" w:eastAsia="Cambria" w:hAnsi="GHEA Grapalat"/>
                <w:b/>
                <w:sz w:val="20"/>
                <w:szCs w:val="20"/>
                <w:lang w:val="fr-FR"/>
              </w:rPr>
              <w:t xml:space="preserve"> </w:t>
            </w:r>
            <w:r>
              <w:rPr>
                <w:rFonts w:ascii="GHEA Grapalat" w:eastAsia="Cambria" w:hAnsi="GHEA Grapalat"/>
                <w:b/>
                <w:sz w:val="20"/>
                <w:szCs w:val="20"/>
              </w:rPr>
              <w:t>ՆԳ</w:t>
            </w:r>
            <w:r>
              <w:rPr>
                <w:rFonts w:ascii="GHEA Grapalat" w:eastAsia="Cambria" w:hAnsi="GHEA Grapalat"/>
                <w:b/>
                <w:sz w:val="20"/>
                <w:szCs w:val="20"/>
                <w:lang w:val="fr-FR"/>
              </w:rPr>
              <w:t xml:space="preserve"> X 100/</w:t>
            </w:r>
            <w:r>
              <w:rPr>
                <w:rFonts w:ascii="GHEA Grapalat" w:eastAsia="Cambria" w:hAnsi="GHEA Grapalat"/>
                <w:b/>
                <w:sz w:val="20"/>
                <w:szCs w:val="20"/>
              </w:rPr>
              <w:t>ԳԳ</w:t>
            </w:r>
            <w:r>
              <w:rPr>
                <w:rFonts w:ascii="GHEA Grapalat" w:eastAsia="Cambria" w:hAnsi="GHEA Grapalat"/>
                <w:sz w:val="20"/>
                <w:szCs w:val="20"/>
                <w:lang w:val="fr-FR"/>
              </w:rPr>
              <w:t xml:space="preserve">, </w:t>
            </w:r>
            <w:r>
              <w:rPr>
                <w:rFonts w:ascii="GHEA Grapalat" w:eastAsia="Cambria" w:hAnsi="GHEA Grapalat"/>
                <w:sz w:val="20"/>
                <w:szCs w:val="20"/>
              </w:rPr>
              <w:t>որտեղ</w:t>
            </w:r>
            <w:r>
              <w:rPr>
                <w:rFonts w:ascii="GHEA Grapalat" w:eastAsia="Cambria" w:hAnsi="GHEA Grapalat"/>
                <w:sz w:val="20"/>
                <w:szCs w:val="20"/>
                <w:lang w:val="fr-FR"/>
              </w:rPr>
              <w:t>`</w:t>
            </w:r>
          </w:p>
          <w:p w14:paraId="5E8C1AFF"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color w:val="000000"/>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գնային</w:t>
            </w:r>
            <w:r>
              <w:rPr>
                <w:rFonts w:ascii="GHEA Grapalat" w:eastAsia="Cambria" w:hAnsi="GHEA Grapalat"/>
                <w:sz w:val="20"/>
                <w:szCs w:val="20"/>
                <w:lang w:val="fr-FR"/>
              </w:rPr>
              <w:t xml:space="preserve"> </w:t>
            </w:r>
            <w:r>
              <w:rPr>
                <w:rFonts w:ascii="GHEA Grapalat" w:eastAsia="Cambria" w:hAnsi="GHEA Grapalat"/>
                <w:sz w:val="20"/>
                <w:szCs w:val="20"/>
              </w:rPr>
              <w:t>առաջարկին</w:t>
            </w:r>
            <w:r>
              <w:rPr>
                <w:rFonts w:ascii="GHEA Grapalat" w:eastAsia="Cambria" w:hAnsi="GHEA Grapalat"/>
                <w:sz w:val="20"/>
                <w:szCs w:val="20"/>
                <w:lang w:val="fr-FR"/>
              </w:rPr>
              <w:t xml:space="preserve"> </w:t>
            </w:r>
            <w:r>
              <w:rPr>
                <w:rFonts w:ascii="GHEA Grapalat" w:eastAsia="Cambria" w:hAnsi="GHEA Grapalat"/>
                <w:sz w:val="20"/>
                <w:szCs w:val="20"/>
              </w:rPr>
              <w:t>տրվող</w:t>
            </w:r>
            <w:r>
              <w:rPr>
                <w:rFonts w:ascii="GHEA Grapalat" w:eastAsia="Cambria" w:hAnsi="GHEA Grapalat"/>
                <w:sz w:val="20"/>
                <w:szCs w:val="20"/>
                <w:lang w:val="fr-FR"/>
              </w:rPr>
              <w:t xml:space="preserve"> </w:t>
            </w:r>
            <w:r>
              <w:rPr>
                <w:rFonts w:ascii="GHEA Grapalat" w:eastAsia="Cambria" w:hAnsi="GHEA Grapalat"/>
                <w:sz w:val="20"/>
                <w:szCs w:val="20"/>
              </w:rPr>
              <w:t>միավորն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3FF49C8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ՆԳ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նվազագույն</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2626A6F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ԳԳ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գնահատվող</w:t>
            </w:r>
            <w:r>
              <w:rPr>
                <w:rFonts w:ascii="GHEA Grapalat" w:eastAsia="Cambria" w:hAnsi="GHEA Grapalat"/>
                <w:sz w:val="20"/>
                <w:szCs w:val="20"/>
                <w:lang w:val="fr-FR"/>
              </w:rPr>
              <w:t xml:space="preserve"> </w:t>
            </w:r>
            <w:r>
              <w:rPr>
                <w:rFonts w:ascii="GHEA Grapalat" w:eastAsia="Cambria" w:hAnsi="GHEA Grapalat"/>
                <w:sz w:val="20"/>
                <w:szCs w:val="20"/>
              </w:rPr>
              <w:t>մասնակցի</w:t>
            </w:r>
            <w:r>
              <w:rPr>
                <w:rFonts w:ascii="GHEA Grapalat" w:eastAsia="Cambria" w:hAnsi="GHEA Grapalat"/>
                <w:sz w:val="20"/>
                <w:szCs w:val="20"/>
                <w:lang w:val="fr-FR"/>
              </w:rPr>
              <w:t xml:space="preserve"> </w:t>
            </w:r>
            <w:r>
              <w:rPr>
                <w:rFonts w:ascii="GHEA Grapalat" w:eastAsia="Cambria" w:hAnsi="GHEA Grapalat"/>
                <w:sz w:val="20"/>
                <w:szCs w:val="20"/>
              </w:rPr>
              <w:t>առաջարկած</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p>
        </w:tc>
      </w:tr>
    </w:tbl>
    <w:p w14:paraId="3656AEB6" w14:textId="77777777" w:rsidR="004B6049" w:rsidRPr="00687565" w:rsidRDefault="004B6049" w:rsidP="004B6049">
      <w:pPr>
        <w:pStyle w:val="af4"/>
        <w:ind w:left="72" w:firstLine="270"/>
        <w:jc w:val="center"/>
        <w:rPr>
          <w:rFonts w:ascii="GHEA Grapalat" w:hAnsi="GHEA Grapalat"/>
          <w:b/>
          <w:sz w:val="22"/>
          <w:szCs w:val="22"/>
          <w:u w:val="single"/>
        </w:rPr>
      </w:pPr>
      <w:r w:rsidRPr="00687565">
        <w:rPr>
          <w:rFonts w:ascii="GHEA Grapalat" w:hAnsi="GHEA Grapalat"/>
          <w:b/>
          <w:sz w:val="22"/>
          <w:szCs w:val="22"/>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246"/>
        <w:gridCol w:w="1951"/>
        <w:gridCol w:w="123"/>
        <w:gridCol w:w="1767"/>
        <w:gridCol w:w="176"/>
        <w:gridCol w:w="2974"/>
      </w:tblGrid>
      <w:tr w:rsidR="004B6049" w14:paraId="28039B04" w14:textId="77777777" w:rsidTr="00F94DC3">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36794B64" w14:textId="77777777" w:rsidR="004B6049" w:rsidRPr="00687565" w:rsidRDefault="004B6049" w:rsidP="00DA2823">
            <w:pPr>
              <w:pStyle w:val="af4"/>
              <w:spacing w:line="256" w:lineRule="auto"/>
              <w:rPr>
                <w:rFonts w:ascii="GHEA Grapalat" w:hAnsi="GHEA Grapalat"/>
                <w:b/>
                <w:sz w:val="20"/>
                <w:szCs w:val="20"/>
              </w:rPr>
            </w:pPr>
            <w:r w:rsidRPr="00687565">
              <w:rPr>
                <w:rFonts w:ascii="GHEA Grapalat" w:hAnsi="GHEA Grapalat"/>
                <w:b/>
                <w:sz w:val="20"/>
                <w:szCs w:val="20"/>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64E1BE9"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9198A7"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59A24CC"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75826FB0"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Պահանջվող փաստաթղթերի լրակազմի համապատասխանության գնահատում</w:t>
            </w:r>
          </w:p>
        </w:tc>
      </w:tr>
      <w:tr w:rsidR="004B6049" w14:paraId="212963E8" w14:textId="77777777" w:rsidTr="00F94DC3">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D5EA77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234B7738" w14:textId="77777777" w:rsidR="004B6049" w:rsidRPr="00EB7247" w:rsidRDefault="004B6049" w:rsidP="00DA2823">
            <w:pPr>
              <w:pStyle w:val="af4"/>
              <w:spacing w:line="256" w:lineRule="auto"/>
              <w:rPr>
                <w:rFonts w:ascii="GHEA Grapalat" w:hAnsi="GHEA Grapalat"/>
                <w:sz w:val="20"/>
                <w:szCs w:val="20"/>
              </w:rPr>
            </w:pPr>
            <w:r w:rsidRPr="00EB7247">
              <w:rPr>
                <w:rFonts w:ascii="GHEA Grapalat" w:hAnsi="GHEA Grapalat"/>
                <w:b/>
                <w:sz w:val="20"/>
                <w:szCs w:val="20"/>
              </w:rPr>
              <w:t>Համապատասխանության չափանիշներ</w:t>
            </w:r>
          </w:p>
        </w:tc>
      </w:tr>
      <w:tr w:rsidR="004B6049" w14:paraId="79BBE1F7" w14:textId="77777777" w:rsidTr="00F94DC3">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14:paraId="4BEA7679"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CCFEC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FBD57EF"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DE33A47"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013F7017"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607421E4" w14:textId="77777777" w:rsidTr="00F94DC3">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14:paraId="37D8C91A"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2A7BFF1"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87B3DB1"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AFA9188"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9ADED44"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7B38A0DA" w14:textId="77777777" w:rsidTr="00F94DC3">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2452003"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10E9FA6B" w14:textId="77777777" w:rsidR="004B6049" w:rsidRPr="00EB7247" w:rsidRDefault="004B6049" w:rsidP="00DA2823">
            <w:pPr>
              <w:pStyle w:val="af4"/>
              <w:spacing w:line="256" w:lineRule="auto"/>
              <w:rPr>
                <w:rFonts w:ascii="GHEA Grapalat" w:hAnsi="GHEA Grapalat"/>
                <w:sz w:val="22"/>
                <w:szCs w:val="22"/>
              </w:rPr>
            </w:pPr>
            <w:r w:rsidRPr="00EB7247">
              <w:rPr>
                <w:rFonts w:ascii="GHEA Grapalat" w:hAnsi="GHEA Grapalat"/>
                <w:b/>
                <w:sz w:val="22"/>
                <w:szCs w:val="22"/>
              </w:rPr>
              <w:t>Տեխնիկական առաջարկ (ՏԱ)</w:t>
            </w:r>
          </w:p>
        </w:tc>
      </w:tr>
      <w:tr w:rsidR="004B6049" w:rsidRPr="00091EEE" w14:paraId="4FE47C75" w14:textId="77777777" w:rsidTr="00F94DC3">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14:paraId="467FBE0F"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DAB30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1B7CCD4C"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55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DDC8A65"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vAlign w:val="center"/>
          </w:tcPr>
          <w:p w14:paraId="30B5F77E" w14:textId="77777777" w:rsidR="004B6049" w:rsidRPr="00091EEE" w:rsidRDefault="004B6049" w:rsidP="00DA2823">
            <w:pPr>
              <w:pStyle w:val="af4"/>
              <w:spacing w:line="256" w:lineRule="auto"/>
              <w:rPr>
                <w:rFonts w:ascii="GHEA Grapalat" w:hAnsi="GHEA Grapalat"/>
                <w:sz w:val="20"/>
                <w:szCs w:val="20"/>
              </w:rPr>
            </w:pPr>
          </w:p>
        </w:tc>
      </w:tr>
      <w:tr w:rsidR="004B6049" w:rsidRPr="00091EEE" w14:paraId="5565D0A1" w14:textId="77777777" w:rsidTr="00F94DC3">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B876CA0" w14:textId="77777777" w:rsidR="004B6049" w:rsidRPr="00091EEE" w:rsidRDefault="004B6049" w:rsidP="00DA2823">
            <w:pPr>
              <w:pStyle w:val="af4"/>
              <w:spacing w:line="256" w:lineRule="auto"/>
              <w:jc w:val="center"/>
              <w:rPr>
                <w:rFonts w:ascii="GHEA Grapalat" w:hAnsi="GHEA Grapalat"/>
                <w:b/>
                <w:sz w:val="20"/>
                <w:szCs w:val="20"/>
              </w:rPr>
            </w:pPr>
            <w:r w:rsidRPr="00091EEE">
              <w:rPr>
                <w:rFonts w:ascii="GHEA Grapalat" w:hAnsi="GHEA Grapalat"/>
                <w:b/>
                <w:sz w:val="20"/>
                <w:szCs w:val="20"/>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55EDA9D" w14:textId="77777777" w:rsidR="004B6049" w:rsidRPr="00091EEE" w:rsidRDefault="004B6049" w:rsidP="00DA2823">
            <w:pPr>
              <w:rPr>
                <w:rFonts w:ascii="GHEA Grapalat" w:hAnsi="GHEA Grapalat"/>
                <w:b/>
                <w:sz w:val="20"/>
                <w:szCs w:val="20"/>
              </w:rPr>
            </w:pPr>
            <w:r w:rsidRPr="00091EEE">
              <w:rPr>
                <w:rFonts w:ascii="GHEA Grapalat" w:hAnsi="GHEA Grapalat"/>
                <w:b/>
                <w:sz w:val="20"/>
                <w:szCs w:val="20"/>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2F5A47D"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24B3EEA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14:paraId="25D7730F" w14:textId="77777777" w:rsidR="004B6049" w:rsidRPr="00091EEE" w:rsidRDefault="004B6049" w:rsidP="00DA2823">
            <w:pPr>
              <w:pStyle w:val="af4"/>
              <w:spacing w:line="256" w:lineRule="auto"/>
              <w:rPr>
                <w:rFonts w:ascii="GHEA Grapalat" w:hAnsi="GHEA Grapalat"/>
                <w:sz w:val="20"/>
                <w:szCs w:val="20"/>
              </w:rPr>
            </w:pPr>
          </w:p>
        </w:tc>
      </w:tr>
    </w:tbl>
    <w:p w14:paraId="3E018396" w14:textId="77777777" w:rsidR="004B6049" w:rsidRPr="00091EEE" w:rsidRDefault="004B6049" w:rsidP="004B6049">
      <w:pPr>
        <w:pStyle w:val="norm"/>
        <w:spacing w:line="240" w:lineRule="auto"/>
        <w:ind w:firstLine="540"/>
        <w:rPr>
          <w:rFonts w:ascii="GHEA Grapalat" w:hAnsi="GHEA Grapalat" w:cs="Arial Armenian"/>
          <w:sz w:val="20"/>
        </w:rPr>
      </w:pPr>
    </w:p>
    <w:p w14:paraId="5B21D5D3" w14:textId="77777777" w:rsidR="004B6049" w:rsidRDefault="004B6049" w:rsidP="004B6049">
      <w:pPr>
        <w:pStyle w:val="af4"/>
        <w:spacing w:line="276" w:lineRule="auto"/>
        <w:ind w:left="360" w:right="-220"/>
        <w:jc w:val="both"/>
        <w:rPr>
          <w:rFonts w:ascii="GHEA Grapalat" w:hAnsi="GHEA Grapalat"/>
          <w:b/>
          <w:i/>
          <w:sz w:val="20"/>
          <w:szCs w:val="20"/>
        </w:rPr>
      </w:pPr>
      <w:r>
        <w:rPr>
          <w:rFonts w:ascii="GHEA Grapalat" w:hAnsi="GHEA Grapalat"/>
          <w:b/>
          <w:sz w:val="20"/>
          <w:szCs w:val="20"/>
        </w:rPr>
        <w:lastRenderedPageBreak/>
        <w:t>!!!</w:t>
      </w:r>
      <w:r>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Pr>
          <w:rFonts w:ascii="GHEA Grapalat" w:hAnsi="GHEA Grapalat"/>
          <w:b/>
          <w:i/>
          <w:sz w:val="20"/>
          <w:szCs w:val="20"/>
          <w:lang w:val="ru-RU"/>
        </w:rPr>
        <w:t>ը</w:t>
      </w:r>
      <w:r w:rsidRPr="00687565">
        <w:rPr>
          <w:rFonts w:ascii="GHEA Grapalat" w:hAnsi="GHEA Grapalat"/>
          <w:b/>
          <w:i/>
          <w:sz w:val="20"/>
          <w:szCs w:val="20"/>
        </w:rPr>
        <w:t xml:space="preserve"> </w:t>
      </w:r>
      <w:r>
        <w:rPr>
          <w:rFonts w:ascii="GHEA Grapalat" w:hAnsi="GHEA Grapalat"/>
          <w:b/>
          <w:i/>
          <w:sz w:val="20"/>
          <w:szCs w:val="20"/>
          <w:lang w:val="ru-RU"/>
        </w:rPr>
        <w:t>գնահատվում</w:t>
      </w:r>
      <w:r w:rsidRPr="00687565">
        <w:rPr>
          <w:rFonts w:ascii="GHEA Grapalat" w:hAnsi="GHEA Grapalat"/>
          <w:b/>
          <w:i/>
          <w:sz w:val="20"/>
          <w:szCs w:val="20"/>
        </w:rPr>
        <w:t xml:space="preserve"> </w:t>
      </w:r>
      <w:r>
        <w:rPr>
          <w:rFonts w:ascii="GHEA Grapalat" w:hAnsi="GHEA Grapalat"/>
          <w:b/>
          <w:i/>
          <w:sz w:val="20"/>
          <w:szCs w:val="20"/>
          <w:lang w:val="ru-RU"/>
        </w:rPr>
        <w:t>է</w:t>
      </w:r>
      <w:r w:rsidRPr="00687565">
        <w:rPr>
          <w:rFonts w:ascii="GHEA Grapalat" w:hAnsi="GHEA Grapalat"/>
          <w:b/>
          <w:i/>
          <w:sz w:val="20"/>
          <w:szCs w:val="20"/>
        </w:rPr>
        <w:t xml:space="preserve"> </w:t>
      </w:r>
      <w:r>
        <w:rPr>
          <w:rFonts w:ascii="GHEA Grapalat" w:hAnsi="GHEA Grapalat"/>
          <w:b/>
          <w:i/>
          <w:sz w:val="20"/>
          <w:szCs w:val="20"/>
          <w:lang w:val="ru-RU"/>
        </w:rPr>
        <w:t>անբավարար</w:t>
      </w:r>
      <w:r w:rsidRPr="00687565">
        <w:rPr>
          <w:rFonts w:ascii="GHEA Grapalat" w:hAnsi="GHEA Grapalat"/>
          <w:b/>
          <w:i/>
          <w:sz w:val="20"/>
          <w:szCs w:val="20"/>
        </w:rPr>
        <w:t xml:space="preserve"> </w:t>
      </w:r>
      <w:r>
        <w:rPr>
          <w:rFonts w:ascii="GHEA Grapalat" w:hAnsi="GHEA Grapalat"/>
          <w:b/>
          <w:i/>
          <w:sz w:val="20"/>
          <w:szCs w:val="20"/>
          <w:lang w:val="ru-RU"/>
        </w:rPr>
        <w:t>և</w:t>
      </w:r>
      <w:r>
        <w:rPr>
          <w:rFonts w:ascii="GHEA Grapalat" w:hAnsi="GHEA Grapalat"/>
          <w:b/>
          <w:i/>
          <w:sz w:val="20"/>
          <w:szCs w:val="20"/>
        </w:rPr>
        <w:t xml:space="preserve"> մերժվում է:</w:t>
      </w:r>
    </w:p>
    <w:p w14:paraId="3C14F2AB" w14:textId="77777777" w:rsidR="004B6049" w:rsidRDefault="004B6049" w:rsidP="004B6049">
      <w:pPr>
        <w:pStyle w:val="af4"/>
        <w:shd w:val="clear" w:color="auto" w:fill="FFFFFF"/>
        <w:ind w:left="450"/>
        <w:rPr>
          <w:rFonts w:ascii="GHEA Grapalat" w:eastAsia="Cambria" w:hAnsi="GHEA Grapalat"/>
          <w:b/>
          <w:i/>
          <w:sz w:val="20"/>
          <w:szCs w:val="20"/>
          <w:u w:val="single"/>
        </w:rPr>
      </w:pPr>
      <w:r>
        <w:rPr>
          <w:rFonts w:ascii="GHEA Grapalat" w:eastAsia="Cambria" w:hAnsi="GHEA Grapalat"/>
          <w:b/>
          <w:i/>
          <w:sz w:val="20"/>
          <w:szCs w:val="20"/>
          <w:u w:val="single"/>
        </w:rPr>
        <w:t>Յուրաքանչյուր մասնակցին տրվող գնահատականը հաշվարկվում է հետևյալ բանաձևով.</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B6049" w14:paraId="243DA738" w14:textId="77777777" w:rsidTr="00DA2823">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0AAE5CFF"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 = (ԳԱ X 0.3)</w:t>
            </w:r>
            <w:r>
              <w:rPr>
                <w:rFonts w:ascii="GHEA Grapalat" w:eastAsia="Cambria" w:hAnsi="GHEA Grapalat"/>
                <w:b/>
                <w:color w:val="000000"/>
                <w:sz w:val="20"/>
                <w:szCs w:val="20"/>
              </w:rPr>
              <w:t xml:space="preserve"> </w:t>
            </w:r>
            <w:r>
              <w:rPr>
                <w:rFonts w:ascii="GHEA Grapalat" w:eastAsia="Cambria" w:hAnsi="GHEA Grapalat"/>
                <w:b/>
                <w:sz w:val="20"/>
                <w:szCs w:val="20"/>
              </w:rPr>
              <w:t>+ (ՏԱ X 0.7)</w:t>
            </w:r>
            <w:r>
              <w:rPr>
                <w:rFonts w:ascii="GHEA Grapalat" w:eastAsia="Cambria" w:hAnsi="GHEA Grapalat"/>
                <w:sz w:val="20"/>
                <w:szCs w:val="20"/>
              </w:rPr>
              <w:t>, որտեղ`</w:t>
            </w:r>
          </w:p>
          <w:p w14:paraId="5E32521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w:t>
            </w:r>
            <w:r>
              <w:rPr>
                <w:rFonts w:ascii="GHEA Grapalat" w:eastAsia="Cambria" w:hAnsi="GHEA Grapalat"/>
                <w:sz w:val="20"/>
                <w:szCs w:val="20"/>
              </w:rPr>
              <w:t>-ն մասնակցին տրվող գնահատականն է,</w:t>
            </w:r>
          </w:p>
          <w:p w14:paraId="4B832F3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color w:val="000000"/>
                <w:sz w:val="20"/>
                <w:szCs w:val="20"/>
              </w:rPr>
              <w:t>ԳԱ</w:t>
            </w:r>
            <w:r>
              <w:rPr>
                <w:rFonts w:ascii="GHEA Grapalat" w:eastAsia="Cambria" w:hAnsi="GHEA Grapalat"/>
                <w:sz w:val="20"/>
                <w:szCs w:val="20"/>
              </w:rPr>
              <w:t>-ն մասնակցի գնային առաջարկին տրված միավորն է,</w:t>
            </w:r>
          </w:p>
          <w:p w14:paraId="02B63C8D"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ՏԱ</w:t>
            </w:r>
            <w:r>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r>
              <w:rPr>
                <w:rFonts w:ascii="GHEA Grapalat" w:eastAsia="Cambria" w:hAnsi="GHEA Grapalat"/>
                <w:sz w:val="20"/>
                <w:szCs w:val="20"/>
              </w:rPr>
              <w:t xml:space="preserve"> </w:t>
            </w:r>
          </w:p>
        </w:tc>
      </w:tr>
    </w:tbl>
    <w:p w14:paraId="6C44D973" w14:textId="77777777" w:rsidR="004B6049" w:rsidRDefault="004B6049" w:rsidP="004B6049">
      <w:pPr>
        <w:pStyle w:val="af4"/>
        <w:shd w:val="clear" w:color="auto" w:fill="FFFFFF"/>
        <w:spacing w:line="276" w:lineRule="auto"/>
        <w:ind w:right="-40" w:firstLine="567"/>
        <w:jc w:val="both"/>
        <w:rPr>
          <w:rFonts w:ascii="GHEA Grapalat" w:eastAsia="Cambria" w:hAnsi="GHEA Grapalat"/>
          <w:b/>
          <w:i/>
          <w:sz w:val="20"/>
          <w:szCs w:val="20"/>
          <w:lang w:val="hy-AM"/>
        </w:rPr>
      </w:pPr>
      <w:r w:rsidRPr="00687565">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271FEB">
        <w:rPr>
          <w:rFonts w:ascii="GHEA Grapalat" w:hAnsi="GHEA Grapalat"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97CFA5" w14:textId="05FD60CD" w:rsidR="00B506B5" w:rsidRPr="00271FEB" w:rsidRDefault="00096865" w:rsidP="00B506B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Այդ</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դեպքում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մասնակիցները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պարտավոր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են</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երկարաձգել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իրենց</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ներկայացրած</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ապահովման</w:t>
      </w:r>
      <w:r w:rsidR="00B506B5" w:rsidRPr="00271FEB">
        <w:rPr>
          <w:rFonts w:ascii="GHEA Grapalat" w:hAnsi="GHEA Grapalat" w:cs="Arial Unicode"/>
          <w:sz w:val="20"/>
          <w:lang w:val="hy-AM"/>
        </w:rPr>
        <w:t xml:space="preserve"> վավերականության </w:t>
      </w:r>
      <w:r w:rsidR="00B506B5" w:rsidRPr="00271FEB">
        <w:rPr>
          <w:rFonts w:ascii="GHEA Grapalat" w:hAnsi="GHEA Grapalat" w:cs="Sylfaen"/>
          <w:sz w:val="20"/>
          <w:lang w:val="hy-AM"/>
        </w:rPr>
        <w:t>ժամկետը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կամ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ներկայացնել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ապահովում</w:t>
      </w:r>
      <w:r w:rsidR="00B506B5" w:rsidRPr="00271FEB">
        <w:rPr>
          <w:rFonts w:ascii="GHEA Grapalat" w:hAnsi="GHEA Grapalat" w:cs="Tahoma"/>
          <w:sz w:val="20"/>
          <w:lang w:val="hy-AM"/>
        </w:rPr>
        <w:t>։</w:t>
      </w:r>
    </w:p>
    <w:p w14:paraId="55F22D38" w14:textId="4505DEA5" w:rsidR="00096865" w:rsidRPr="00271FEB" w:rsidRDefault="00096865" w:rsidP="00EF3662">
      <w:pPr>
        <w:autoSpaceDE w:val="0"/>
        <w:autoSpaceDN w:val="0"/>
        <w:adjustRightInd w:val="0"/>
        <w:ind w:firstLine="567"/>
        <w:jc w:val="both"/>
        <w:rPr>
          <w:rFonts w:ascii="GHEA Grapalat" w:hAnsi="GHEA Grapalat" w:cs="Arial Unicode"/>
          <w:sz w:val="20"/>
          <w:lang w:val="hy-AM"/>
        </w:rPr>
      </w:pPr>
    </w:p>
    <w:p w14:paraId="46BD9562" w14:textId="77777777" w:rsidR="0092445C" w:rsidRPr="00271FEB" w:rsidRDefault="0092445C" w:rsidP="0092445C">
      <w:pPr>
        <w:ind w:firstLine="567"/>
        <w:jc w:val="both"/>
        <w:rPr>
          <w:rFonts w:ascii="GHEA Grapalat" w:hAnsi="GHEA Grapalat"/>
          <w:b/>
          <w:sz w:val="20"/>
          <w:lang w:val="hy-AM"/>
        </w:rPr>
      </w:pPr>
    </w:p>
    <w:p w14:paraId="7218BAD9" w14:textId="22A371C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B9A4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22627">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1</w:t>
      </w:r>
      <w:r w:rsidR="00F74EBB">
        <w:rPr>
          <w:rFonts w:ascii="GHEA Grapalat" w:hAnsi="GHEA Grapalat" w:cs="Sylfaen"/>
          <w:szCs w:val="24"/>
          <w:lang w:val="hy-AM"/>
        </w:rPr>
        <w:t>0</w:t>
      </w:r>
      <w:r w:rsidR="003B534E" w:rsidRPr="008D71AE">
        <w:rPr>
          <w:rFonts w:ascii="GHEA Grapalat" w:hAnsi="GHEA Grapalat" w:cs="Sylfaen"/>
          <w:szCs w:val="24"/>
          <w:lang w:val="hy-AM"/>
        </w:rPr>
        <w:t>:</w:t>
      </w:r>
      <w:r w:rsidR="00A456F7">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76553DE" w14:textId="77777777" w:rsidR="00B506B5" w:rsidRPr="00224D9D" w:rsidRDefault="003850A0" w:rsidP="00B506B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B506B5"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506B5" w:rsidRPr="000E2576">
        <w:rPr>
          <w:rFonts w:ascii="GHEA Grapalat" w:hAnsi="GHEA Grapalat" w:cs="Sylfaen"/>
          <w:sz w:val="20"/>
          <w:lang w:val="hy-AM"/>
        </w:rPr>
        <w:t>.</w:t>
      </w:r>
      <w:r w:rsidR="00B506B5" w:rsidRPr="00777D3C">
        <w:rPr>
          <w:rFonts w:ascii="GHEA Grapalat" w:hAnsi="GHEA Grapalat" w:cs="Sylfaen"/>
          <w:sz w:val="20"/>
          <w:lang w:val="hy-AM"/>
        </w:rPr>
        <w:t xml:space="preserve"> </w:t>
      </w:r>
    </w:p>
    <w:p w14:paraId="287EE8B4" w14:textId="754F4410" w:rsidR="003850A0" w:rsidRPr="00F566BF" w:rsidRDefault="003850A0" w:rsidP="00B506B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433C70C1" w14:textId="77777777" w:rsidR="008D71AE" w:rsidRDefault="004024C4" w:rsidP="008D71AE">
      <w:pPr>
        <w:pStyle w:val="norm"/>
        <w:spacing w:line="240" w:lineRule="auto"/>
        <w:ind w:firstLine="630"/>
        <w:rPr>
          <w:rFonts w:ascii="GHEA Grapalat" w:eastAsia="Calibri" w:hAnsi="GHEA Grapalat"/>
          <w:sz w:val="20"/>
          <w:lang w:val="hy-AM"/>
        </w:rPr>
      </w:pPr>
      <w:r w:rsidRPr="004024C4">
        <w:rPr>
          <w:rFonts w:ascii="GHEA Grapalat" w:hAnsi="GHEA Grapalat" w:cs="Sylfaen"/>
          <w:sz w:val="20"/>
          <w:lang w:val="hy-AM"/>
        </w:rPr>
        <w:t>3) նախկինում կատարած պայմանագրերի (պայմանագրերի, համաձայնագրերի) պատճենները, իսկ դրանց պատշաճ կատարումը գնահատելու համար` տվյալ պայմանագրի կողմերի հաստատած, պայմանագրի (համաձայնագրի</w:t>
      </w:r>
      <w:r w:rsidRPr="000444C0">
        <w:rPr>
          <w:rFonts w:ascii="GHEA Grapalat" w:eastAsia="Calibri" w:hAnsi="GHEA Grapalat"/>
          <w:sz w:val="20"/>
          <w:lang w:val="hy-AM"/>
        </w:rPr>
        <w:t>)՝ սահմանված ժամկետում կատարումը հավաստող ակտի (հանձնման-ընդունման արձանագրություն կամ պայմանագրով նախատեսված փաստաթուղթ) պատճենը</w:t>
      </w:r>
      <w:r w:rsidRPr="009B72FB">
        <w:rPr>
          <w:rFonts w:ascii="GHEA Grapalat" w:eastAsia="Calibri" w:hAnsi="GHEA Grapalat"/>
          <w:sz w:val="20"/>
          <w:lang w:val="hy-AM"/>
        </w:rPr>
        <w:t xml:space="preserve">, </w:t>
      </w:r>
      <w:r w:rsidRPr="009B72FB">
        <w:rPr>
          <w:rFonts w:ascii="GHEA Grapalat" w:eastAsia="Cambria" w:hAnsi="GHEA Grapalat"/>
          <w:sz w:val="20"/>
          <w:lang w:val="hy-AM"/>
        </w:rPr>
        <w:t>կամ նախագծի փորձաքննության դրական եզրակացությունը,</w:t>
      </w:r>
      <w:r w:rsidRPr="000444C0">
        <w:rPr>
          <w:rFonts w:ascii="GHEA Grapalat" w:eastAsia="Calibri" w:hAnsi="GHEA Grapalat"/>
          <w:sz w:val="20"/>
          <w:lang w:val="hy-AM"/>
        </w:rPr>
        <w:t xml:space="preserve"> կամ տվյալ պայմանագրի կատարումն ընդունած կողմի գրավոր</w:t>
      </w:r>
      <w:r w:rsidRPr="00AA43DD">
        <w:rPr>
          <w:rFonts w:ascii="GHEA Grapalat" w:eastAsia="Calibri" w:hAnsi="GHEA Grapalat"/>
          <w:sz w:val="20"/>
          <w:lang w:val="hy-AM"/>
        </w:rPr>
        <w:t xml:space="preserve"> հավաստումը՝ պայմանով, որ հայտը ներկայացնելու տարվա և դրան նախորդող </w:t>
      </w:r>
      <w:r>
        <w:rPr>
          <w:rFonts w:ascii="GHEA Grapalat" w:eastAsia="Calibri" w:hAnsi="GHEA Grapalat"/>
          <w:b/>
          <w:sz w:val="20"/>
          <w:lang w:val="hy-AM"/>
        </w:rPr>
        <w:t>10</w:t>
      </w:r>
      <w:r w:rsidRPr="00AA43DD">
        <w:rPr>
          <w:rFonts w:ascii="GHEA Grapalat" w:eastAsia="Calibri" w:hAnsi="GHEA Grapalat"/>
          <w:b/>
          <w:sz w:val="20"/>
          <w:lang w:val="hy-AM"/>
        </w:rPr>
        <w:t xml:space="preserve"> տարիների</w:t>
      </w:r>
      <w:r w:rsidRPr="00AA43DD">
        <w:rPr>
          <w:rFonts w:ascii="GHEA Grapalat" w:eastAsia="Calibri" w:hAnsi="GHEA Grapalat"/>
          <w:sz w:val="20"/>
          <w:lang w:val="hy-AM"/>
        </w:rPr>
        <w:t xml:space="preserve"> ընթացքում պատշաճ ձևով իրականացրել է </w:t>
      </w:r>
      <w:r w:rsidRPr="00AA43DD">
        <w:rPr>
          <w:rFonts w:ascii="GHEA Grapalat" w:eastAsia="Calibri" w:hAnsi="GHEA Grapalat"/>
          <w:b/>
          <w:sz w:val="20"/>
          <w:lang w:val="hy-AM"/>
        </w:rPr>
        <w:t>նմանատիպ</w:t>
      </w:r>
      <w:r w:rsidRPr="00AA43DD">
        <w:rPr>
          <w:rFonts w:ascii="GHEA Grapalat" w:eastAsia="Calibri" w:hAnsi="GHEA Grapalat"/>
          <w:sz w:val="20"/>
          <w:lang w:val="hy-AM"/>
        </w:rPr>
        <w:t xml:space="preserve"> առնվազն մեկ պայմանագիր:</w:t>
      </w:r>
    </w:p>
    <w:p w14:paraId="4B5B0CED" w14:textId="289A51AF" w:rsidR="004024C4" w:rsidRPr="008D71AE" w:rsidRDefault="004024C4" w:rsidP="008D71AE">
      <w:pPr>
        <w:pStyle w:val="norm"/>
        <w:spacing w:line="240" w:lineRule="auto"/>
        <w:ind w:firstLine="630"/>
        <w:rPr>
          <w:rFonts w:ascii="GHEA Grapalat" w:hAnsi="GHEA Grapalat" w:cs="Sylfaen"/>
          <w:sz w:val="20"/>
          <w:lang w:val="hy-AM"/>
        </w:rPr>
      </w:pPr>
      <w:r w:rsidRPr="000444C0">
        <w:rPr>
          <w:rFonts w:ascii="GHEA Grapalat" w:eastAsia="Calibri" w:hAnsi="GHEA Grapalat"/>
          <w:b/>
          <w:sz w:val="20"/>
          <w:lang w:val="hy-AM"/>
        </w:rPr>
        <w:t>Նմանատիպ է</w:t>
      </w:r>
      <w:r w:rsidRPr="000444C0">
        <w:rPr>
          <w:rFonts w:ascii="GHEA Grapalat" w:eastAsia="Calibri" w:hAnsi="GHEA Grapalat"/>
          <w:sz w:val="20"/>
          <w:lang w:val="hy-AM"/>
        </w:rPr>
        <w:t xml:space="preserve">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2DA1BFB" w14:textId="0A62B280" w:rsidR="004024C4" w:rsidRPr="004024C4" w:rsidRDefault="004024C4" w:rsidP="008D71AE">
      <w:pPr>
        <w:pStyle w:val="af4"/>
        <w:tabs>
          <w:tab w:val="left" w:pos="5562"/>
        </w:tabs>
        <w:spacing w:before="0" w:beforeAutospacing="0" w:after="0" w:afterAutospacing="0"/>
        <w:ind w:right="-40" w:firstLine="630"/>
        <w:jc w:val="both"/>
        <w:rPr>
          <w:rFonts w:ascii="GHEA Grapalat" w:hAnsi="GHEA Grapalat"/>
          <w:sz w:val="20"/>
          <w:szCs w:val="20"/>
          <w:lang w:val="hy-AM"/>
        </w:rPr>
      </w:pPr>
      <w:r w:rsidRPr="004024C4">
        <w:rPr>
          <w:rFonts w:ascii="GHEA Grapalat" w:eastAsia="Calibri" w:hAnsi="GHEA Grapalat"/>
          <w:sz w:val="20"/>
          <w:szCs w:val="20"/>
          <w:lang w:val="hy-AM"/>
        </w:rPr>
        <w:t>4</w:t>
      </w:r>
      <w:r w:rsidRPr="004024C4">
        <w:rPr>
          <w:rFonts w:ascii="GHEA Grapalat" w:hAnsi="GHEA Grapalat"/>
          <w:color w:val="000000"/>
          <w:sz w:val="20"/>
          <w:szCs w:val="20"/>
          <w:lang w:val="hy-AM"/>
        </w:rPr>
        <w:t>) աշխատակազմի մասին տվյալներ՝ համաձայն սույն հրավերի Հավելված N 1.2-ի, 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4024C4">
        <w:rPr>
          <w:rFonts w:ascii="GHEA Grapalat" w:hAnsi="GHEA Grapalat"/>
          <w:color w:val="000000"/>
          <w:sz w:val="20"/>
          <w:szCs w:val="20"/>
          <w:lang w:val="hy-AM"/>
        </w:rPr>
        <w:t xml:space="preserve"> </w:t>
      </w:r>
      <w:r w:rsidRPr="00A00C14">
        <w:rPr>
          <w:rFonts w:ascii="GHEA Grapalat" w:hAnsi="GHEA Grapalat"/>
          <w:color w:val="000000"/>
          <w:sz w:val="20"/>
          <w:szCs w:val="20"/>
          <w:lang w:val="hy-AM"/>
        </w:rPr>
        <w:t>բոլոր մասնագետների մասով</w:t>
      </w:r>
      <w:r w:rsidRPr="004024C4">
        <w:rPr>
          <w:rFonts w:ascii="GHEA Grapalat" w:hAnsi="GHEA Grapalat"/>
          <w:color w:val="000000"/>
          <w:sz w:val="20"/>
          <w:szCs w:val="20"/>
          <w:lang w:val="hy-AM"/>
        </w:rPr>
        <w:t xml:space="preserve"> վերջիններիս գրավոր համաձայնությունները </w:t>
      </w:r>
      <w:r w:rsidRPr="00A00C14">
        <w:rPr>
          <w:rFonts w:ascii="GHEA Grapalat" w:hAnsi="GHEA Grapalat"/>
          <w:color w:val="000000"/>
          <w:sz w:val="20"/>
          <w:szCs w:val="20"/>
          <w:lang w:val="hy-AM"/>
        </w:rPr>
        <w:t>գնման առարկա հանդիսացող</w:t>
      </w:r>
      <w:r w:rsidRPr="004024C4">
        <w:rPr>
          <w:rFonts w:ascii="GHEA Grapalat" w:hAnsi="GHEA Grapalat"/>
          <w:color w:val="000000"/>
          <w:sz w:val="20"/>
          <w:szCs w:val="20"/>
          <w:lang w:val="hy-AM"/>
        </w:rPr>
        <w:t xml:space="preserve"> ծառայությունները մատուցելու վերաբերյալ, իսկ մատուցած ծառայության գնահատման համար պետք է ներկայացվի գործատուի կողմից տրված</w:t>
      </w:r>
      <w:r w:rsidRPr="004024C4">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4C8A7A8A" w:rsidR="004024C4" w:rsidRDefault="00A70AA0" w:rsidP="004024C4">
      <w:pPr>
        <w:ind w:left="180" w:firstLine="529"/>
        <w:jc w:val="both"/>
        <w:rPr>
          <w:rFonts w:ascii="GHEA Grapalat" w:hAnsi="GHEA Grapalat"/>
          <w:sz w:val="20"/>
          <w:lang w:val="hy-AM"/>
        </w:rPr>
      </w:pPr>
      <w:r>
        <w:rPr>
          <w:rFonts w:ascii="GHEA Grapalat" w:hAnsi="GHEA Grapalat"/>
          <w:sz w:val="20"/>
          <w:lang w:val="hy-AM"/>
        </w:rPr>
        <w:t>5</w:t>
      </w:r>
      <w:r w:rsidR="004024C4" w:rsidRPr="004024C4">
        <w:rPr>
          <w:rFonts w:ascii="GHEA Grapalat" w:hAnsi="GHEA Grapalat"/>
          <w:sz w:val="20"/>
          <w:lang w:val="hy-AM"/>
        </w:rPr>
        <w:t>) իր կողմից հաստատված գնային առաջարկ.</w:t>
      </w:r>
    </w:p>
    <w:p w14:paraId="778BD64C" w14:textId="4E4424E3" w:rsidR="00B506B5" w:rsidRPr="004024C4" w:rsidRDefault="00B506B5" w:rsidP="004024C4">
      <w:pPr>
        <w:ind w:left="180" w:firstLine="529"/>
        <w:jc w:val="both"/>
        <w:rPr>
          <w:rFonts w:ascii="GHEA Grapalat" w:hAnsi="GHEA Grapalat"/>
          <w:sz w:val="20"/>
          <w:lang w:val="hy-AM"/>
        </w:rPr>
      </w:pPr>
      <w:r>
        <w:rPr>
          <w:rFonts w:ascii="GHEA Grapalat" w:hAnsi="GHEA Grapalat" w:cs="Sylfaen"/>
          <w:sz w:val="20"/>
          <w:lang w:val="hy-AM"/>
        </w:rPr>
        <w:lastRenderedPageBreak/>
        <w:t xml:space="preserve">6)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p>
    <w:bookmarkEnd w:id="3"/>
    <w:p w14:paraId="5F946690" w14:textId="0CD43B46"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8FEEF33"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D31351">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3E4889" w14:textId="77777777" w:rsidR="00D31351"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13FDECD4" w14:textId="77777777" w:rsidR="00D31351" w:rsidRDefault="00A63118" w:rsidP="00D31351">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10C295EA" w:rsidR="00A63118" w:rsidRPr="00D31351"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D3135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D959AFC" w14:textId="5512D084" w:rsidR="00096865" w:rsidRPr="00F566BF" w:rsidRDefault="00A70AA0" w:rsidP="00D31351">
      <w:pPr>
        <w:jc w:val="center"/>
        <w:rPr>
          <w:rFonts w:ascii="GHEA Grapalat" w:hAnsi="GHEA Grapalat"/>
          <w:b/>
          <w:sz w:val="20"/>
          <w:lang w:val="es-ES"/>
        </w:rPr>
      </w:pPr>
      <w:r>
        <w:rPr>
          <w:rFonts w:ascii="GHEA Grapalat" w:hAnsi="GHEA Grapalat"/>
          <w:b/>
          <w:sz w:val="20"/>
          <w:lang w:val="es-ES"/>
        </w:rPr>
        <w:br w:type="page"/>
      </w:r>
      <w:r w:rsidR="00220C7C"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72B3CD6" w:rsidR="00096865" w:rsidRPr="00AB1B24" w:rsidRDefault="000D701E" w:rsidP="00EF3662">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29511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7E4D8C5" w:rsidR="00903898" w:rsidRPr="00F566BF" w:rsidRDefault="00771C0F" w:rsidP="00295113">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F926B5">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295113">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BA3CA21" w:rsidR="00386F38" w:rsidRPr="00F71502" w:rsidRDefault="00386F38" w:rsidP="00295113">
      <w:pPr>
        <w:shd w:val="clear" w:color="auto" w:fill="FFFFFF"/>
        <w:ind w:firstLine="567"/>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9366E3F" w14:textId="77777777" w:rsidR="00F20DA5" w:rsidRPr="009E1D1C" w:rsidRDefault="00283198"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506B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33BAB18" w:rsidR="007E7500" w:rsidRPr="00ED004F" w:rsidRDefault="00283198" w:rsidP="00295113">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7777777" w:rsidR="004E34F8" w:rsidRPr="009E1D1C" w:rsidRDefault="004E34F8" w:rsidP="00295113">
      <w:pPr>
        <w:pStyle w:val="af4"/>
        <w:shd w:val="clear" w:color="auto" w:fill="FFFFFF"/>
        <w:spacing w:before="0" w:beforeAutospacing="0" w:after="0" w:afterAutospacing="0"/>
        <w:ind w:firstLine="567"/>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1E4F5CF3" w14:textId="77777777" w:rsidR="00B506B5" w:rsidRDefault="00B506B5" w:rsidP="00EF3662">
      <w:pPr>
        <w:ind w:firstLine="567"/>
        <w:jc w:val="center"/>
        <w:rPr>
          <w:rFonts w:ascii="GHEA Grapalat" w:hAnsi="GHEA Grapalat"/>
          <w:b/>
          <w:sz w:val="20"/>
          <w:lang w:val="af-ZA"/>
        </w:rPr>
      </w:pPr>
    </w:p>
    <w:p w14:paraId="6A40F977" w14:textId="22AB3CF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E90439" w:rsidR="00096865" w:rsidRPr="00585693" w:rsidRDefault="00FD2748" w:rsidP="00A70AA0">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585693">
        <w:rPr>
          <w:rFonts w:ascii="GHEA Grapalat" w:hAnsi="GHEA Grapalat" w:cs="Sylfaen"/>
          <w:szCs w:val="24"/>
          <w:lang w:val="ru-RU"/>
        </w:rPr>
        <w:t>հաշված</w:t>
      </w:r>
      <w:r w:rsidR="004C3803" w:rsidRPr="00585693">
        <w:rPr>
          <w:rFonts w:ascii="GHEA Grapalat" w:hAnsi="GHEA Grapalat" w:cs="Sylfaen"/>
          <w:szCs w:val="24"/>
        </w:rPr>
        <w:t xml:space="preserve"> </w:t>
      </w:r>
      <w:r w:rsidR="00022627">
        <w:rPr>
          <w:rFonts w:ascii="GHEA Grapalat" w:hAnsi="GHEA Grapalat" w:cs="Sylfaen"/>
          <w:szCs w:val="24"/>
          <w:lang w:val="hy-AM"/>
        </w:rPr>
        <w:t>8</w:t>
      </w:r>
      <w:r w:rsidR="004024C4" w:rsidRPr="00585693">
        <w:rPr>
          <w:rFonts w:ascii="GHEA Grapalat" w:hAnsi="GHEA Grapalat" w:cs="Sylfaen"/>
          <w:szCs w:val="24"/>
        </w:rPr>
        <w:t>-</w:t>
      </w:r>
      <w:r w:rsidR="004C3803" w:rsidRPr="00585693">
        <w:rPr>
          <w:rFonts w:ascii="GHEA Grapalat" w:hAnsi="GHEA Grapalat" w:cs="Sylfaen"/>
          <w:szCs w:val="24"/>
          <w:lang w:val="ru-RU"/>
        </w:rPr>
        <w:t>րդ</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օրվա</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ժամը</w:t>
      </w:r>
      <w:r w:rsidR="004C3803" w:rsidRPr="00585693">
        <w:rPr>
          <w:rFonts w:ascii="GHEA Grapalat" w:hAnsi="GHEA Grapalat" w:cs="Sylfaen"/>
          <w:szCs w:val="24"/>
        </w:rPr>
        <w:t xml:space="preserve"> </w:t>
      </w:r>
      <w:r w:rsidR="004024C4" w:rsidRPr="00585693">
        <w:rPr>
          <w:rFonts w:ascii="GHEA Grapalat" w:hAnsi="GHEA Grapalat" w:cs="Sylfaen"/>
          <w:szCs w:val="24"/>
        </w:rPr>
        <w:t>1</w:t>
      </w:r>
      <w:r w:rsidR="00215555">
        <w:rPr>
          <w:rFonts w:ascii="GHEA Grapalat" w:hAnsi="GHEA Grapalat" w:cs="Sylfaen"/>
          <w:szCs w:val="24"/>
          <w:lang w:val="hy-AM"/>
        </w:rPr>
        <w:t>0</w:t>
      </w:r>
      <w:r w:rsidR="004024C4" w:rsidRPr="00585693">
        <w:rPr>
          <w:rFonts w:ascii="GHEA Grapalat" w:hAnsi="GHEA Grapalat" w:cs="Sylfaen"/>
          <w:szCs w:val="24"/>
        </w:rPr>
        <w:t>:</w:t>
      </w:r>
      <w:r w:rsidR="00A456F7">
        <w:rPr>
          <w:rFonts w:ascii="GHEA Grapalat" w:hAnsi="GHEA Grapalat" w:cs="Sylfaen"/>
          <w:szCs w:val="24"/>
          <w:lang w:val="hy-AM"/>
        </w:rPr>
        <w:t>00</w:t>
      </w:r>
      <w:r w:rsidR="004C3803" w:rsidRPr="00585693">
        <w:rPr>
          <w:rFonts w:ascii="GHEA Grapalat" w:hAnsi="GHEA Grapalat" w:cs="Sylfaen"/>
          <w:szCs w:val="24"/>
        </w:rPr>
        <w:t>-</w:t>
      </w:r>
      <w:r w:rsidR="004C3803" w:rsidRPr="00585693">
        <w:rPr>
          <w:rFonts w:ascii="GHEA Grapalat" w:hAnsi="GHEA Grapalat" w:cs="Sylfaen"/>
          <w:szCs w:val="24"/>
          <w:lang w:val="en-US"/>
        </w:rPr>
        <w:t>ի</w:t>
      </w:r>
      <w:r w:rsidR="004C3803" w:rsidRPr="00585693">
        <w:rPr>
          <w:rFonts w:ascii="GHEA Grapalat" w:hAnsi="GHEA Grapalat" w:cs="Sylfaen"/>
          <w:szCs w:val="24"/>
          <w:lang w:val="ru-RU"/>
        </w:rPr>
        <w:t>ն։</w:t>
      </w:r>
      <w:r w:rsidR="004C3803" w:rsidRPr="00585693">
        <w:rPr>
          <w:rFonts w:ascii="GHEA Grapalat" w:hAnsi="GHEA Grapalat" w:cs="Sylfaen"/>
          <w:szCs w:val="24"/>
        </w:rPr>
        <w:t xml:space="preserve"> </w:t>
      </w:r>
    </w:p>
    <w:p w14:paraId="49ED33DC" w14:textId="77777777" w:rsidR="00ED6836" w:rsidRPr="00F566BF" w:rsidRDefault="009B6D58" w:rsidP="00A70AA0">
      <w:pPr>
        <w:ind w:firstLine="567"/>
        <w:jc w:val="both"/>
        <w:rPr>
          <w:rFonts w:ascii="GHEA Grapalat" w:hAnsi="GHEA Grapalat" w:cs="Sylfaen"/>
          <w:sz w:val="20"/>
          <w:lang w:val="hy-AM"/>
        </w:rPr>
      </w:pPr>
      <w:r w:rsidRPr="00585693">
        <w:rPr>
          <w:rFonts w:ascii="GHEA Grapalat" w:hAnsi="GHEA Grapalat" w:cs="Sylfaen"/>
          <w:sz w:val="20"/>
          <w:lang w:val="ru-RU"/>
        </w:rPr>
        <w:t>Հայտերի</w:t>
      </w:r>
      <w:r w:rsidRPr="00585693">
        <w:rPr>
          <w:rFonts w:ascii="GHEA Grapalat" w:hAnsi="GHEA Grapalat" w:cs="Sylfaen"/>
          <w:sz w:val="20"/>
          <w:lang w:val="af-ZA"/>
        </w:rPr>
        <w:t xml:space="preserve"> </w:t>
      </w:r>
      <w:r w:rsidRPr="00585693">
        <w:rPr>
          <w:rFonts w:ascii="GHEA Grapalat" w:hAnsi="GHEA Grapalat" w:cs="Sylfaen"/>
          <w:sz w:val="20"/>
          <w:lang w:val="ru-RU"/>
        </w:rPr>
        <w:t>բացման</w:t>
      </w:r>
      <w:r w:rsidR="00CC3419" w:rsidRPr="00585693">
        <w:rPr>
          <w:rFonts w:ascii="GHEA Grapalat" w:hAnsi="GHEA Grapalat" w:cs="Sylfaen"/>
          <w:sz w:val="20"/>
          <w:lang w:val="hy-AM"/>
        </w:rPr>
        <w:t xml:space="preserve"> և գնահատման</w:t>
      </w:r>
      <w:r w:rsidRPr="00585693">
        <w:rPr>
          <w:rFonts w:ascii="GHEA Grapalat" w:hAnsi="GHEA Grapalat" w:cs="Sylfaen"/>
          <w:sz w:val="20"/>
          <w:lang w:val="af-ZA"/>
        </w:rPr>
        <w:t xml:space="preserve"> </w:t>
      </w:r>
      <w:r w:rsidRPr="00585693">
        <w:rPr>
          <w:rFonts w:ascii="GHEA Grapalat" w:hAnsi="GHEA Grapalat" w:cs="Sylfaen"/>
          <w:sz w:val="20"/>
          <w:lang w:val="ru-RU"/>
        </w:rPr>
        <w:t>նիստում</w:t>
      </w:r>
      <w:r w:rsidRPr="00585693">
        <w:rPr>
          <w:rFonts w:ascii="GHEA Grapalat" w:hAnsi="GHEA Grapalat" w:cs="Sylfaen"/>
          <w:sz w:val="20"/>
          <w:lang w:val="af-ZA"/>
        </w:rPr>
        <w:t xml:space="preserve"> </w:t>
      </w:r>
      <w:r w:rsidRPr="00585693">
        <w:rPr>
          <w:rFonts w:ascii="GHEA Grapalat" w:hAnsi="GHEA Grapalat" w:cs="Sylfaen"/>
          <w:sz w:val="20"/>
        </w:rPr>
        <w:t>հանձնաժողովի</w:t>
      </w:r>
      <w:r w:rsidRPr="00585693">
        <w:rPr>
          <w:rFonts w:ascii="GHEA Grapalat" w:hAnsi="GHEA Grapalat" w:cs="Sylfaen"/>
          <w:sz w:val="20"/>
          <w:lang w:val="af-ZA"/>
        </w:rPr>
        <w:t xml:space="preserve"> </w:t>
      </w:r>
      <w:r w:rsidRPr="00585693">
        <w:rPr>
          <w:rFonts w:ascii="GHEA Grapalat" w:hAnsi="GHEA Grapalat" w:cs="Sylfaen"/>
          <w:sz w:val="20"/>
        </w:rPr>
        <w:t>նախագահը</w:t>
      </w:r>
      <w:r w:rsidRPr="00585693">
        <w:rPr>
          <w:rFonts w:ascii="GHEA Grapalat" w:hAnsi="GHEA Grapalat" w:cs="Sylfaen"/>
          <w:sz w:val="20"/>
          <w:lang w:val="af-ZA"/>
        </w:rPr>
        <w:t xml:space="preserve"> (</w:t>
      </w:r>
      <w:r w:rsidRPr="00585693">
        <w:rPr>
          <w:rFonts w:ascii="GHEA Grapalat" w:hAnsi="GHEA Grapalat" w:cs="Sylfaen"/>
          <w:sz w:val="20"/>
          <w:lang w:val="hy-AM"/>
        </w:rPr>
        <w:t>նիստը</w:t>
      </w:r>
      <w:r w:rsidRPr="00585693">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70AA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32B352C" w:rsidR="009A796C" w:rsidRPr="00F566BF" w:rsidRDefault="00F7009A" w:rsidP="00A70AA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70AA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479A33" w:rsidR="00096865" w:rsidRPr="00F566BF" w:rsidRDefault="00FD2748" w:rsidP="00A70AA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47D7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A06487" w:rsidR="00096865" w:rsidRPr="00F566BF" w:rsidRDefault="00FD2748" w:rsidP="00A70A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024C4" w:rsidRPr="004024C4">
        <w:rPr>
          <w:rFonts w:ascii="GHEA Grapalat" w:hAnsi="GHEA Grapalat" w:cs="Sylfaen"/>
          <w:i w:val="0"/>
          <w:szCs w:val="24"/>
          <w:lang w:val="af-ZA"/>
        </w:rPr>
        <w:t xml:space="preserve">հայտերի բացման օրվա </w:t>
      </w:r>
      <w:r w:rsidR="00AB1B24">
        <w:rPr>
          <w:rFonts w:ascii="GHEA Grapalat" w:hAnsi="GHEA Grapalat" w:cs="Sylfaen"/>
          <w:i w:val="0"/>
          <w:szCs w:val="24"/>
          <w:lang w:val="hy-AM"/>
        </w:rPr>
        <w:t xml:space="preserve">դրությամբ </w:t>
      </w:r>
      <w:r w:rsidR="004024C4" w:rsidRPr="004024C4">
        <w:rPr>
          <w:rFonts w:ascii="GHEA Grapalat" w:hAnsi="GHEA Grapalat" w:cs="Sylfaen"/>
          <w:i w:val="0"/>
          <w:szCs w:val="24"/>
          <w:lang w:val="af-ZA"/>
        </w:rPr>
        <w:t xml:space="preserve">ՀՀ Կենտրոնական </w:t>
      </w:r>
      <w:r w:rsidR="00AB1B24">
        <w:rPr>
          <w:rFonts w:ascii="GHEA Grapalat" w:hAnsi="GHEA Grapalat" w:cs="Sylfaen"/>
          <w:i w:val="0"/>
          <w:szCs w:val="24"/>
          <w:lang w:val="hy-AM"/>
        </w:rPr>
        <w:t>բ</w:t>
      </w:r>
      <w:r w:rsidR="004024C4" w:rsidRPr="004024C4">
        <w:rPr>
          <w:rFonts w:ascii="GHEA Grapalat" w:hAnsi="GHEA Grapalat" w:cs="Sylfaen"/>
          <w:i w:val="0"/>
          <w:szCs w:val="24"/>
          <w:lang w:val="af-ZA"/>
        </w:rPr>
        <w:t xml:space="preserve">անկի սահմանած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A70AA0">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F836B23" w14:textId="77777777" w:rsidR="00AB1B24"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2194BF3" w:rsidR="00DA10D3" w:rsidRPr="00AB1B24" w:rsidRDefault="009B6D58" w:rsidP="00A70AA0">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F39D79" w:rsidR="00B514E8" w:rsidRPr="00F566BF" w:rsidRDefault="00FD2748" w:rsidP="00A70AA0">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7D7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70A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9785735" w14:textId="77777777" w:rsidR="00A70AA0" w:rsidRDefault="008B73CD"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3FB97989" w:rsidR="003D0C33" w:rsidRPr="00A70AA0"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rPr>
        <w:t>8</w:t>
      </w:r>
      <w:r w:rsidR="0036230B" w:rsidRPr="00F566BF">
        <w:rPr>
          <w:rFonts w:ascii="GHEA Grapalat" w:hAnsi="GHEA Grapalat" w:cs="Sylfaen"/>
        </w:rPr>
        <w:t>.</w:t>
      </w:r>
      <w:r w:rsidR="009D03A4" w:rsidRPr="00F566BF">
        <w:rPr>
          <w:rFonts w:ascii="GHEA Grapalat" w:hAnsi="GHEA Grapalat" w:cs="Sylfaen"/>
        </w:rPr>
        <w:t>1</w:t>
      </w:r>
      <w:r w:rsidR="00B56A92">
        <w:rPr>
          <w:rFonts w:ascii="GHEA Grapalat" w:hAnsi="GHEA Grapalat" w:cs="Sylfaen"/>
        </w:rPr>
        <w:t>4</w:t>
      </w:r>
      <w:r w:rsidR="009D03A4" w:rsidRPr="00F566BF">
        <w:rPr>
          <w:rFonts w:ascii="GHEA Grapalat" w:hAnsi="GHEA Grapalat" w:cs="Sylfaen"/>
        </w:rPr>
        <w:t xml:space="preserve"> </w:t>
      </w:r>
      <w:r w:rsidR="0036230B" w:rsidRPr="00F566BF">
        <w:rPr>
          <w:rFonts w:ascii="GHEA Grapalat" w:hAnsi="GHEA Grapalat" w:cs="Sylfaen"/>
        </w:rPr>
        <w:t xml:space="preserve">Օրենքի 6-րդ հոդվածի 1-ին մասի 6-րդ </w:t>
      </w:r>
      <w:r w:rsidR="0036230B" w:rsidRPr="009E1D1C">
        <w:rPr>
          <w:rFonts w:ascii="GHEA Grapalat" w:hAnsi="GHEA Grapalat" w:cs="Sylfaen"/>
        </w:rPr>
        <w:t xml:space="preserve">կետով նախատեսված հիմքերն ի հայտ գալու </w:t>
      </w:r>
      <w:r w:rsidR="004E2F96" w:rsidRPr="00A70AA0">
        <w:rPr>
          <w:rFonts w:ascii="GHEA Grapalat" w:hAnsi="GHEA Grapalat" w:cs="Sylfaen"/>
          <w:lang w:val="hy-AM"/>
        </w:rPr>
        <w:t>դեպքում</w:t>
      </w:r>
      <w:r w:rsidR="004E2F96" w:rsidRPr="009E1D1C">
        <w:rPr>
          <w:rFonts w:ascii="GHEA Grapalat" w:hAnsi="GHEA Grapalat" w:cs="Sylfaen"/>
        </w:rPr>
        <w:t xml:space="preserve"> </w:t>
      </w:r>
      <w:r w:rsidR="004E2F96" w:rsidRPr="00A70AA0">
        <w:rPr>
          <w:rFonts w:ascii="GHEA Grapalat" w:hAnsi="GHEA Grapalat" w:cs="Sylfaen"/>
          <w:lang w:val="hy-AM"/>
        </w:rPr>
        <w:t>պատվիրատուի</w:t>
      </w:r>
      <w:r w:rsidR="004E2F96" w:rsidRPr="009E1D1C">
        <w:rPr>
          <w:rFonts w:ascii="GHEA Grapalat" w:hAnsi="GHEA Grapalat" w:cs="Sylfaen"/>
        </w:rPr>
        <w:t xml:space="preserve"> </w:t>
      </w:r>
      <w:r w:rsidR="004E2F96" w:rsidRPr="00A70AA0">
        <w:rPr>
          <w:rFonts w:ascii="GHEA Grapalat" w:hAnsi="GHEA Grapalat" w:cs="Sylfaen"/>
          <w:lang w:val="hy-AM"/>
        </w:rPr>
        <w:t>ղեկավարի</w:t>
      </w:r>
      <w:r w:rsidR="004E2F96" w:rsidRPr="009E1D1C">
        <w:rPr>
          <w:rFonts w:ascii="GHEA Grapalat" w:hAnsi="GHEA Grapalat" w:cs="Sylfaen"/>
        </w:rPr>
        <w:t xml:space="preserve"> </w:t>
      </w:r>
      <w:r w:rsidR="004E2F96" w:rsidRPr="00A70AA0">
        <w:rPr>
          <w:rFonts w:ascii="GHEA Grapalat" w:hAnsi="GHEA Grapalat" w:cs="Sylfaen"/>
          <w:lang w:val="hy-AM"/>
        </w:rPr>
        <w:t>պատճառաբանված</w:t>
      </w:r>
      <w:r w:rsidR="004E2F96" w:rsidRPr="009E1D1C">
        <w:rPr>
          <w:rFonts w:ascii="GHEA Grapalat" w:hAnsi="GHEA Grapalat" w:cs="Sylfaen"/>
        </w:rPr>
        <w:t xml:space="preserve"> </w:t>
      </w:r>
      <w:r w:rsidR="004E2F96" w:rsidRPr="00A70AA0">
        <w:rPr>
          <w:rFonts w:ascii="GHEA Grapalat" w:hAnsi="GHEA Grapalat" w:cs="Sylfaen"/>
          <w:lang w:val="hy-AM"/>
        </w:rPr>
        <w:t>որոշման</w:t>
      </w:r>
      <w:r w:rsidR="004E2F96" w:rsidRPr="009E1D1C">
        <w:rPr>
          <w:rFonts w:ascii="GHEA Grapalat" w:hAnsi="GHEA Grapalat" w:cs="Sylfaen"/>
        </w:rPr>
        <w:t xml:space="preserve"> </w:t>
      </w:r>
      <w:r w:rsidR="004E2F96" w:rsidRPr="00A70AA0">
        <w:rPr>
          <w:rFonts w:ascii="GHEA Grapalat" w:hAnsi="GHEA Grapalat" w:cs="Sylfaen"/>
          <w:lang w:val="hy-AM"/>
        </w:rPr>
        <w:t>հիման</w:t>
      </w:r>
      <w:r w:rsidR="004E2F96" w:rsidRPr="009E1D1C">
        <w:rPr>
          <w:rFonts w:ascii="GHEA Grapalat" w:hAnsi="GHEA Grapalat" w:cs="Sylfaen"/>
        </w:rPr>
        <w:t xml:space="preserve"> </w:t>
      </w:r>
      <w:r w:rsidR="004E2F96" w:rsidRPr="00A70AA0">
        <w:rPr>
          <w:rFonts w:ascii="GHEA Grapalat" w:hAnsi="GHEA Grapalat" w:cs="Sylfaen"/>
          <w:lang w:val="hy-AM"/>
        </w:rPr>
        <w:t>վրա</w:t>
      </w:r>
      <w:r w:rsidR="004E2F96" w:rsidRPr="009E1D1C">
        <w:rPr>
          <w:rFonts w:ascii="GHEA Grapalat" w:hAnsi="GHEA Grapalat" w:cs="Sylfaen"/>
        </w:rPr>
        <w:t xml:space="preserve"> </w:t>
      </w:r>
      <w:r w:rsidR="004E2F96" w:rsidRPr="00A70AA0">
        <w:rPr>
          <w:rFonts w:ascii="GHEA Grapalat" w:hAnsi="GHEA Grapalat" w:cs="Sylfaen"/>
          <w:lang w:val="hy-AM"/>
        </w:rPr>
        <w:t>լիազորված</w:t>
      </w:r>
      <w:r w:rsidR="004E2F96" w:rsidRPr="009E1D1C">
        <w:rPr>
          <w:rFonts w:ascii="GHEA Grapalat" w:hAnsi="GHEA Grapalat" w:cs="Sylfaen"/>
        </w:rPr>
        <w:t xml:space="preserve"> </w:t>
      </w:r>
      <w:r w:rsidR="004E2F96" w:rsidRPr="00A70AA0">
        <w:rPr>
          <w:rFonts w:ascii="GHEA Grapalat" w:hAnsi="GHEA Grapalat" w:cs="Sylfaen"/>
          <w:lang w:val="hy-AM"/>
        </w:rPr>
        <w:t>մարմինը</w:t>
      </w:r>
      <w:r w:rsidR="004E2F96" w:rsidRPr="009E1D1C">
        <w:rPr>
          <w:rFonts w:ascii="GHEA Grapalat" w:hAnsi="GHEA Grapalat" w:cs="Sylfaen"/>
        </w:rPr>
        <w:t xml:space="preserve"> </w:t>
      </w:r>
      <w:r w:rsidR="004E2F96" w:rsidRPr="00A70AA0">
        <w:rPr>
          <w:rFonts w:ascii="GHEA Grapalat" w:hAnsi="GHEA Grapalat" w:cs="Sylfaen"/>
          <w:lang w:val="hy-AM"/>
        </w:rPr>
        <w:t>մասնակցին</w:t>
      </w:r>
      <w:r w:rsidR="004E2F96" w:rsidRPr="009E1D1C">
        <w:rPr>
          <w:rFonts w:ascii="GHEA Grapalat" w:hAnsi="GHEA Grapalat" w:cs="Sylfaen"/>
        </w:rPr>
        <w:t xml:space="preserve"> </w:t>
      </w:r>
      <w:r w:rsidR="004E2F96" w:rsidRPr="00A70AA0">
        <w:rPr>
          <w:rFonts w:ascii="GHEA Grapalat" w:hAnsi="GHEA Grapalat" w:cs="Sylfaen"/>
          <w:lang w:val="hy-AM"/>
        </w:rPr>
        <w:t>ներառում</w:t>
      </w:r>
      <w:r w:rsidR="004E2F96" w:rsidRPr="009E1D1C">
        <w:rPr>
          <w:rFonts w:ascii="GHEA Grapalat" w:hAnsi="GHEA Grapalat" w:cs="Sylfaen"/>
        </w:rPr>
        <w:t xml:space="preserve"> </w:t>
      </w:r>
      <w:r w:rsidR="004E2F96" w:rsidRPr="00A70AA0">
        <w:rPr>
          <w:rFonts w:ascii="GHEA Grapalat" w:hAnsi="GHEA Grapalat" w:cs="Sylfaen"/>
          <w:lang w:val="hy-AM"/>
        </w:rPr>
        <w:t>է</w:t>
      </w:r>
      <w:r w:rsidR="004E2F96" w:rsidRPr="009E1D1C">
        <w:rPr>
          <w:rFonts w:ascii="GHEA Grapalat" w:hAnsi="GHEA Grapalat" w:cs="Sylfaen"/>
        </w:rPr>
        <w:t xml:space="preserve"> </w:t>
      </w:r>
      <w:r w:rsidR="004E2F96" w:rsidRPr="00A70AA0">
        <w:rPr>
          <w:rFonts w:ascii="GHEA Grapalat" w:hAnsi="GHEA Grapalat" w:cs="Sylfaen"/>
          <w:lang w:val="hy-AM"/>
        </w:rPr>
        <w:t>գնումների</w:t>
      </w:r>
      <w:r w:rsidR="004E2F96" w:rsidRPr="009E1D1C">
        <w:rPr>
          <w:rFonts w:ascii="GHEA Grapalat" w:hAnsi="GHEA Grapalat" w:cs="Sylfaen"/>
        </w:rPr>
        <w:t xml:space="preserve"> </w:t>
      </w:r>
      <w:r w:rsidR="004E2F96" w:rsidRPr="00A70AA0">
        <w:rPr>
          <w:rFonts w:ascii="GHEA Grapalat" w:hAnsi="GHEA Grapalat" w:cs="Sylfaen"/>
          <w:lang w:val="hy-AM"/>
        </w:rPr>
        <w:t>գործընթացին</w:t>
      </w:r>
      <w:r w:rsidR="004E2F96" w:rsidRPr="009E1D1C">
        <w:rPr>
          <w:rFonts w:ascii="GHEA Grapalat" w:hAnsi="GHEA Grapalat" w:cs="Sylfaen"/>
        </w:rPr>
        <w:t xml:space="preserve"> </w:t>
      </w:r>
      <w:r w:rsidR="004E2F96" w:rsidRPr="00A70AA0">
        <w:rPr>
          <w:rFonts w:ascii="GHEA Grapalat" w:hAnsi="GHEA Grapalat" w:cs="Sylfaen"/>
          <w:lang w:val="hy-AM"/>
        </w:rPr>
        <w:t>մասնակցելու</w:t>
      </w:r>
      <w:r w:rsidR="004E2F96" w:rsidRPr="009E1D1C">
        <w:rPr>
          <w:rFonts w:ascii="GHEA Grapalat" w:hAnsi="GHEA Grapalat" w:cs="Sylfaen"/>
        </w:rPr>
        <w:t xml:space="preserve"> </w:t>
      </w:r>
      <w:r w:rsidR="004E2F96" w:rsidRPr="00A70AA0">
        <w:rPr>
          <w:rFonts w:ascii="GHEA Grapalat" w:hAnsi="GHEA Grapalat" w:cs="Sylfaen"/>
          <w:lang w:val="hy-AM"/>
        </w:rPr>
        <w:t>իրավունք</w:t>
      </w:r>
      <w:r w:rsidR="004E2F96" w:rsidRPr="009E1D1C">
        <w:rPr>
          <w:rFonts w:ascii="GHEA Grapalat" w:hAnsi="GHEA Grapalat" w:cs="Sylfaen"/>
        </w:rPr>
        <w:t xml:space="preserve"> </w:t>
      </w:r>
      <w:r w:rsidR="004E2F96" w:rsidRPr="00A70AA0">
        <w:rPr>
          <w:rFonts w:ascii="GHEA Grapalat" w:hAnsi="GHEA Grapalat" w:cs="Sylfaen"/>
          <w:lang w:val="hy-AM"/>
        </w:rPr>
        <w:t>չունեցող</w:t>
      </w:r>
      <w:r w:rsidR="004E2F96" w:rsidRPr="00BA41C0">
        <w:rPr>
          <w:rFonts w:ascii="GHEA Grapalat" w:hAnsi="GHEA Grapalat" w:cs="Sylfaen"/>
        </w:rPr>
        <w:t xml:space="preserve"> </w:t>
      </w:r>
      <w:r w:rsidR="004E2F96" w:rsidRPr="00A70AA0">
        <w:rPr>
          <w:rFonts w:ascii="GHEA Grapalat" w:hAnsi="GHEA Grapalat" w:cs="Sylfaen"/>
          <w:lang w:val="hy-AM"/>
        </w:rPr>
        <w:t>մասնակիցների</w:t>
      </w:r>
      <w:r w:rsidR="004E2F96" w:rsidRPr="00BA41C0">
        <w:rPr>
          <w:rFonts w:ascii="GHEA Grapalat" w:hAnsi="GHEA Grapalat" w:cs="Sylfaen"/>
        </w:rPr>
        <w:t xml:space="preserve"> </w:t>
      </w:r>
      <w:r w:rsidR="004E2F96" w:rsidRPr="00A70AA0">
        <w:rPr>
          <w:rFonts w:ascii="GHEA Grapalat" w:hAnsi="GHEA Grapalat" w:cs="Sylfaen"/>
          <w:lang w:val="hy-AM"/>
        </w:rPr>
        <w:t>ցուցակում։</w:t>
      </w:r>
      <w:r w:rsidR="004E2F96" w:rsidRPr="00BA41C0">
        <w:rPr>
          <w:rFonts w:ascii="GHEA Grapalat" w:hAnsi="GHEA Grapalat" w:cs="Sylfaen"/>
        </w:rPr>
        <w:t xml:space="preserve"> </w:t>
      </w:r>
      <w:r w:rsidR="004E2F96" w:rsidRPr="00BA41C0">
        <w:rPr>
          <w:rFonts w:ascii="GHEA Grapalat" w:hAnsi="GHEA Grapalat" w:cs="Sylfaen"/>
          <w:lang w:val="ru-RU"/>
        </w:rPr>
        <w:t>Ընդ</w:t>
      </w:r>
      <w:r w:rsidR="004E2F96" w:rsidRPr="00BA41C0">
        <w:rPr>
          <w:rFonts w:ascii="GHEA Grapalat" w:hAnsi="GHEA Grapalat" w:cs="Sylfaen"/>
        </w:rPr>
        <w:t xml:space="preserve"> </w:t>
      </w:r>
      <w:r w:rsidR="004E2F96" w:rsidRPr="00BA41C0">
        <w:rPr>
          <w:rFonts w:ascii="GHEA Grapalat" w:hAnsi="GHEA Grapalat" w:cs="Sylfaen"/>
          <w:lang w:val="ru-RU"/>
        </w:rPr>
        <w:t>որում</w:t>
      </w:r>
      <w:r w:rsidR="004E2F96" w:rsidRPr="00BA41C0">
        <w:rPr>
          <w:rFonts w:ascii="GHEA Grapalat" w:hAnsi="GHEA Grapalat" w:cs="Sylfaen"/>
        </w:rPr>
        <w:t xml:space="preserve"> </w:t>
      </w:r>
      <w:r w:rsidR="004E2F96" w:rsidRPr="00BA41C0">
        <w:rPr>
          <w:rFonts w:ascii="Calibri" w:hAnsi="Calibri" w:cs="Calibri"/>
        </w:rPr>
        <w:t> </w:t>
      </w:r>
      <w:r w:rsidR="004E2F96" w:rsidRPr="00BA41C0">
        <w:rPr>
          <w:rFonts w:ascii="GHEA Grapalat" w:hAnsi="GHEA Grapalat" w:cs="Sylfaen"/>
          <w:lang w:val="ru-RU"/>
        </w:rPr>
        <w:t>սույն</w:t>
      </w:r>
      <w:r w:rsidR="004E2F96" w:rsidRPr="00BA41C0">
        <w:rPr>
          <w:rFonts w:ascii="GHEA Grapalat" w:hAnsi="GHEA Grapalat" w:cs="Sylfaen"/>
        </w:rPr>
        <w:t xml:space="preserve"> </w:t>
      </w:r>
      <w:r w:rsidR="004E2F96" w:rsidRPr="00BA41C0">
        <w:rPr>
          <w:rFonts w:ascii="GHEA Grapalat" w:hAnsi="GHEA Grapalat" w:cs="Sylfaen"/>
          <w:lang w:val="ru-RU"/>
        </w:rPr>
        <w:t>կետում</w:t>
      </w:r>
      <w:r w:rsidR="004E2F96" w:rsidRPr="00BA41C0">
        <w:rPr>
          <w:rFonts w:ascii="GHEA Grapalat" w:hAnsi="GHEA Grapalat" w:cs="Sylfaen"/>
        </w:rPr>
        <w:t xml:space="preserve"> </w:t>
      </w:r>
      <w:r w:rsidR="004E2F96" w:rsidRPr="00BA41C0">
        <w:rPr>
          <w:rFonts w:ascii="GHEA Grapalat" w:hAnsi="GHEA Grapalat" w:cs="Sylfaen"/>
          <w:lang w:val="ru-RU"/>
        </w:rPr>
        <w:t>նշված</w:t>
      </w:r>
      <w:r w:rsidR="004E2F96" w:rsidRPr="00BA41C0">
        <w:rPr>
          <w:rFonts w:ascii="GHEA Grapalat" w:hAnsi="GHEA Grapalat" w:cs="Sylfaen"/>
        </w:rPr>
        <w:t xml:space="preserve"> </w:t>
      </w:r>
      <w:r w:rsidR="004E2F96" w:rsidRPr="00BA41C0">
        <w:rPr>
          <w:rFonts w:ascii="GHEA Grapalat" w:hAnsi="GHEA Grapalat" w:cs="Sylfaen"/>
          <w:lang w:val="ru-RU"/>
        </w:rPr>
        <w:t>որոշումը</w:t>
      </w:r>
      <w:r w:rsidR="004E2F96" w:rsidRPr="00BA41C0">
        <w:rPr>
          <w:rFonts w:ascii="GHEA Grapalat" w:hAnsi="GHEA Grapalat" w:cs="Sylfaen"/>
        </w:rPr>
        <w:t xml:space="preserve"> </w:t>
      </w:r>
      <w:r w:rsidR="004E2F96" w:rsidRPr="00BA41C0">
        <w:rPr>
          <w:rFonts w:ascii="GHEA Grapalat" w:hAnsi="GHEA Grapalat" w:cs="Sylfaen"/>
          <w:lang w:val="ru-RU"/>
        </w:rPr>
        <w:t>պատվիրատուի</w:t>
      </w:r>
      <w:r w:rsidR="004E2F96" w:rsidRPr="00BA41C0">
        <w:rPr>
          <w:rFonts w:ascii="GHEA Grapalat" w:hAnsi="GHEA Grapalat" w:cs="Sylfaen"/>
        </w:rPr>
        <w:t xml:space="preserve"> </w:t>
      </w:r>
      <w:r w:rsidR="004E2F96" w:rsidRPr="00BA41C0">
        <w:rPr>
          <w:rFonts w:ascii="GHEA Grapalat" w:hAnsi="GHEA Grapalat" w:cs="Sylfaen"/>
          <w:lang w:val="ru-RU"/>
        </w:rPr>
        <w:t>ղեկավարը</w:t>
      </w:r>
      <w:r w:rsidR="004E2F96" w:rsidRPr="00BA41C0">
        <w:rPr>
          <w:rFonts w:ascii="GHEA Grapalat" w:hAnsi="GHEA Grapalat" w:cs="Sylfaen"/>
        </w:rPr>
        <w:t xml:space="preserve"> </w:t>
      </w:r>
      <w:r w:rsidR="004E2F96" w:rsidRPr="00BA41C0">
        <w:rPr>
          <w:rFonts w:ascii="GHEA Grapalat" w:hAnsi="GHEA Grapalat" w:cs="Sylfaen"/>
          <w:lang w:val="ru-RU"/>
        </w:rPr>
        <w:t>կայացնում</w:t>
      </w:r>
      <w:r w:rsidR="004E2F96" w:rsidRPr="00BA41C0">
        <w:rPr>
          <w:rFonts w:ascii="GHEA Grapalat" w:hAnsi="GHEA Grapalat" w:cs="Sylfaen"/>
        </w:rPr>
        <w:t xml:space="preserve"> </w:t>
      </w:r>
      <w:r w:rsidR="004E2F96" w:rsidRPr="00BA41C0">
        <w:rPr>
          <w:rFonts w:ascii="GHEA Grapalat" w:hAnsi="GHEA Grapalat" w:cs="Sylfaen"/>
          <w:lang w:val="ru-RU"/>
        </w:rPr>
        <w:t>է</w:t>
      </w:r>
      <w:r w:rsidR="004E2F96" w:rsidRPr="00BA41C0">
        <w:rPr>
          <w:rFonts w:ascii="GHEA Grapalat" w:hAnsi="GHEA Grapalat" w:cs="Sylfaen"/>
        </w:rPr>
        <w:t xml:space="preserve"> </w:t>
      </w:r>
      <w:r w:rsidR="004E2F96" w:rsidRPr="00BA41C0">
        <w:rPr>
          <w:rFonts w:ascii="GHEA Grapalat" w:hAnsi="GHEA Grapalat" w:cs="Sylfaen"/>
          <w:lang w:val="ru-RU"/>
        </w:rPr>
        <w:t>գնման</w:t>
      </w:r>
      <w:r w:rsidR="004E2F96" w:rsidRPr="00BA41C0">
        <w:rPr>
          <w:rFonts w:ascii="GHEA Grapalat" w:hAnsi="GHEA Grapalat" w:cs="Sylfaen"/>
        </w:rPr>
        <w:t xml:space="preserve"> </w:t>
      </w:r>
      <w:r w:rsidR="004E2F96" w:rsidRPr="00BA41C0">
        <w:rPr>
          <w:rFonts w:ascii="GHEA Grapalat" w:hAnsi="GHEA Grapalat" w:cs="Sylfaen"/>
          <w:lang w:val="ru-RU"/>
        </w:rPr>
        <w:t>ընթացակարգը</w:t>
      </w:r>
      <w:r w:rsidR="004E2F96" w:rsidRPr="00BA41C0">
        <w:rPr>
          <w:rFonts w:ascii="GHEA Grapalat" w:hAnsi="GHEA Grapalat" w:cs="Sylfaen"/>
        </w:rPr>
        <w:t xml:space="preserve"> </w:t>
      </w:r>
      <w:r w:rsidR="004E2F96" w:rsidRPr="00BA41C0">
        <w:rPr>
          <w:rFonts w:ascii="GHEA Grapalat" w:hAnsi="GHEA Grapalat" w:cs="Sylfaen"/>
          <w:lang w:val="ru-RU"/>
        </w:rPr>
        <w:t>չկայացած</w:t>
      </w:r>
      <w:r w:rsidR="004E2F96" w:rsidRPr="00BA41C0">
        <w:rPr>
          <w:rFonts w:ascii="GHEA Grapalat" w:hAnsi="GHEA Grapalat" w:cs="Sylfaen"/>
        </w:rPr>
        <w:t xml:space="preserve"> </w:t>
      </w:r>
      <w:r w:rsidR="004E2F96" w:rsidRPr="00BA41C0">
        <w:rPr>
          <w:rFonts w:ascii="GHEA Grapalat" w:hAnsi="GHEA Grapalat" w:cs="Sylfaen"/>
          <w:lang w:val="ru-RU"/>
        </w:rPr>
        <w:lastRenderedPageBreak/>
        <w:t>հայտարարվելու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կնքված</w:t>
      </w:r>
      <w:r w:rsidR="004E2F96" w:rsidRPr="00BA41C0">
        <w:rPr>
          <w:rFonts w:ascii="GHEA Grapalat" w:hAnsi="GHEA Grapalat" w:cs="Sylfaen"/>
        </w:rPr>
        <w:t xml:space="preserve"> </w:t>
      </w:r>
      <w:r w:rsidR="004E2F96" w:rsidRPr="00BA41C0">
        <w:rPr>
          <w:rFonts w:ascii="GHEA Grapalat" w:hAnsi="GHEA Grapalat" w:cs="Sylfaen"/>
          <w:lang w:val="ru-RU"/>
        </w:rPr>
        <w:t>պայմանագրի</w:t>
      </w:r>
      <w:r w:rsidR="004E2F96" w:rsidRPr="00BA41C0">
        <w:rPr>
          <w:rFonts w:ascii="GHEA Grapalat" w:hAnsi="GHEA Grapalat" w:cs="Sylfaen"/>
        </w:rPr>
        <w:t xml:space="preserve"> </w:t>
      </w:r>
      <w:r w:rsidR="004E2F96" w:rsidRPr="00BA41C0">
        <w:rPr>
          <w:rFonts w:ascii="GHEA Grapalat" w:hAnsi="GHEA Grapalat" w:cs="Sylfaen"/>
          <w:lang w:val="ru-RU"/>
        </w:rPr>
        <w:t>վերաբերյալ</w:t>
      </w:r>
      <w:r w:rsidR="004E2F96" w:rsidRPr="00BA41C0">
        <w:rPr>
          <w:rFonts w:ascii="GHEA Grapalat" w:hAnsi="GHEA Grapalat" w:cs="Sylfaen"/>
        </w:rPr>
        <w:t xml:space="preserve"> </w:t>
      </w:r>
      <w:r w:rsidR="004E2F96" w:rsidRPr="00BA41C0">
        <w:rPr>
          <w:rFonts w:ascii="GHEA Grapalat" w:hAnsi="GHEA Grapalat" w:cs="Sylfaen"/>
          <w:lang w:val="ru-RU"/>
        </w:rPr>
        <w:t>հայտարարությունը</w:t>
      </w:r>
      <w:r w:rsidR="004E2F96" w:rsidRPr="00BA41C0">
        <w:rPr>
          <w:rFonts w:ascii="GHEA Grapalat" w:hAnsi="GHEA Grapalat" w:cs="Sylfaen"/>
        </w:rPr>
        <w:t xml:space="preserve"> </w:t>
      </w:r>
      <w:r w:rsidR="004E2F96" w:rsidRPr="00BA41C0">
        <w:rPr>
          <w:rFonts w:ascii="GHEA Grapalat" w:hAnsi="GHEA Grapalat" w:cs="Sylfaen"/>
          <w:lang w:val="ru-RU"/>
        </w:rPr>
        <w:t>հրապարակելու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պայմանագիրը</w:t>
      </w:r>
      <w:r w:rsidR="004E2F96" w:rsidRPr="00BA41C0">
        <w:rPr>
          <w:rFonts w:ascii="GHEA Grapalat" w:hAnsi="GHEA Grapalat" w:cs="Sylfaen"/>
        </w:rPr>
        <w:t xml:space="preserve"> </w:t>
      </w:r>
      <w:r w:rsidR="004E2F96" w:rsidRPr="00BA41C0">
        <w:rPr>
          <w:rFonts w:ascii="GHEA Grapalat" w:hAnsi="GHEA Grapalat" w:cs="Sylfaen"/>
          <w:lang w:val="ru-RU"/>
        </w:rPr>
        <w:t>միակողմանի</w:t>
      </w:r>
      <w:r w:rsidR="004E2F96" w:rsidRPr="00BA41C0">
        <w:rPr>
          <w:rFonts w:ascii="GHEA Grapalat" w:hAnsi="GHEA Grapalat" w:cs="Sylfaen"/>
        </w:rPr>
        <w:t xml:space="preserve"> </w:t>
      </w:r>
      <w:r w:rsidR="004E2F96" w:rsidRPr="00BA41C0">
        <w:rPr>
          <w:rFonts w:ascii="GHEA Grapalat" w:hAnsi="GHEA Grapalat" w:cs="Sylfaen"/>
          <w:lang w:val="ru-RU"/>
        </w:rPr>
        <w:t>լուծելու</w:t>
      </w:r>
      <w:r w:rsidR="004E2F96" w:rsidRPr="00BA41C0">
        <w:rPr>
          <w:rFonts w:ascii="GHEA Grapalat" w:hAnsi="GHEA Grapalat" w:cs="Sylfaen"/>
        </w:rPr>
        <w:t xml:space="preserve"> </w:t>
      </w:r>
      <w:r w:rsidR="004E2F96" w:rsidRPr="00BA41C0">
        <w:rPr>
          <w:rFonts w:ascii="GHEA Grapalat" w:hAnsi="GHEA Grapalat" w:cs="Sylfaen"/>
          <w:lang w:val="ru-RU"/>
        </w:rPr>
        <w:t>մասին</w:t>
      </w:r>
      <w:r w:rsidR="004E2F96" w:rsidRPr="00BA41C0">
        <w:rPr>
          <w:rFonts w:ascii="GHEA Grapalat" w:hAnsi="GHEA Grapalat" w:cs="Sylfaen"/>
        </w:rPr>
        <w:t xml:space="preserve"> </w:t>
      </w:r>
      <w:r w:rsidR="004E2F96" w:rsidRPr="009E1D1C">
        <w:rPr>
          <w:rFonts w:ascii="GHEA Grapalat" w:hAnsi="GHEA Grapalat" w:cs="Sylfaen"/>
          <w:lang w:val="ru-RU"/>
        </w:rPr>
        <w:t>հայտարարությունը</w:t>
      </w:r>
      <w:r w:rsidR="004E2F96" w:rsidRPr="009E1D1C">
        <w:rPr>
          <w:rFonts w:ascii="GHEA Grapalat" w:hAnsi="GHEA Grapalat" w:cs="Sylfaen"/>
        </w:rPr>
        <w:t xml:space="preserve"> </w:t>
      </w:r>
      <w:r w:rsidR="003D0C33" w:rsidRPr="009E1D1C">
        <w:rPr>
          <w:rFonts w:ascii="GHEA Grapalat" w:hAnsi="GHEA Grapalat" w:cs="Sylfaen"/>
        </w:rPr>
        <w:t>(</w:t>
      </w:r>
      <w:r w:rsidR="003D0C33" w:rsidRPr="009E1D1C">
        <w:rPr>
          <w:rFonts w:ascii="GHEA Grapalat" w:hAnsi="GHEA Grapalat" w:cs="Sylfaen"/>
          <w:lang w:val="hy-AM"/>
        </w:rPr>
        <w:t>ծանուցումը</w:t>
      </w:r>
      <w:r w:rsidR="003D0C33" w:rsidRPr="009E1D1C">
        <w:rPr>
          <w:rFonts w:ascii="GHEA Grapalat" w:hAnsi="GHEA Grapalat" w:cs="Sylfaen"/>
        </w:rPr>
        <w:t xml:space="preserve">) </w:t>
      </w:r>
      <w:r w:rsidR="004E2F96" w:rsidRPr="009E1D1C">
        <w:rPr>
          <w:rFonts w:ascii="GHEA Grapalat" w:hAnsi="GHEA Grapalat" w:cs="Sylfaen"/>
          <w:lang w:val="ru-RU"/>
        </w:rPr>
        <w:t>հրապարակելու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տասն</w:t>
      </w:r>
      <w:r w:rsidR="003D0C33" w:rsidRPr="009E1D1C">
        <w:rPr>
          <w:rFonts w:ascii="GHEA Grapalat" w:hAnsi="GHEA Grapalat" w:cs="Sylfaen"/>
          <w:lang w:val="hy-AM"/>
        </w:rPr>
        <w:t>երորդ օրը</w:t>
      </w:r>
      <w:r w:rsidR="004E2F96" w:rsidRPr="009E1D1C">
        <w:rPr>
          <w:rFonts w:ascii="GHEA Grapalat" w:hAnsi="GHEA Grapalat" w:cs="Sylfaen"/>
        </w:rPr>
        <w:t xml:space="preserve">: </w:t>
      </w:r>
      <w:r w:rsidR="004E2F96" w:rsidRPr="009E1D1C">
        <w:rPr>
          <w:rFonts w:ascii="GHEA Grapalat" w:hAnsi="GHEA Grapalat" w:cs="Sylfaen"/>
          <w:lang w:val="ru-RU"/>
        </w:rPr>
        <w:t>Որոշումը</w:t>
      </w:r>
      <w:r w:rsidR="004E2F96" w:rsidRPr="009E1D1C">
        <w:rPr>
          <w:rFonts w:ascii="GHEA Grapalat" w:hAnsi="GHEA Grapalat" w:cs="Sylfaen"/>
        </w:rPr>
        <w:t xml:space="preserve"> </w:t>
      </w:r>
      <w:r w:rsidR="004E2F96" w:rsidRPr="009E1D1C">
        <w:rPr>
          <w:rFonts w:ascii="GHEA Grapalat" w:hAnsi="GHEA Grapalat" w:cs="Sylfaen"/>
          <w:lang w:val="ru-RU"/>
        </w:rPr>
        <w:t>կայացվելուն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օրը</w:t>
      </w:r>
      <w:r w:rsidR="004E2F96" w:rsidRPr="009E1D1C">
        <w:rPr>
          <w:rFonts w:ascii="GHEA Grapalat" w:hAnsi="GHEA Grapalat" w:cs="Sylfaen"/>
        </w:rPr>
        <w:t xml:space="preserve"> </w:t>
      </w:r>
      <w:r w:rsidR="004E2F96" w:rsidRPr="009E1D1C">
        <w:rPr>
          <w:rFonts w:ascii="GHEA Grapalat" w:hAnsi="GHEA Grapalat" w:cs="Sylfaen"/>
          <w:lang w:val="ru-RU"/>
        </w:rPr>
        <w:t>այն</w:t>
      </w:r>
      <w:r w:rsidR="004E2F96" w:rsidRPr="009E1D1C">
        <w:rPr>
          <w:rFonts w:ascii="GHEA Grapalat" w:hAnsi="GHEA Grapalat" w:cs="Sylfaen"/>
        </w:rPr>
        <w:t xml:space="preserve"> գրավոր </w:t>
      </w:r>
      <w:r w:rsidR="004E2F96" w:rsidRPr="009E1D1C">
        <w:rPr>
          <w:rFonts w:ascii="GHEA Grapalat" w:hAnsi="GHEA Grapalat" w:cs="Sylfaen"/>
          <w:lang w:val="ru-RU"/>
        </w:rPr>
        <w:t>տրամադրվում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մարմնին</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մարմինը</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ներառում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գնումների</w:t>
      </w:r>
      <w:r w:rsidR="004E2F96" w:rsidRPr="009E1D1C">
        <w:rPr>
          <w:rFonts w:ascii="GHEA Grapalat" w:hAnsi="GHEA Grapalat" w:cs="Sylfaen"/>
        </w:rPr>
        <w:t xml:space="preserve"> </w:t>
      </w:r>
      <w:r w:rsidR="004E2F96" w:rsidRPr="009E1D1C">
        <w:rPr>
          <w:rFonts w:ascii="GHEA Grapalat" w:hAnsi="GHEA Grapalat" w:cs="Sylfaen"/>
          <w:lang w:val="ru-RU"/>
        </w:rPr>
        <w:t>գործընթացին</w:t>
      </w:r>
      <w:r w:rsidR="004E2F96" w:rsidRPr="009E1D1C">
        <w:rPr>
          <w:rFonts w:ascii="GHEA Grapalat" w:hAnsi="GHEA Grapalat" w:cs="Sylfaen"/>
        </w:rPr>
        <w:t xml:space="preserve"> </w:t>
      </w:r>
      <w:r w:rsidR="004E2F96" w:rsidRPr="009E1D1C">
        <w:rPr>
          <w:rFonts w:ascii="GHEA Grapalat" w:hAnsi="GHEA Grapalat" w:cs="Sylfaen"/>
          <w:lang w:val="ru-RU"/>
        </w:rPr>
        <w:t>մասնակցելու</w:t>
      </w:r>
      <w:r w:rsidR="004E2F96" w:rsidRPr="009E1D1C">
        <w:rPr>
          <w:rFonts w:ascii="GHEA Grapalat" w:hAnsi="GHEA Grapalat" w:cs="Sylfaen"/>
        </w:rPr>
        <w:t xml:space="preserve"> </w:t>
      </w:r>
      <w:r w:rsidR="004E2F96" w:rsidRPr="009E1D1C">
        <w:rPr>
          <w:rFonts w:ascii="GHEA Grapalat" w:hAnsi="GHEA Grapalat" w:cs="Sylfaen"/>
          <w:lang w:val="ru-RU"/>
        </w:rPr>
        <w:t>իրավունք</w:t>
      </w:r>
      <w:r w:rsidR="004E2F96" w:rsidRPr="009E1D1C">
        <w:rPr>
          <w:rFonts w:ascii="GHEA Grapalat" w:hAnsi="GHEA Grapalat" w:cs="Sylfaen"/>
        </w:rPr>
        <w:t xml:space="preserve"> </w:t>
      </w:r>
      <w:r w:rsidR="004E2F96" w:rsidRPr="009E1D1C">
        <w:rPr>
          <w:rFonts w:ascii="GHEA Grapalat" w:hAnsi="GHEA Grapalat" w:cs="Sylfaen"/>
          <w:lang w:val="ru-RU"/>
        </w:rPr>
        <w:t>չունեցող</w:t>
      </w:r>
      <w:r w:rsidR="004E2F96" w:rsidRPr="009E1D1C">
        <w:rPr>
          <w:rFonts w:ascii="GHEA Grapalat" w:hAnsi="GHEA Grapalat" w:cs="Sylfaen"/>
        </w:rPr>
        <w:t xml:space="preserve"> </w:t>
      </w:r>
      <w:r w:rsidR="004E2F96" w:rsidRPr="009E1D1C">
        <w:rPr>
          <w:rFonts w:ascii="GHEA Grapalat" w:hAnsi="GHEA Grapalat" w:cs="Sylfaen"/>
          <w:lang w:val="ru-RU"/>
        </w:rPr>
        <w:t>մասնակիցների</w:t>
      </w:r>
      <w:r w:rsidR="004E2F96" w:rsidRPr="009E1D1C">
        <w:rPr>
          <w:rFonts w:ascii="GHEA Grapalat" w:hAnsi="GHEA Grapalat" w:cs="Sylfaen"/>
        </w:rPr>
        <w:t xml:space="preserve"> </w:t>
      </w:r>
      <w:r w:rsidR="004E2F96" w:rsidRPr="009E1D1C">
        <w:rPr>
          <w:rFonts w:ascii="GHEA Grapalat" w:hAnsi="GHEA Grapalat" w:cs="Sylfaen"/>
          <w:lang w:val="ru-RU"/>
        </w:rPr>
        <w:t>ցուցակում</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իսկ</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w:t>
      </w:r>
      <w:r w:rsidR="004E2F96" w:rsidRPr="009E1D1C">
        <w:rPr>
          <w:rFonts w:ascii="GHEA Grapalat" w:hAnsi="GHEA Grapalat" w:cs="Sylfaen"/>
        </w:rPr>
        <w:t xml:space="preserve"> </w:t>
      </w:r>
      <w:r w:rsidR="004E2F96" w:rsidRPr="009E1D1C">
        <w:rPr>
          <w:rFonts w:ascii="GHEA Grapalat" w:hAnsi="GHEA Grapalat" w:cs="Sylfaen"/>
          <w:lang w:val="ru-RU"/>
        </w:rPr>
        <w:t>դրությամբ</w:t>
      </w:r>
      <w:r w:rsidR="004E2F96" w:rsidRPr="009E1D1C">
        <w:rPr>
          <w:rFonts w:ascii="GHEA Grapalat" w:hAnsi="GHEA Grapalat" w:cs="Sylfaen"/>
        </w:rPr>
        <w:t xml:space="preserve"> </w:t>
      </w:r>
      <w:r w:rsidR="004E2F96" w:rsidRPr="009E1D1C">
        <w:rPr>
          <w:rFonts w:ascii="GHEA Grapalat" w:hAnsi="GHEA Grapalat" w:cs="Sylfaen"/>
          <w:lang w:val="ru-RU"/>
        </w:rPr>
        <w:t>մասնակցի</w:t>
      </w:r>
      <w:r w:rsidR="004E2F96" w:rsidRPr="009E1D1C">
        <w:rPr>
          <w:rFonts w:ascii="GHEA Grapalat" w:hAnsi="GHEA Grapalat" w:cs="Sylfaen"/>
        </w:rPr>
        <w:t xml:space="preserve"> </w:t>
      </w:r>
      <w:r w:rsidR="004E2F96" w:rsidRPr="009E1D1C">
        <w:rPr>
          <w:rFonts w:ascii="GHEA Grapalat" w:hAnsi="GHEA Grapalat" w:cs="Sylfaen"/>
          <w:lang w:val="ru-RU"/>
        </w:rPr>
        <w:t>կողմից</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բողոքարկման</w:t>
      </w:r>
      <w:r w:rsidR="004E2F96" w:rsidRPr="009E1D1C">
        <w:rPr>
          <w:rFonts w:ascii="GHEA Grapalat" w:hAnsi="GHEA Grapalat" w:cs="Sylfaen"/>
        </w:rPr>
        <w:t xml:space="preserve"> </w:t>
      </w:r>
      <w:r w:rsidR="004E2F96" w:rsidRPr="009E1D1C">
        <w:rPr>
          <w:rFonts w:ascii="GHEA Grapalat" w:hAnsi="GHEA Grapalat" w:cs="Sylfaen"/>
          <w:lang w:val="ru-RU"/>
        </w:rPr>
        <w:t>վերաբերյալ</w:t>
      </w:r>
      <w:r w:rsidR="004E2F96" w:rsidRPr="009E1D1C">
        <w:rPr>
          <w:rFonts w:ascii="GHEA Grapalat" w:hAnsi="GHEA Grapalat" w:cs="Sylfaen"/>
        </w:rPr>
        <w:t xml:space="preserve"> </w:t>
      </w:r>
      <w:r w:rsidR="004E2F96" w:rsidRPr="009E1D1C">
        <w:rPr>
          <w:rFonts w:ascii="GHEA Grapalat" w:hAnsi="GHEA Grapalat" w:cs="Sylfaen"/>
          <w:lang w:val="ru-RU"/>
        </w:rPr>
        <w:t>հարուցված</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չավարտված</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գործի</w:t>
      </w:r>
      <w:r w:rsidR="004E2F96" w:rsidRPr="009E1D1C">
        <w:rPr>
          <w:rFonts w:ascii="GHEA Grapalat" w:hAnsi="GHEA Grapalat" w:cs="Sylfaen"/>
        </w:rPr>
        <w:t xml:space="preserve"> </w:t>
      </w:r>
      <w:r w:rsidR="004E2F96" w:rsidRPr="009E1D1C">
        <w:rPr>
          <w:rFonts w:ascii="GHEA Grapalat" w:hAnsi="GHEA Grapalat" w:cs="Sylfaen"/>
          <w:lang w:val="ru-RU"/>
        </w:rPr>
        <w:t>առկայության</w:t>
      </w:r>
      <w:r w:rsidR="004E2F96" w:rsidRPr="009E1D1C">
        <w:rPr>
          <w:rFonts w:ascii="GHEA Grapalat" w:hAnsi="GHEA Grapalat" w:cs="Sylfaen"/>
        </w:rPr>
        <w:t xml:space="preserve"> </w:t>
      </w:r>
      <w:r w:rsidR="004E2F96" w:rsidRPr="009E1D1C">
        <w:rPr>
          <w:rFonts w:ascii="GHEA Grapalat" w:hAnsi="GHEA Grapalat" w:cs="Sylfaen"/>
          <w:lang w:val="ru-RU"/>
        </w:rPr>
        <w:t>դեպքում</w:t>
      </w:r>
      <w:r w:rsidR="004E2F96" w:rsidRPr="009E1D1C">
        <w:rPr>
          <w:rFonts w:ascii="GHEA Grapalat" w:hAnsi="GHEA Grapalat" w:cs="Sylfaen"/>
        </w:rPr>
        <w:t xml:space="preserve">` </w:t>
      </w:r>
      <w:r w:rsidR="004E2F96" w:rsidRPr="009E1D1C">
        <w:rPr>
          <w:rFonts w:ascii="GHEA Grapalat" w:hAnsi="GHEA Grapalat" w:cs="Sylfaen"/>
          <w:lang w:val="ru-RU"/>
        </w:rPr>
        <w:t>տվյալ</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գործով</w:t>
      </w:r>
      <w:r w:rsidR="004E2F96" w:rsidRPr="009E1D1C">
        <w:rPr>
          <w:rFonts w:ascii="GHEA Grapalat" w:hAnsi="GHEA Grapalat" w:cs="Sylfaen"/>
        </w:rPr>
        <w:t xml:space="preserve"> </w:t>
      </w:r>
      <w:r w:rsidR="004E2F96" w:rsidRPr="009E1D1C">
        <w:rPr>
          <w:rFonts w:ascii="GHEA Grapalat" w:hAnsi="GHEA Grapalat" w:cs="Sylfaen"/>
          <w:lang w:val="ru-RU"/>
        </w:rPr>
        <w:t>եզրափակիչ</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ակտն</w:t>
      </w:r>
      <w:r w:rsidR="004E2F96" w:rsidRPr="009E1D1C">
        <w:rPr>
          <w:rFonts w:ascii="GHEA Grapalat" w:hAnsi="GHEA Grapalat" w:cs="Sylfaen"/>
        </w:rPr>
        <w:t xml:space="preserve"> </w:t>
      </w:r>
      <w:r w:rsidR="004E2F96" w:rsidRPr="009E1D1C">
        <w:rPr>
          <w:rFonts w:ascii="GHEA Grapalat" w:hAnsi="GHEA Grapalat" w:cs="Sylfaen"/>
          <w:lang w:val="ru-RU"/>
        </w:rPr>
        <w:t>ուժի</w:t>
      </w:r>
      <w:r w:rsidR="004E2F96" w:rsidRPr="009E1D1C">
        <w:rPr>
          <w:rFonts w:ascii="GHEA Grapalat" w:hAnsi="GHEA Grapalat" w:cs="Sylfaen"/>
        </w:rPr>
        <w:t xml:space="preserve"> </w:t>
      </w:r>
      <w:r w:rsidR="004E2F96" w:rsidRPr="009E1D1C">
        <w:rPr>
          <w:rFonts w:ascii="GHEA Grapalat" w:hAnsi="GHEA Grapalat" w:cs="Sylfaen"/>
          <w:lang w:val="ru-RU"/>
        </w:rPr>
        <w:t>մեջ</w:t>
      </w:r>
      <w:r w:rsidR="004E2F96" w:rsidRPr="009E1D1C">
        <w:rPr>
          <w:rFonts w:ascii="GHEA Grapalat" w:hAnsi="GHEA Grapalat" w:cs="Sylfaen"/>
        </w:rPr>
        <w:t xml:space="preserve"> </w:t>
      </w:r>
      <w:r w:rsidR="004E2F96" w:rsidRPr="009E1D1C">
        <w:rPr>
          <w:rFonts w:ascii="GHEA Grapalat" w:hAnsi="GHEA Grapalat" w:cs="Sylfaen"/>
          <w:lang w:val="ru-RU"/>
        </w:rPr>
        <w:t>մտնելու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եթե</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քննության</w:t>
      </w:r>
      <w:r w:rsidR="004E2F96" w:rsidRPr="009E1D1C">
        <w:rPr>
          <w:rFonts w:ascii="GHEA Grapalat" w:hAnsi="GHEA Grapalat" w:cs="Sylfaen"/>
        </w:rPr>
        <w:t xml:space="preserve"> </w:t>
      </w:r>
      <w:r w:rsidR="004E2F96" w:rsidRPr="009E1D1C">
        <w:rPr>
          <w:rFonts w:ascii="GHEA Grapalat" w:hAnsi="GHEA Grapalat" w:cs="Sylfaen"/>
          <w:lang w:val="ru-RU"/>
        </w:rPr>
        <w:t>արդյունքով</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կատարման</w:t>
      </w:r>
      <w:r w:rsidR="004E2F96" w:rsidRPr="009E1D1C">
        <w:rPr>
          <w:rFonts w:ascii="GHEA Grapalat" w:hAnsi="GHEA Grapalat" w:cs="Sylfaen"/>
        </w:rPr>
        <w:t xml:space="preserve"> </w:t>
      </w:r>
      <w:r w:rsidR="004E2F96" w:rsidRPr="009E1D1C">
        <w:rPr>
          <w:rFonts w:ascii="GHEA Grapalat" w:hAnsi="GHEA Grapalat" w:cs="Sylfaen"/>
          <w:lang w:val="ru-RU"/>
        </w:rPr>
        <w:t>հնարավորությունը</w:t>
      </w:r>
      <w:r w:rsidR="004E2F96" w:rsidRPr="009E1D1C">
        <w:rPr>
          <w:rFonts w:ascii="GHEA Grapalat" w:hAnsi="GHEA Grapalat" w:cs="Sylfaen"/>
        </w:rPr>
        <w:t xml:space="preserve"> </w:t>
      </w:r>
      <w:r w:rsidR="004E2F96" w:rsidRPr="009E1D1C">
        <w:rPr>
          <w:rFonts w:ascii="GHEA Grapalat" w:hAnsi="GHEA Grapalat" w:cs="Sylfaen"/>
          <w:lang w:val="ru-RU"/>
        </w:rPr>
        <w:t>չի</w:t>
      </w:r>
      <w:r w:rsidR="004E2F96" w:rsidRPr="009E1D1C">
        <w:rPr>
          <w:rFonts w:ascii="GHEA Grapalat" w:hAnsi="GHEA Grapalat" w:cs="Sylfaen"/>
        </w:rPr>
        <w:t xml:space="preserve"> </w:t>
      </w:r>
      <w:r w:rsidR="004E2F96" w:rsidRPr="009E1D1C">
        <w:rPr>
          <w:rFonts w:ascii="GHEA Grapalat" w:hAnsi="GHEA Grapalat" w:cs="Sylfaen"/>
          <w:lang w:val="ru-RU"/>
        </w:rPr>
        <w:t>վերացել</w:t>
      </w:r>
      <w:r w:rsidR="004E2F96" w:rsidRPr="009E1D1C">
        <w:rPr>
          <w:rFonts w:ascii="GHEA Grapalat" w:hAnsi="GHEA Grapalat" w:cs="Sylfaen"/>
          <w:lang w:val="hy-AM"/>
        </w:rPr>
        <w:t>:</w:t>
      </w:r>
    </w:p>
    <w:p w14:paraId="7689F6B5" w14:textId="61A3CE6F" w:rsidR="003D0C33" w:rsidRPr="009E1D1C" w:rsidRDefault="008C7A16" w:rsidP="00A70AA0">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044EB7C" w14:textId="77777777" w:rsidR="00AB1B24" w:rsidRDefault="009A6B5D" w:rsidP="00A70AA0">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6EB065F9" w:rsidR="00B54F63" w:rsidRPr="00AB1B24" w:rsidRDefault="00E17B5D" w:rsidP="00A70AA0">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B960D3" w:rsidR="002B103D" w:rsidRPr="00F566BF" w:rsidRDefault="00A150A9" w:rsidP="00A70AA0">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A70A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A70AA0">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70DAD2" w14:textId="77777777" w:rsidR="00AB1B24" w:rsidRDefault="00196487" w:rsidP="00A70AA0">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9270829" w:rsidR="00E45ACA" w:rsidRPr="00AB1B24" w:rsidRDefault="00A150A9" w:rsidP="00A70AA0">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20F9B6" w:rsidR="004E2F96" w:rsidRDefault="004E2F96" w:rsidP="00A70A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8389A">
        <w:rPr>
          <w:rFonts w:ascii="GHEA Grapalat" w:hAnsi="GHEA Grapalat" w:cs="Sylfaen"/>
          <w:lang w:val="es-ES"/>
        </w:rPr>
        <w:t xml:space="preserve">դեպքում </w:t>
      </w:r>
      <w:r w:rsidR="00E8389A" w:rsidRPr="00E8389A">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A70A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A70A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A70A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4498AA70" w:rsidR="000313A6" w:rsidRPr="00F566BF" w:rsidRDefault="00AA0AD8" w:rsidP="0029511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0CE26D01" w14:textId="77777777" w:rsidR="00096865" w:rsidRPr="00F566BF" w:rsidRDefault="00096865" w:rsidP="00EF3662">
      <w:pPr>
        <w:jc w:val="center"/>
        <w:rPr>
          <w:rFonts w:ascii="GHEA Grapalat" w:hAnsi="GHEA Grapalat"/>
          <w:b/>
          <w:iCs/>
          <w:sz w:val="20"/>
          <w:lang w:val="af-ZA"/>
        </w:rPr>
      </w:pPr>
    </w:p>
    <w:p w14:paraId="02080D74"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9F8D64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5BD7E99" w14:textId="77777777" w:rsidR="00147D76"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8A9B4C6" w14:textId="3D2A2AEC"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188C5B0" w14:textId="514B3EDE" w:rsidR="00147D76" w:rsidRPr="00A70EAF" w:rsidRDefault="00147D76" w:rsidP="00147D7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2714EA8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8755F4E"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9D62A9E"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282DF632"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331FCD26" w14:textId="77777777" w:rsidR="00147D76" w:rsidRPr="00F566BF" w:rsidRDefault="00147D76" w:rsidP="00147D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60E094A" w14:textId="77777777" w:rsidR="00147D76" w:rsidRPr="00F566BF" w:rsidRDefault="00147D76" w:rsidP="00147D76">
      <w:pPr>
        <w:jc w:val="center"/>
        <w:rPr>
          <w:rFonts w:ascii="GHEA Grapalat" w:hAnsi="GHEA Grapalat"/>
          <w:b/>
          <w:iCs/>
          <w:sz w:val="20"/>
          <w:lang w:val="af-ZA"/>
        </w:rPr>
      </w:pPr>
    </w:p>
    <w:p w14:paraId="43873798" w14:textId="6C256F77" w:rsidR="00147D76" w:rsidRPr="00F566BF" w:rsidRDefault="00147D76" w:rsidP="00147D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56CA8A6" w14:textId="7734A58F" w:rsidR="00147D76" w:rsidRPr="00A70EAF" w:rsidRDefault="00147D76" w:rsidP="00147D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FB8A549" w14:textId="77777777" w:rsidR="00147D76" w:rsidRPr="00F566BF" w:rsidRDefault="00147D76" w:rsidP="00147D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9A1F5"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BB715F0"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9D15B2C" w14:textId="77777777" w:rsidR="00147D76" w:rsidRDefault="00147D76" w:rsidP="00147D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FA38FA8" w14:textId="77777777" w:rsidR="00147D76" w:rsidRPr="009E1D1C" w:rsidRDefault="00147D76" w:rsidP="00147D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0CB16CA" w14:textId="77777777" w:rsidR="00147D76" w:rsidRPr="009E1D1C" w:rsidRDefault="00147D76" w:rsidP="00147D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A363FD7" w14:textId="77777777" w:rsidR="00147D76" w:rsidRPr="003D47ED" w:rsidRDefault="00147D76" w:rsidP="00147D76">
      <w:pPr>
        <w:pStyle w:val="af4"/>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3BE9B4"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B818CFC"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40A7D48"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17515FE" w14:textId="23293743" w:rsidR="00147D76" w:rsidRPr="007C7FCA" w:rsidRDefault="00147D76" w:rsidP="00147D76">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w:t>
      </w:r>
      <w:r>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147D76" w:rsidRDefault="003D0C33" w:rsidP="00147D76">
      <w:pPr>
        <w:ind w:firstLine="567"/>
        <w:jc w:val="both"/>
        <w:rPr>
          <w:rFonts w:ascii="GHEA Grapalat" w:hAnsi="GHEA Grapalat" w:cs="Sylfaen"/>
          <w:sz w:val="20"/>
          <w:lang w:val="hy-AM"/>
        </w:rPr>
      </w:pPr>
    </w:p>
    <w:p w14:paraId="15409EAF" w14:textId="688C3563" w:rsidR="00096865" w:rsidRDefault="008D5016" w:rsidP="007768B6">
      <w:pPr>
        <w:jc w:val="center"/>
        <w:rPr>
          <w:rFonts w:ascii="GHEA Grapalat" w:hAnsi="GHEA Grapalat" w:cs="Sylfaen"/>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5E912F8" w14:textId="77777777" w:rsidR="00131485" w:rsidRPr="007768B6" w:rsidRDefault="00131485" w:rsidP="007768B6">
      <w:pPr>
        <w:jc w:val="center"/>
        <w:rPr>
          <w:rFonts w:ascii="GHEA Grapalat" w:hAnsi="GHEA Grapalat" w:cs="Arial"/>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15FC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15FC3">
        <w:rPr>
          <w:rFonts w:ascii="GHEA Grapalat" w:hAnsi="GHEA Grapalat" w:cs="Sylfaen"/>
          <w:sz w:val="20"/>
          <w:lang w:val="hy-AM"/>
        </w:rPr>
        <w:t>րդ</w:t>
      </w:r>
      <w:r w:rsidRPr="00F566BF">
        <w:rPr>
          <w:rFonts w:ascii="GHEA Grapalat" w:hAnsi="GHEA Grapalat" w:cs="Sylfaen"/>
          <w:sz w:val="20"/>
          <w:lang w:val="af-ZA"/>
        </w:rPr>
        <w:t xml:space="preserve"> </w:t>
      </w:r>
      <w:r w:rsidRPr="00715FC3">
        <w:rPr>
          <w:rFonts w:ascii="GHEA Grapalat" w:hAnsi="GHEA Grapalat" w:cs="Sylfaen"/>
          <w:sz w:val="20"/>
          <w:lang w:val="hy-AM"/>
        </w:rPr>
        <w:t>հոդվածի</w:t>
      </w:r>
      <w:r w:rsidRPr="00F566BF">
        <w:rPr>
          <w:rFonts w:ascii="GHEA Grapalat" w:hAnsi="GHEA Grapalat" w:cs="Sylfaen"/>
          <w:sz w:val="20"/>
          <w:lang w:val="af-ZA"/>
        </w:rPr>
        <w:t xml:space="preserve"> </w:t>
      </w:r>
      <w:r w:rsidRPr="00715FC3">
        <w:rPr>
          <w:rFonts w:ascii="GHEA Grapalat" w:hAnsi="GHEA Grapalat" w:cs="Sylfaen"/>
          <w:sz w:val="20"/>
          <w:lang w:val="hy-AM"/>
        </w:rPr>
        <w:t>համաձայն</w:t>
      </w:r>
      <w:r w:rsidRPr="00F566BF">
        <w:rPr>
          <w:rFonts w:ascii="GHEA Grapalat" w:hAnsi="GHEA Grapalat" w:cs="Sylfaen"/>
          <w:sz w:val="20"/>
          <w:lang w:val="af-ZA"/>
        </w:rPr>
        <w:t xml:space="preserve">` </w:t>
      </w:r>
      <w:r w:rsidRPr="00715FC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15FC3">
        <w:rPr>
          <w:rFonts w:ascii="GHEA Grapalat" w:hAnsi="GHEA Grapalat" w:cs="Sylfaen"/>
          <w:sz w:val="20"/>
          <w:lang w:val="hy-AM"/>
        </w:rPr>
        <w:t>սույն</w:t>
      </w:r>
      <w:r w:rsidRPr="00F566BF">
        <w:rPr>
          <w:rFonts w:ascii="GHEA Grapalat" w:hAnsi="GHEA Grapalat" w:cs="Sylfaen"/>
          <w:sz w:val="20"/>
          <w:lang w:val="af-ZA"/>
        </w:rPr>
        <w:t xml:space="preserve"> </w:t>
      </w:r>
      <w:r w:rsidRPr="00715FC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15FC3">
        <w:rPr>
          <w:rFonts w:ascii="GHEA Grapalat" w:hAnsi="GHEA Grapalat" w:cs="Sylfaen"/>
          <w:sz w:val="20"/>
          <w:lang w:val="hy-AM"/>
        </w:rPr>
        <w:t>չկայացած</w:t>
      </w:r>
      <w:r w:rsidRPr="00F566BF">
        <w:rPr>
          <w:rFonts w:ascii="GHEA Grapalat" w:hAnsi="GHEA Grapalat" w:cs="Sylfaen"/>
          <w:sz w:val="20"/>
          <w:lang w:val="af-ZA"/>
        </w:rPr>
        <w:t xml:space="preserve"> </w:t>
      </w:r>
      <w:r w:rsidRPr="00715FC3">
        <w:rPr>
          <w:rFonts w:ascii="GHEA Grapalat" w:hAnsi="GHEA Grapalat" w:cs="Sylfaen"/>
          <w:sz w:val="20"/>
          <w:lang w:val="hy-AM"/>
        </w:rPr>
        <w:t>է</w:t>
      </w:r>
      <w:r w:rsidRPr="00F566BF">
        <w:rPr>
          <w:rFonts w:ascii="GHEA Grapalat" w:hAnsi="GHEA Grapalat" w:cs="Sylfaen"/>
          <w:sz w:val="20"/>
          <w:lang w:val="af-ZA"/>
        </w:rPr>
        <w:t xml:space="preserve"> </w:t>
      </w:r>
      <w:r w:rsidRPr="00715FC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15FC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1287386C" w:rsidR="008D5016" w:rsidRPr="00F566BF" w:rsidRDefault="008D5016" w:rsidP="0013148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aa"/>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aa"/>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5E51CF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EE71EC0" w14:textId="77777777" w:rsidR="007768B6" w:rsidRPr="00F566BF" w:rsidRDefault="007768B6" w:rsidP="007768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«Պիտանելիության չափորոշիչ».</w:t>
      </w:r>
    </w:p>
    <w:p w14:paraId="63939552" w14:textId="77777777" w:rsidR="007768B6" w:rsidRPr="007768B6" w:rsidRDefault="007768B6" w:rsidP="007768B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r w:rsidRPr="007768B6">
        <w:rPr>
          <w:rFonts w:ascii="GHEA Grapalat" w:hAnsi="GHEA Grapalat" w:cs="Sylfaen"/>
          <w:sz w:val="20"/>
        </w:rPr>
        <w:t>հայտարարություն</w:t>
      </w:r>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42DCB0D" w14:textId="77777777" w:rsidR="00131485" w:rsidRDefault="00131485" w:rsidP="0013148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BD39873" w14:textId="5B6E7F3B" w:rsidR="00131485" w:rsidRPr="004F02AD" w:rsidRDefault="00131485" w:rsidP="001314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F8C4EBD" w14:textId="3913E2CF" w:rsidR="00131485" w:rsidRDefault="00131485" w:rsidP="0013148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19B424A0" w14:textId="77777777" w:rsidR="00131485" w:rsidRDefault="00131485" w:rsidP="00131485">
      <w:pPr>
        <w:ind w:firstLine="567"/>
        <w:jc w:val="both"/>
        <w:rPr>
          <w:rFonts w:ascii="GHEA Grapalat" w:hAnsi="GHEA Grapalat" w:cs="Sylfaen"/>
          <w:sz w:val="20"/>
          <w:lang w:val="es-ES"/>
        </w:rPr>
      </w:pPr>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FD4685F" w14:textId="68E97F15" w:rsidR="007768B6" w:rsidRPr="007768B6" w:rsidRDefault="00131485" w:rsidP="007768B6">
      <w:pPr>
        <w:pStyle w:val="norm"/>
        <w:spacing w:line="240" w:lineRule="auto"/>
        <w:ind w:firstLine="567"/>
        <w:rPr>
          <w:rFonts w:ascii="GHEA Grapalat" w:hAnsi="GHEA Grapalat" w:cs="Sylfaen"/>
          <w:sz w:val="20"/>
          <w:lang w:val="af-ZA"/>
        </w:rPr>
      </w:pPr>
      <w:r>
        <w:rPr>
          <w:rFonts w:ascii="GHEA Grapalat" w:hAnsi="GHEA Grapalat" w:cs="Sylfaen"/>
          <w:sz w:val="20"/>
          <w:szCs w:val="24"/>
          <w:lang w:val="hy-AM" w:eastAsia="en-US"/>
        </w:rPr>
        <w:t>1)</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հրավերով</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պահանջվող</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լիցենզիան</w:t>
      </w:r>
      <w:r w:rsidR="007768B6" w:rsidRPr="007768B6">
        <w:rPr>
          <w:rFonts w:ascii="GHEA Grapalat" w:hAnsi="GHEA Grapalat" w:cs="Sylfaen"/>
          <w:sz w:val="20"/>
          <w:lang w:val="es-ES"/>
        </w:rPr>
        <w:t xml:space="preserve"> և </w:t>
      </w:r>
      <w:r w:rsidR="007768B6" w:rsidRPr="007768B6">
        <w:rPr>
          <w:rFonts w:ascii="GHEA Grapalat" w:hAnsi="GHEA Grapalat" w:cs="Sylfaen"/>
          <w:sz w:val="20"/>
        </w:rPr>
        <w:t>լիցենզիայի</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ներդիրները</w:t>
      </w:r>
      <w:r w:rsidR="007768B6" w:rsidRPr="007768B6">
        <w:rPr>
          <w:rFonts w:ascii="GHEA Grapalat" w:hAnsi="GHEA Grapalat" w:cs="Sylfaen"/>
          <w:sz w:val="20"/>
          <w:lang w:val="es-ES"/>
        </w:rPr>
        <w:t>,</w:t>
      </w:r>
      <w:r w:rsidR="007768B6" w:rsidRPr="007768B6">
        <w:rPr>
          <w:rFonts w:ascii="GHEA Grapalat" w:hAnsi="GHEA Grapalat" w:cs="Sylfaen"/>
          <w:sz w:val="20"/>
          <w:lang w:val="af-ZA"/>
        </w:rPr>
        <w:t xml:space="preserve"> </w:t>
      </w:r>
    </w:p>
    <w:p w14:paraId="02B4C87A" w14:textId="746F9BBD"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7768B6">
        <w:rPr>
          <w:rFonts w:ascii="GHEA Grapalat" w:hAnsi="GHEA Grapalat" w:cs="Sylfaen"/>
          <w:sz w:val="20"/>
          <w:lang w:val="af-ZA"/>
        </w:rPr>
        <w:t xml:space="preserve">         </w:t>
      </w:r>
      <w:r w:rsidR="00131485">
        <w:rPr>
          <w:rFonts w:ascii="GHEA Grapalat" w:hAnsi="GHEA Grapalat" w:cs="Sylfaen"/>
          <w:sz w:val="20"/>
          <w:lang w:val="hy-AM"/>
        </w:rPr>
        <w:t>2)</w:t>
      </w:r>
      <w:r w:rsidRPr="007768B6">
        <w:rPr>
          <w:rFonts w:ascii="GHEA Grapalat" w:hAnsi="GHEA Grapalat" w:cs="Sylfaen"/>
          <w:sz w:val="20"/>
          <w:lang w:val="af-ZA"/>
        </w:rPr>
        <w:t xml:space="preserve">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իսկ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դրանց</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գնահատելու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հաստատած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համաձայնագրի</w:t>
      </w:r>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սահմանված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ժամկետում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ակտի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հանձնման</w:t>
      </w:r>
      <w:r w:rsidRPr="00545BF9">
        <w:rPr>
          <w:rFonts w:ascii="GHEA Grapalat" w:eastAsia="Cambria" w:hAnsi="GHEA Grapalat"/>
          <w:sz w:val="20"/>
          <w:szCs w:val="20"/>
          <w:lang w:val="af-ZA"/>
        </w:rPr>
        <w:t>-</w:t>
      </w:r>
      <w:r w:rsidRPr="00676FA7">
        <w:rPr>
          <w:rFonts w:ascii="GHEA Grapalat" w:eastAsia="Cambria" w:hAnsi="GHEA Grapalat"/>
          <w:sz w:val="20"/>
          <w:szCs w:val="20"/>
        </w:rPr>
        <w:t>ընդունման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արձանագրություն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նախատեսված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փաստաթուղթ</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պատճենը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նախագծի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ընդունած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գրավոր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հայտը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ներկայացնելու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տարվա</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նախորդող</w:t>
      </w:r>
      <w:r w:rsidRPr="00545BF9">
        <w:rPr>
          <w:rFonts w:ascii="GHEA Grapalat" w:eastAsia="Cambria" w:hAnsi="GHEA Grapalat"/>
          <w:sz w:val="20"/>
          <w:szCs w:val="20"/>
          <w:lang w:val="af-ZA"/>
        </w:rPr>
        <w:t xml:space="preserve"> 10 </w:t>
      </w:r>
      <w:r w:rsidRPr="00676FA7">
        <w:rPr>
          <w:rFonts w:ascii="GHEA Grapalat" w:eastAsia="Cambria" w:hAnsi="GHEA Grapalat"/>
          <w:sz w:val="20"/>
          <w:szCs w:val="20"/>
        </w:rPr>
        <w:t>տարիների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ընթացքում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ձևով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իրականացրել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251E25">
        <w:rPr>
          <w:rFonts w:ascii="GHEA Grapalat" w:eastAsia="Cambria" w:hAnsi="GHEA Grapalat"/>
          <w:sz w:val="20"/>
          <w:szCs w:val="20"/>
        </w:rPr>
        <w:t>նմանատիպ</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առնվազն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մեկ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պայմանագիր</w:t>
      </w:r>
      <w:r w:rsidRPr="00545BF9">
        <w:rPr>
          <w:rFonts w:ascii="GHEA Grapalat" w:eastAsia="Cambria" w:hAnsi="GHEA Grapalat"/>
          <w:sz w:val="20"/>
          <w:szCs w:val="20"/>
          <w:lang w:val="af-ZA"/>
        </w:rPr>
        <w:t>:</w:t>
      </w:r>
    </w:p>
    <w:p w14:paraId="6C7B9A21" w14:textId="77777777"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Նմանատիպ</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է</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համարվում</w:t>
      </w:r>
      <w:r w:rsidRPr="00545BF9">
        <w:rPr>
          <w:rFonts w:ascii="GHEA Grapalat" w:eastAsia="Cambria" w:hAnsi="GHEA Grapalat"/>
          <w:b/>
          <w:sz w:val="20"/>
          <w:szCs w:val="20"/>
          <w:lang w:val="af-ZA"/>
        </w:rPr>
        <w:t xml:space="preserve"> IV </w:t>
      </w:r>
      <w:r w:rsidRPr="00F1774B">
        <w:rPr>
          <w:rFonts w:ascii="GHEA Grapalat" w:eastAsia="Cambria" w:hAnsi="GHEA Grapalat"/>
          <w:b/>
          <w:sz w:val="20"/>
          <w:szCs w:val="20"/>
        </w:rPr>
        <w:t>կամ</w:t>
      </w:r>
      <w:r w:rsidRPr="00545BF9">
        <w:rPr>
          <w:rFonts w:ascii="GHEA Grapalat" w:eastAsia="Cambria" w:hAnsi="GHEA Grapalat"/>
          <w:b/>
          <w:sz w:val="20"/>
          <w:szCs w:val="20"/>
          <w:lang w:val="af-ZA"/>
        </w:rPr>
        <w:t xml:space="preserve"> IV-</w:t>
      </w:r>
      <w:r w:rsidRPr="00F1774B">
        <w:rPr>
          <w:rFonts w:ascii="GHEA Grapalat" w:eastAsia="Cambria" w:hAnsi="GHEA Grapalat"/>
          <w:b/>
          <w:sz w:val="20"/>
          <w:szCs w:val="20"/>
        </w:rPr>
        <w:t>ից</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բարձր</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կատեգորիայի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ռիսկայնության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աստիճանի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հասարակական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նշանակության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օբյեկտի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կառուցման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նախագծանախահաշվային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փաստաթղթերի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կազմումը</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հրավերով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պահանջվող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լիցենզիայի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ներդիրների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շրջանակներում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պետք</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ստացած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լինի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համապատասխան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քաղաքաշինական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p>
    <w:p w14:paraId="5CD4CB77" w14:textId="7A2F061D" w:rsidR="007768B6" w:rsidRPr="00FB09FE" w:rsidRDefault="007768B6" w:rsidP="00FB09FE">
      <w:pPr>
        <w:ind w:firstLine="360"/>
        <w:jc w:val="both"/>
        <w:rPr>
          <w:rFonts w:ascii="GHEA Grapalat" w:hAnsi="GHEA Grapalat"/>
          <w:color w:val="000000"/>
          <w:sz w:val="20"/>
          <w:szCs w:val="20"/>
          <w:lang w:val="af-ZA"/>
        </w:rPr>
      </w:pPr>
      <w:r w:rsidRPr="00545BF9">
        <w:rPr>
          <w:rFonts w:ascii="GHEA Grapalat" w:eastAsia="Calibri" w:hAnsi="GHEA Grapalat"/>
          <w:b/>
          <w:sz w:val="20"/>
          <w:lang w:val="af-ZA"/>
        </w:rPr>
        <w:t xml:space="preserve">   </w:t>
      </w:r>
      <w:r w:rsidR="00131485" w:rsidRPr="00131485">
        <w:rPr>
          <w:rFonts w:ascii="GHEA Grapalat" w:eastAsia="Calibri" w:hAnsi="GHEA Grapalat"/>
          <w:bCs/>
          <w:sz w:val="20"/>
          <w:lang w:val="hy-AM"/>
        </w:rPr>
        <w:t>3)</w:t>
      </w:r>
      <w:r w:rsidRPr="00FB09FE">
        <w:rPr>
          <w:rFonts w:ascii="GHEA Grapalat" w:hAnsi="GHEA Grapalat" w:cs="Sylfaen"/>
          <w:color w:val="000000"/>
          <w:sz w:val="20"/>
          <w:lang w:val="hy-AM"/>
        </w:rPr>
        <w:t xml:space="preserve"> </w:t>
      </w:r>
      <w:r w:rsidRPr="00FB09FE">
        <w:rPr>
          <w:rFonts w:ascii="GHEA Grapalat" w:hAnsi="GHEA Grapalat" w:cs="Sylfaen"/>
          <w:color w:val="000000"/>
          <w:sz w:val="20"/>
          <w:szCs w:val="20"/>
          <w:lang w:val="hy-AM"/>
        </w:rPr>
        <w:t>աշխատակազմի մասին տվյալներ՝ համաձայն սույն հրավերի Հավելված N 1.2-ի</w:t>
      </w:r>
      <w:r w:rsidRPr="00A00C14">
        <w:rPr>
          <w:rFonts w:ascii="GHEA Grapalat" w:hAnsi="GHEA Grapalat" w:cs="Sylfaen"/>
          <w:color w:val="000000"/>
          <w:sz w:val="20"/>
          <w:szCs w:val="20"/>
          <w:lang w:val="hy-AM"/>
        </w:rPr>
        <w:t>,</w:t>
      </w:r>
      <w:r w:rsidRPr="00545BF9">
        <w:rPr>
          <w:rFonts w:ascii="GHEA Grapalat" w:hAnsi="GHEA Grapalat" w:cs="Sylfaen"/>
          <w:color w:val="000000"/>
          <w:sz w:val="20"/>
          <w:lang w:val="af-ZA"/>
        </w:rPr>
        <w:t xml:space="preserve"> </w:t>
      </w:r>
      <w:r w:rsidRPr="00A00C14">
        <w:rPr>
          <w:rFonts w:ascii="GHEA Grapalat" w:hAnsi="GHEA Grapalat" w:cs="Sylfaen"/>
          <w:color w:val="000000"/>
          <w:sz w:val="20"/>
          <w:szCs w:val="20"/>
          <w:lang w:val="hy-AM"/>
        </w:rPr>
        <w:t>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բոլոր մասնագետների մասով</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վերջիններիս</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գրավոր</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համաձայնությունները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գնման առարկա հանդիսացող</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ծառայությունները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մատուցելու</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վերաբերյալ</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իսկ</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մատուցած</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ծառայության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գնահատման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համար</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պետք</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է</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ներկայացվի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գործատուի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կողմից</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տրված</w:t>
      </w:r>
      <w:r w:rsidRPr="00545BF9">
        <w:rPr>
          <w:rFonts w:ascii="GHEA Grapalat" w:hAnsi="GHEA Grapalat"/>
          <w:sz w:val="20"/>
          <w:szCs w:val="20"/>
          <w:lang w:val="af-ZA"/>
        </w:rPr>
        <w:t xml:space="preserve"> </w:t>
      </w:r>
      <w:r w:rsidRPr="00BB23A5">
        <w:rPr>
          <w:rFonts w:ascii="GHEA Grapalat" w:hAnsi="GHEA Grapalat"/>
          <w:sz w:val="20"/>
          <w:szCs w:val="20"/>
        </w:rPr>
        <w:t>գրավոր</w:t>
      </w:r>
      <w:r w:rsidRPr="00545BF9">
        <w:rPr>
          <w:rFonts w:ascii="GHEA Grapalat" w:hAnsi="GHEA Grapalat"/>
          <w:sz w:val="20"/>
          <w:szCs w:val="20"/>
          <w:lang w:val="af-ZA"/>
        </w:rPr>
        <w:t xml:space="preserve"> </w:t>
      </w:r>
      <w:r w:rsidRPr="00FB09FE">
        <w:rPr>
          <w:rFonts w:ascii="GHEA Grapalat" w:hAnsi="GHEA Grapalat"/>
          <w:color w:val="000000"/>
          <w:sz w:val="20"/>
          <w:szCs w:val="20"/>
          <w:lang w:val="af-ZA"/>
        </w:rPr>
        <w:t>հավաստում, կամ քաղաքաշինական պարզ փորձաքննության դրական եզրակացություն, կամ այլ հիմնավորող փաստաթուղթ:</w:t>
      </w:r>
    </w:p>
    <w:p w14:paraId="4F681965" w14:textId="790A8F5A" w:rsidR="007768B6" w:rsidRPr="00F566BF" w:rsidRDefault="007768B6" w:rsidP="007768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7A3143A" w14:textId="77777777"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64BDB6B" w14:textId="7777777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72D9CB8" w14:textId="77777777"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712B776" w14:textId="77777777" w:rsidR="00B2572B" w:rsidRPr="00FB09FE" w:rsidRDefault="001B50B6" w:rsidP="00FB09FE">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FB09FE">
        <w:rPr>
          <w:rFonts w:ascii="GHEA Grapalat" w:hAnsi="GHEA Grapalat" w:cs="Sylfaen"/>
          <w:b/>
          <w:lang w:val="es-ES"/>
        </w:rPr>
        <w:t xml:space="preserve">  N 1</w:t>
      </w:r>
    </w:p>
    <w:p w14:paraId="6414FAF0" w14:textId="1342D050" w:rsidR="00B2572B" w:rsidRPr="00FB09FE" w:rsidRDefault="00DA2823" w:rsidP="00EF3662">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FB09FE" w:rsidRPr="00FB09FE">
        <w:rPr>
          <w:rFonts w:ascii="GHEA Grapalat" w:hAnsi="GHEA Grapalat" w:cs="Sylfaen"/>
          <w:b/>
          <w:lang w:val="es-ES"/>
        </w:rPr>
        <w:t xml:space="preserve">  </w:t>
      </w:r>
      <w:r w:rsidR="00FB09FE">
        <w:rPr>
          <w:rFonts w:ascii="GHEA Grapalat" w:hAnsi="GHEA Grapalat" w:cs="Sylfaen"/>
          <w:b/>
          <w:lang w:val="es-ES"/>
        </w:rPr>
        <w:t>ծա</w:t>
      </w:r>
      <w:r w:rsidR="00B2572B" w:rsidRPr="00F566BF">
        <w:rPr>
          <w:rFonts w:ascii="GHEA Grapalat" w:hAnsi="GHEA Grapalat" w:cs="Sylfaen"/>
          <w:b/>
          <w:lang w:val="es-ES"/>
        </w:rPr>
        <w:t>ծկագրով</w:t>
      </w:r>
    </w:p>
    <w:p w14:paraId="13EBB78F" w14:textId="13CF5CF8" w:rsidR="00B2572B" w:rsidRPr="00FB09FE" w:rsidRDefault="004D21B0" w:rsidP="00EF366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D9CD50"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ՀՀ առողջապահության նախարարության</w:t>
      </w:r>
      <w:r w:rsidR="00B2572B"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DA2823">
        <w:rPr>
          <w:rFonts w:ascii="GHEA Grapalat" w:hAnsi="GHEA Grapalat" w:cs="Sylfaen"/>
          <w:sz w:val="20"/>
          <w:szCs w:val="20"/>
          <w:lang w:val="es-ES"/>
        </w:rPr>
        <w:t>ՀՀ ԱՆ ԳՀԽԾՁԲ-2025/50</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4D21B0" w:rsidRDefault="00B2572B" w:rsidP="004D21B0">
      <w:pPr>
        <w:pStyle w:val="aff3"/>
        <w:numPr>
          <w:ilvl w:val="0"/>
          <w:numId w:val="2"/>
        </w:numPr>
        <w:jc w:val="both"/>
        <w:rPr>
          <w:rFonts w:ascii="GHEA Grapalat" w:hAnsi="GHEA Grapalat"/>
          <w:sz w:val="22"/>
          <w:szCs w:val="22"/>
          <w:u w:val="single"/>
          <w:lang w:val="es-ES"/>
        </w:rPr>
      </w:pPr>
      <w:r w:rsidRPr="004D21B0">
        <w:rPr>
          <w:rFonts w:ascii="GHEA Grapalat" w:hAnsi="GHEA Grapalat" w:cs="Sylfaen"/>
          <w:sz w:val="20"/>
          <w:szCs w:val="20"/>
          <w:lang w:val="es-ES"/>
        </w:rPr>
        <w:t>էլեկտրոնային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փոստի</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հասցեն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aff3"/>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aff3"/>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671334D" w14:textId="142F1B4B" w:rsidR="00131485" w:rsidRPr="00F71502" w:rsidRDefault="00650682" w:rsidP="0013148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2823">
        <w:rPr>
          <w:rFonts w:ascii="GHEA Grapalat" w:hAnsi="GHEA Grapalat" w:cs="Arial"/>
          <w:sz w:val="20"/>
          <w:szCs w:val="20"/>
          <w:lang w:val="es-ES"/>
        </w:rPr>
        <w:t>ՀՀ ԱՆ ԳՀԽԾՁԲ-2025/50</w:t>
      </w:r>
      <w:r w:rsidR="001B014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w:t>
      </w:r>
      <w:r w:rsidR="00131485" w:rsidRPr="00F71502">
        <w:rPr>
          <w:rFonts w:ascii="GHEA Grapalat" w:hAnsi="GHEA Grapalat" w:cs="Arial"/>
          <w:sz w:val="20"/>
          <w:szCs w:val="20"/>
          <w:lang w:val="es-ES"/>
        </w:rPr>
        <w:t xml:space="preserve">սահմանված մասնակցության իրավունքի </w:t>
      </w:r>
      <w:bookmarkStart w:id="6" w:name="_Hlk193134300"/>
      <w:r w:rsidR="00131485">
        <w:rPr>
          <w:rFonts w:ascii="GHEA Grapalat" w:hAnsi="GHEA Grapalat" w:cs="Arial"/>
          <w:sz w:val="20"/>
          <w:szCs w:val="20"/>
          <w:lang w:val="es-ES"/>
        </w:rPr>
        <w:t>և որակավորման չափանիշներին ներկայացվող</w:t>
      </w:r>
      <w:bookmarkEnd w:id="6"/>
      <w:r w:rsidR="00131485" w:rsidRPr="005F1873">
        <w:rPr>
          <w:rFonts w:ascii="GHEA Grapalat" w:hAnsi="GHEA Grapalat" w:cs="Arial"/>
          <w:sz w:val="20"/>
          <w:szCs w:val="20"/>
          <w:lang w:val="es-ES"/>
        </w:rPr>
        <w:t xml:space="preserve"> </w:t>
      </w:r>
      <w:r w:rsidR="00131485">
        <w:rPr>
          <w:rFonts w:ascii="GHEA Grapalat" w:hAnsi="GHEA Grapalat" w:cs="Arial"/>
          <w:sz w:val="20"/>
          <w:szCs w:val="20"/>
          <w:lang w:val="es-ES"/>
        </w:rPr>
        <w:t>պահանջներին.</w:t>
      </w:r>
    </w:p>
    <w:p w14:paraId="44ADC23C" w14:textId="484E6C62" w:rsidR="006C3873" w:rsidRPr="00F566BF" w:rsidRDefault="00887807" w:rsidP="00131485">
      <w:pPr>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A2823">
        <w:rPr>
          <w:rFonts w:ascii="GHEA Grapalat" w:hAnsi="GHEA Grapalat" w:cs="Arial"/>
          <w:sz w:val="20"/>
          <w:szCs w:val="20"/>
          <w:lang w:val="es-ES"/>
        </w:rPr>
        <w:t>ՀՀ ԱՆ ԳՀԽԾՁԲ-2025/50</w:t>
      </w:r>
      <w:r w:rsidR="001B0142">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131485">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31485">
      <w:pPr>
        <w:ind w:firstLine="708"/>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1485">
      <w:pPr>
        <w:ind w:firstLine="708"/>
        <w:jc w:val="both"/>
        <w:rPr>
          <w:rFonts w:ascii="GHEA Grapalat" w:hAnsi="GHEA Grapalat"/>
          <w:sz w:val="22"/>
          <w:szCs w:val="22"/>
          <w:lang w:val="hy-AM"/>
        </w:rPr>
      </w:pPr>
    </w:p>
    <w:p w14:paraId="66F34D4C" w14:textId="77777777" w:rsidR="00E21520" w:rsidRDefault="00E21520" w:rsidP="0013148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131485">
      <w:pPr>
        <w:ind w:firstLine="708"/>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04E10620" w14:textId="77777777" w:rsidR="00131485" w:rsidRDefault="00131485" w:rsidP="0013148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7B4ACF3" w14:textId="77777777" w:rsidR="00131485" w:rsidRDefault="00131485" w:rsidP="001314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95BD05F" w14:textId="163A30CE" w:rsidR="00131485" w:rsidRPr="000371F5" w:rsidRDefault="00131485" w:rsidP="0013148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7"/>
      <w:r w:rsidRPr="005A2407">
        <w:rPr>
          <w:rFonts w:ascii="GHEA Grapalat" w:hAnsi="GHEA Grapalat"/>
          <w:sz w:val="20"/>
          <w:lang w:val="es-ES"/>
        </w:rPr>
        <w:t>:</w:t>
      </w:r>
      <w:r w:rsidRPr="000371F5">
        <w:rPr>
          <w:rFonts w:ascii="GHEA Grapalat" w:hAnsi="GHEA Grapalat"/>
          <w:sz w:val="20"/>
          <w:lang w:val="es-ES"/>
        </w:rPr>
        <w:t xml:space="preserve"> </w:t>
      </w:r>
    </w:p>
    <w:p w14:paraId="5255D481" w14:textId="77777777" w:rsidR="00131485" w:rsidRDefault="00131485" w:rsidP="00131485">
      <w:pPr>
        <w:ind w:firstLine="708"/>
        <w:jc w:val="both"/>
        <w:rPr>
          <w:rFonts w:ascii="GHEA Grapalat" w:hAnsi="GHEA Grapalat" w:cs="Arial"/>
          <w:sz w:val="18"/>
          <w:szCs w:val="18"/>
          <w:vertAlign w:val="superscript"/>
          <w:lang w:val="es-ES"/>
        </w:rPr>
      </w:pPr>
    </w:p>
    <w:p w14:paraId="41C64CC7" w14:textId="77777777" w:rsidR="00131485" w:rsidRPr="00F566BF" w:rsidRDefault="00131485" w:rsidP="00131485">
      <w:pPr>
        <w:ind w:firstLine="708"/>
        <w:jc w:val="both"/>
        <w:rPr>
          <w:rFonts w:ascii="GHEA Grapalat" w:hAnsi="GHEA Grapalat"/>
          <w:sz w:val="20"/>
          <w:lang w:val="es-ES"/>
        </w:rPr>
      </w:pPr>
      <w:r w:rsidRPr="00F566BF">
        <w:rPr>
          <w:rFonts w:ascii="GHEA Grapalat" w:hAnsi="GHEA Grapalat" w:cs="Arial"/>
          <w:sz w:val="20"/>
          <w:szCs w:val="20"/>
          <w:lang w:val="es-ES"/>
        </w:rPr>
        <w:t xml:space="preserve"> </w:t>
      </w:r>
    </w:p>
    <w:p w14:paraId="365BD239" w14:textId="7B9CAFE4" w:rsidR="004D21B0" w:rsidRDefault="004D21B0" w:rsidP="00131485">
      <w:pPr>
        <w:ind w:firstLine="708"/>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4ACD6145" w:rsidR="00161442" w:rsidRPr="001B0142" w:rsidRDefault="00161442" w:rsidP="001B0142">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053255" w:rsidRPr="00FE6432">
        <w:rPr>
          <w:rFonts w:ascii="GHEA Grapalat" w:hAnsi="GHEA Grapalat" w:cs="Sylfaen"/>
          <w:b/>
          <w:lang w:val="hy-AM"/>
        </w:rPr>
        <w:t>1</w:t>
      </w:r>
      <w:r w:rsidRPr="001B0142">
        <w:rPr>
          <w:rFonts w:ascii="GHEA Grapalat" w:hAnsi="GHEA Grapalat" w:cs="Sylfaen"/>
          <w:b/>
          <w:lang w:val="hy-AM"/>
        </w:rPr>
        <w:t>**</w:t>
      </w:r>
    </w:p>
    <w:p w14:paraId="28EEFAB1" w14:textId="4ABA869A" w:rsidR="004D21B0" w:rsidRPr="00FB09FE" w:rsidRDefault="00DA2823" w:rsidP="004D21B0">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4D21B0" w:rsidRPr="00FB09FE">
        <w:rPr>
          <w:rFonts w:ascii="GHEA Grapalat" w:hAnsi="GHEA Grapalat" w:cs="Sylfaen"/>
          <w:b/>
          <w:lang w:val="es-ES"/>
        </w:rPr>
        <w:t xml:space="preserve">  </w:t>
      </w:r>
      <w:r w:rsidR="004D21B0">
        <w:rPr>
          <w:rFonts w:ascii="GHEA Grapalat" w:hAnsi="GHEA Grapalat" w:cs="Sylfaen"/>
          <w:b/>
          <w:lang w:val="es-ES"/>
        </w:rPr>
        <w:t>ծա</w:t>
      </w:r>
      <w:r w:rsidR="004D21B0" w:rsidRPr="00F566BF">
        <w:rPr>
          <w:rFonts w:ascii="GHEA Grapalat" w:hAnsi="GHEA Grapalat" w:cs="Sylfaen"/>
          <w:b/>
          <w:lang w:val="es-ES"/>
        </w:rPr>
        <w:t>ծկագրով</w:t>
      </w:r>
    </w:p>
    <w:p w14:paraId="73141F54" w14:textId="77777777" w:rsidR="004D21B0" w:rsidRPr="00FB09FE" w:rsidRDefault="004D21B0" w:rsidP="004D21B0">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4D21B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էջերի քանակը</w:t>
            </w:r>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Ֆոնդային բորսայի անվանումը</w:t>
            </w:r>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E229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7E2294" w:rsidRDefault="00180DCF"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C8D1F31" w14:textId="77777777" w:rsidR="00CE11B7" w:rsidRPr="007E2294" w:rsidRDefault="00180DCF"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FD1EE4" w:rsidRDefault="00180DCF"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80D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FD1EE4" w:rsidRDefault="00180DCF"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80DCF"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26DB311"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8B21912" w14:textId="77777777" w:rsidTr="00F121A0">
        <w:tc>
          <w:tcPr>
            <w:tcW w:w="9016" w:type="dxa"/>
            <w:gridSpan w:val="2"/>
            <w:vAlign w:val="center"/>
          </w:tcPr>
          <w:p w14:paraId="5899A093"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E2294" w14:paraId="433BD5C9" w14:textId="77777777" w:rsidTr="00F121A0">
        <w:tc>
          <w:tcPr>
            <w:tcW w:w="9016" w:type="dxa"/>
            <w:gridSpan w:val="2"/>
            <w:vAlign w:val="center"/>
          </w:tcPr>
          <w:p w14:paraId="03789013"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E2294">
              <w:rPr>
                <w:rFonts w:ascii="GHEA Grapalat" w:hAnsi="GHEA Grapalat"/>
                <w:sz w:val="20"/>
                <w:szCs w:val="20"/>
              </w:rPr>
              <w:t xml:space="preserve"> </w:t>
            </w:r>
            <w:r w:rsidR="00CE11B7" w:rsidRPr="007E229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1A301593"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A6BBC07" w14:textId="77777777" w:rsidTr="00F121A0">
        <w:tc>
          <w:tcPr>
            <w:tcW w:w="9016" w:type="dxa"/>
            <w:gridSpan w:val="2"/>
            <w:vAlign w:val="center"/>
          </w:tcPr>
          <w:p w14:paraId="5B139C9B"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E2294" w14:paraId="0A83B8BA" w14:textId="77777777" w:rsidTr="00F121A0">
        <w:tc>
          <w:tcPr>
            <w:tcW w:w="9016" w:type="dxa"/>
            <w:gridSpan w:val="2"/>
            <w:vAlign w:val="center"/>
          </w:tcPr>
          <w:p w14:paraId="32192A97"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2294" w14:paraId="47CD326D" w14:textId="77777777" w:rsidTr="00F121A0">
        <w:tc>
          <w:tcPr>
            <w:tcW w:w="9016" w:type="dxa"/>
            <w:gridSpan w:val="2"/>
            <w:vAlign w:val="center"/>
          </w:tcPr>
          <w:p w14:paraId="7A527130"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E2294" w14:paraId="76C06375" w14:textId="77777777" w:rsidTr="00F121A0">
        <w:tc>
          <w:tcPr>
            <w:tcW w:w="9016" w:type="dxa"/>
            <w:gridSpan w:val="2"/>
            <w:vAlign w:val="center"/>
          </w:tcPr>
          <w:p w14:paraId="26146055"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7E2294" w:rsidRDefault="00180DCF"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 xml:space="preserve">Առանձին </w:t>
            </w:r>
          </w:p>
          <w:p w14:paraId="3E065C2B" w14:textId="77777777" w:rsidR="00CE11B7" w:rsidRPr="007E2294" w:rsidRDefault="00180DCF"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Փոխկապակցված անձանց հետ համատեղ</w:t>
            </w:r>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7E2294">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7E2294" w:rsidRDefault="00180DCF"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Այո</w:t>
            </w:r>
          </w:p>
          <w:p w14:paraId="300D0DE2" w14:textId="77777777" w:rsidR="00CE11B7" w:rsidRPr="007E2294" w:rsidRDefault="00180DCF"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Ոչ</w:t>
            </w:r>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Էլ</w:t>
            </w:r>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9A230B">
        <w:rPr>
          <w:rFonts w:ascii="GHEA Grapalat" w:eastAsia="GHEA Grapalat" w:hAnsi="GHEA Grapalat" w:cs="GHEA Grapalat"/>
          <w:b/>
          <w:color w:val="000000"/>
          <w:sz w:val="20"/>
          <w:szCs w:val="20"/>
        </w:rPr>
        <w:t>Միջանկյալ իրավաբանական անձինք</w:t>
      </w:r>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23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B0142">
        <w:rPr>
          <w:rFonts w:ascii="GHEA Grapalat" w:eastAsia="GHEA Grapalat" w:hAnsi="GHEA Grapalat" w:cs="GHEA Grapalat"/>
          <w:sz w:val="20"/>
          <w:szCs w:val="20"/>
          <w:lang w:val="hy-AM"/>
        </w:rPr>
        <w:t xml:space="preserve">սույն ընթացակարգի </w:t>
      </w:r>
      <w:r w:rsidRPr="001B0142">
        <w:rPr>
          <w:rFonts w:ascii="GHEA Grapalat" w:eastAsia="GHEA Grapalat" w:hAnsi="GHEA Grapalat" w:cs="GHEA Grapalat"/>
          <w:sz w:val="20"/>
          <w:szCs w:val="20"/>
        </w:rPr>
        <w:t>հայտում ներառվող փաստաթղթերը.</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w:t>
      </w:r>
      <w:r w:rsidRPr="001B0142">
        <w:rPr>
          <w:rFonts w:ascii="GHEA Grapalat" w:eastAsia="GHEA Grapalat" w:hAnsi="GHEA Grapalat" w:cs="GHEA Grapalat"/>
          <w:color w:val="000000"/>
          <w:sz w:val="20"/>
          <w:szCs w:val="20"/>
        </w:rPr>
        <w:t xml:space="preserve"> 2-րդ բաժինը (Բաժնետոմսերի ցուցակման տվյալները)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կամ Կազմակերպություն</w:t>
      </w:r>
      <w:r w:rsidRPr="001B0142">
        <w:rPr>
          <w:rFonts w:ascii="GHEA Grapalat" w:eastAsia="GHEA Grapalat" w:hAnsi="GHEA Grapalat" w:cs="GHEA Grapalat"/>
          <w:sz w:val="20"/>
          <w:szCs w:val="20"/>
        </w:rPr>
        <w:t xml:space="preserve">ն </w:t>
      </w:r>
      <w:r w:rsidRPr="001B014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0142">
        <w:rPr>
          <w:rFonts w:ascii="GHEA Grapalat" w:eastAsia="GHEA Grapalat" w:hAnsi="GHEA Grapalat" w:cs="GHEA Grapalat"/>
          <w:sz w:val="20"/>
          <w:szCs w:val="20"/>
        </w:rPr>
        <w:t>այս</w:t>
      </w:r>
      <w:r w:rsidRPr="001B0142">
        <w:rPr>
          <w:rFonts w:ascii="GHEA Grapalat" w:eastAsia="GHEA Grapalat" w:hAnsi="GHEA Grapalat" w:cs="GHEA Grapalat"/>
          <w:color w:val="000000"/>
          <w:sz w:val="20"/>
          <w:szCs w:val="20"/>
        </w:rPr>
        <w:t xml:space="preserve"> բաժինը լրացվում է Կազմակերպության կամ </w:t>
      </w:r>
      <w:r w:rsidRPr="001B0142">
        <w:rPr>
          <w:rFonts w:ascii="GHEA Grapalat" w:eastAsia="GHEA Grapalat" w:hAnsi="GHEA Grapalat" w:cs="GHEA Grapalat"/>
          <w:sz w:val="20"/>
          <w:szCs w:val="20"/>
        </w:rPr>
        <w:t>Կազմակերպությունն</w:t>
      </w:r>
      <w:r w:rsidRPr="001B0142">
        <w:rPr>
          <w:rFonts w:ascii="GHEA Grapalat" w:eastAsia="GHEA Grapalat" w:hAnsi="GHEA Grapalat" w:cs="GHEA Grapalat"/>
          <w:color w:val="000000"/>
          <w:sz w:val="20"/>
          <w:szCs w:val="20"/>
        </w:rPr>
        <w:t xml:space="preserve"> ամբողջությամբ վերահսկող այլ իրավաբանական անձի համար։ </w:t>
      </w:r>
      <w:r w:rsidRPr="001B014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«Վերահսկողության մակարդակը» ենթաբաժինը լրացվում է, եթե հայտարարագրի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1B0142">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r w:rsidRPr="001B014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0142">
        <w:rPr>
          <w:rFonts w:ascii="GHEA Grapalat" w:eastAsia="GHEA Grapalat" w:hAnsi="GHEA Grapalat" w:cs="GHEA Grapalat"/>
          <w:color w:val="000000"/>
          <w:sz w:val="20"/>
          <w:szCs w:val="20"/>
        </w:rPr>
        <w:t xml:space="preserve">ենթակա է լրացման յուրաքանչյուր </w:t>
      </w:r>
      <w:r w:rsidRPr="001B014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767F8150" w14:textId="77777777" w:rsidR="001B0142" w:rsidRDefault="001B0142" w:rsidP="00A05A2F">
      <w:pPr>
        <w:pStyle w:val="31"/>
        <w:spacing w:line="240" w:lineRule="auto"/>
        <w:ind w:left="360" w:firstLine="0"/>
        <w:rPr>
          <w:rFonts w:ascii="GHEA Grapalat" w:hAnsi="GHEA Grapalat" w:cs="Sylfaen"/>
          <w:i/>
          <w:lang w:val="hy-AM" w:eastAsia="ru-RU"/>
        </w:rPr>
      </w:pPr>
    </w:p>
    <w:p w14:paraId="139C59D5" w14:textId="77777777" w:rsidR="001B0142" w:rsidRDefault="001B0142" w:rsidP="00A05A2F">
      <w:pPr>
        <w:pStyle w:val="31"/>
        <w:spacing w:line="240" w:lineRule="auto"/>
        <w:ind w:left="360" w:firstLine="0"/>
        <w:rPr>
          <w:rFonts w:ascii="GHEA Grapalat" w:hAnsi="GHEA Grapalat" w:cs="Sylfaen"/>
          <w:i/>
          <w:lang w:val="hy-AM" w:eastAsia="ru-RU"/>
        </w:rPr>
      </w:pPr>
    </w:p>
    <w:p w14:paraId="702EEA7C" w14:textId="77777777" w:rsidR="001B0142" w:rsidRDefault="001B0142" w:rsidP="00A05A2F">
      <w:pPr>
        <w:pStyle w:val="31"/>
        <w:spacing w:line="240" w:lineRule="auto"/>
        <w:ind w:left="360" w:firstLine="0"/>
        <w:rPr>
          <w:rFonts w:ascii="GHEA Grapalat" w:hAnsi="GHEA Grapalat" w:cs="Sylfaen"/>
          <w:i/>
          <w:lang w:val="hy-AM" w:eastAsia="ru-RU"/>
        </w:rPr>
      </w:pPr>
    </w:p>
    <w:p w14:paraId="52E69A65" w14:textId="77777777" w:rsidR="001B0142" w:rsidRDefault="001B0142" w:rsidP="00A05A2F">
      <w:pPr>
        <w:pStyle w:val="31"/>
        <w:spacing w:line="240" w:lineRule="auto"/>
        <w:ind w:left="360" w:firstLine="0"/>
        <w:rPr>
          <w:rFonts w:ascii="GHEA Grapalat" w:hAnsi="GHEA Grapalat" w:cs="Sylfaen"/>
          <w:i/>
          <w:lang w:val="hy-AM" w:eastAsia="ru-RU"/>
        </w:rPr>
      </w:pPr>
    </w:p>
    <w:p w14:paraId="73BDFE90" w14:textId="77777777" w:rsidR="001B0142" w:rsidRDefault="001B0142" w:rsidP="00A05A2F">
      <w:pPr>
        <w:pStyle w:val="31"/>
        <w:spacing w:line="240" w:lineRule="auto"/>
        <w:ind w:left="360" w:firstLine="0"/>
        <w:rPr>
          <w:rFonts w:ascii="GHEA Grapalat" w:hAnsi="GHEA Grapalat" w:cs="Sylfaen"/>
          <w:i/>
          <w:lang w:val="hy-AM" w:eastAsia="ru-RU"/>
        </w:rPr>
      </w:pPr>
    </w:p>
    <w:p w14:paraId="5ADBCD67" w14:textId="77777777" w:rsidR="001B0142" w:rsidRDefault="001B0142" w:rsidP="00A05A2F">
      <w:pPr>
        <w:pStyle w:val="31"/>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31"/>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31"/>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31"/>
        <w:spacing w:line="240" w:lineRule="auto"/>
        <w:jc w:val="left"/>
        <w:rPr>
          <w:rFonts w:ascii="GHEA Grapalat" w:hAnsi="GHEA Grapalat" w:cs="Sylfaen"/>
          <w:b/>
          <w:lang w:val="hy-AM"/>
        </w:rPr>
      </w:pPr>
    </w:p>
    <w:p w14:paraId="66CE2ACE" w14:textId="77777777" w:rsidR="00053255" w:rsidRPr="00AA43DD" w:rsidRDefault="00053255" w:rsidP="00053255">
      <w:pPr>
        <w:jc w:val="right"/>
        <w:rPr>
          <w:rFonts w:ascii="GHEA Grapalat" w:hAnsi="GHEA Grapalat" w:cs="Arial"/>
          <w:b/>
          <w:sz w:val="20"/>
          <w:lang w:val="es-ES"/>
        </w:rPr>
      </w:pPr>
      <w:r w:rsidRPr="00AA43DD">
        <w:rPr>
          <w:rFonts w:ascii="GHEA Grapalat" w:hAnsi="GHEA Grapalat" w:cs="Sylfaen"/>
          <w:b/>
          <w:sz w:val="20"/>
          <w:lang w:val="es-ES"/>
        </w:rPr>
        <w:t>Հավելված</w:t>
      </w:r>
      <w:r w:rsidRPr="00AA43DD">
        <w:rPr>
          <w:rFonts w:ascii="GHEA Grapalat" w:hAnsi="GHEA Grapalat" w:cs="Arial"/>
          <w:b/>
          <w:sz w:val="20"/>
          <w:lang w:val="es-ES"/>
        </w:rPr>
        <w:t xml:space="preserve"> N 1.2</w:t>
      </w:r>
    </w:p>
    <w:p w14:paraId="51A9C103" w14:textId="2657503F" w:rsidR="001B3735" w:rsidRPr="00FB09FE" w:rsidRDefault="00DA2823" w:rsidP="001B3735">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1B3735" w:rsidRPr="00FB09FE">
        <w:rPr>
          <w:rFonts w:ascii="GHEA Grapalat" w:hAnsi="GHEA Grapalat" w:cs="Sylfaen"/>
          <w:b/>
          <w:lang w:val="es-ES"/>
        </w:rPr>
        <w:t xml:space="preserve">  </w:t>
      </w:r>
      <w:r w:rsidR="001B3735">
        <w:rPr>
          <w:rFonts w:ascii="GHEA Grapalat" w:hAnsi="GHEA Grapalat" w:cs="Sylfaen"/>
          <w:b/>
          <w:lang w:val="es-ES"/>
        </w:rPr>
        <w:t>ծա</w:t>
      </w:r>
      <w:r w:rsidR="001B3735" w:rsidRPr="00F566BF">
        <w:rPr>
          <w:rFonts w:ascii="GHEA Grapalat" w:hAnsi="GHEA Grapalat" w:cs="Sylfaen"/>
          <w:b/>
          <w:lang w:val="es-ES"/>
        </w:rPr>
        <w:t>ծկագրով</w:t>
      </w:r>
    </w:p>
    <w:p w14:paraId="785E6189" w14:textId="77777777" w:rsidR="001B3735" w:rsidRPr="00FB09FE" w:rsidRDefault="001B3735" w:rsidP="001B373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434C11DA" w14:textId="77777777" w:rsidR="00053255" w:rsidRPr="00AA43DD" w:rsidRDefault="00053255" w:rsidP="00053255">
      <w:pPr>
        <w:pStyle w:val="31"/>
        <w:spacing w:line="240" w:lineRule="auto"/>
        <w:jc w:val="right"/>
        <w:rPr>
          <w:rFonts w:ascii="GHEA Grapalat" w:hAnsi="GHEA Grapalat" w:cs="Arial"/>
          <w:b/>
          <w:lang w:val="es-ES"/>
        </w:rPr>
      </w:pPr>
    </w:p>
    <w:p w14:paraId="5855B661" w14:textId="77777777" w:rsidR="00053255" w:rsidRPr="00AA43DD" w:rsidRDefault="00053255" w:rsidP="00053255">
      <w:pPr>
        <w:pStyle w:val="norm"/>
        <w:spacing w:line="240" w:lineRule="auto"/>
        <w:ind w:firstLine="284"/>
        <w:jc w:val="right"/>
        <w:rPr>
          <w:rFonts w:ascii="GHEA Grapalat" w:hAnsi="GHEA Grapalat" w:cs="Sylfaen"/>
          <w:b/>
          <w:sz w:val="20"/>
          <w:lang w:val="es-ES"/>
        </w:rPr>
      </w:pPr>
    </w:p>
    <w:p w14:paraId="6B428D70"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BA5E99C"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6FFF264" w14:textId="77777777" w:rsidR="00053255" w:rsidRDefault="00053255" w:rsidP="00053255">
      <w:pPr>
        <w:pStyle w:val="31"/>
        <w:spacing w:line="240" w:lineRule="auto"/>
        <w:ind w:left="360" w:firstLine="0"/>
        <w:rPr>
          <w:rFonts w:ascii="GHEA Grapalat" w:hAnsi="GHEA Grapalat" w:cs="Sylfaen"/>
          <w:i/>
          <w:lang w:val="hy-AM" w:eastAsia="ru-RU"/>
        </w:rPr>
      </w:pPr>
    </w:p>
    <w:p w14:paraId="3402D5BF" w14:textId="77777777" w:rsidR="00053255" w:rsidRDefault="00053255" w:rsidP="00053255">
      <w:pPr>
        <w:pStyle w:val="31"/>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053255" w:rsidRPr="00102DC7" w14:paraId="7F7CA305" w14:textId="77777777" w:rsidTr="00FE6432">
        <w:trPr>
          <w:trHeight w:val="1131"/>
        </w:trPr>
        <w:tc>
          <w:tcPr>
            <w:tcW w:w="560" w:type="dxa"/>
            <w:shd w:val="clear" w:color="auto" w:fill="DEEAF6"/>
            <w:vAlign w:val="center"/>
          </w:tcPr>
          <w:p w14:paraId="6BCEDE0B"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A294E2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w:t>
            </w:r>
          </w:p>
          <w:p w14:paraId="1DA7CEEA" w14:textId="77777777" w:rsidR="00053255" w:rsidRPr="00102DC7" w:rsidRDefault="00053255" w:rsidP="00316A19">
            <w:pPr>
              <w:jc w:val="center"/>
              <w:rPr>
                <w:rFonts w:ascii="GHEA Grapalat" w:hAnsi="GHEA Grapalat"/>
                <w:b/>
                <w:bCs/>
                <w:sz w:val="18"/>
                <w:szCs w:val="18"/>
                <w:lang w:val="es-ES"/>
              </w:rPr>
            </w:pPr>
            <w:r w:rsidRPr="00102DC7">
              <w:rPr>
                <w:rFonts w:ascii="GHEA Grapalat" w:hAnsi="GHEA Grapalat"/>
                <w:b/>
                <w:bCs/>
                <w:sz w:val="18"/>
                <w:szCs w:val="18"/>
                <w:lang w:val="es-ES"/>
              </w:rPr>
              <w:t>անունը, ազգանունը</w:t>
            </w:r>
          </w:p>
        </w:tc>
        <w:tc>
          <w:tcPr>
            <w:tcW w:w="3394" w:type="dxa"/>
            <w:shd w:val="clear" w:color="auto" w:fill="DEEAF6"/>
            <w:vAlign w:val="center"/>
          </w:tcPr>
          <w:p w14:paraId="49B9A90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 կազմը</w:t>
            </w:r>
          </w:p>
        </w:tc>
        <w:tc>
          <w:tcPr>
            <w:tcW w:w="3541" w:type="dxa"/>
            <w:shd w:val="clear" w:color="auto" w:fill="DEEAF6"/>
            <w:vAlign w:val="center"/>
          </w:tcPr>
          <w:p w14:paraId="7295FFA0"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Մասնագետների որակավորման և փորձառության համառոտ նկարագիրը</w:t>
            </w:r>
          </w:p>
        </w:tc>
      </w:tr>
      <w:tr w:rsidR="00053255" w:rsidRPr="00102DC7" w14:paraId="20EABA20" w14:textId="77777777" w:rsidTr="00FE6432">
        <w:trPr>
          <w:trHeight w:val="60"/>
        </w:trPr>
        <w:tc>
          <w:tcPr>
            <w:tcW w:w="560" w:type="dxa"/>
            <w:shd w:val="clear" w:color="auto" w:fill="DEEAF6"/>
            <w:vAlign w:val="center"/>
          </w:tcPr>
          <w:p w14:paraId="6B86E76E"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31696777"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33B3077D"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76331648"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4</w:t>
            </w:r>
          </w:p>
        </w:tc>
      </w:tr>
      <w:tr w:rsidR="00053255" w:rsidRPr="00102DC7" w14:paraId="6A9D68AE" w14:textId="77777777" w:rsidTr="00FE6432">
        <w:trPr>
          <w:trHeight w:val="566"/>
        </w:trPr>
        <w:tc>
          <w:tcPr>
            <w:tcW w:w="560" w:type="dxa"/>
            <w:shd w:val="clear" w:color="auto" w:fill="auto"/>
            <w:vAlign w:val="center"/>
          </w:tcPr>
          <w:p w14:paraId="67F31BB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1</w:t>
            </w:r>
          </w:p>
        </w:tc>
        <w:tc>
          <w:tcPr>
            <w:tcW w:w="2387" w:type="dxa"/>
          </w:tcPr>
          <w:p w14:paraId="747C11C0"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56C1E8C3"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ճարտարապետ</w:t>
            </w:r>
          </w:p>
          <w:p w14:paraId="680B5DF9"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/գլխավոր ճարտարապետ/</w:t>
            </w:r>
          </w:p>
        </w:tc>
        <w:tc>
          <w:tcPr>
            <w:tcW w:w="3541" w:type="dxa"/>
            <w:shd w:val="clear" w:color="auto" w:fill="auto"/>
            <w:vAlign w:val="center"/>
          </w:tcPr>
          <w:p w14:paraId="17211132" w14:textId="77777777" w:rsidR="00053255" w:rsidRPr="00102DC7" w:rsidRDefault="00053255" w:rsidP="00316A19">
            <w:pPr>
              <w:jc w:val="center"/>
              <w:rPr>
                <w:rFonts w:ascii="GHEA Grapalat" w:hAnsi="GHEA Grapalat"/>
                <w:b/>
                <w:sz w:val="18"/>
                <w:szCs w:val="18"/>
              </w:rPr>
            </w:pPr>
          </w:p>
        </w:tc>
      </w:tr>
      <w:tr w:rsidR="00053255" w:rsidRPr="00102DC7" w14:paraId="6D91AF20" w14:textId="77777777" w:rsidTr="00FE6432">
        <w:trPr>
          <w:trHeight w:val="508"/>
        </w:trPr>
        <w:tc>
          <w:tcPr>
            <w:tcW w:w="560" w:type="dxa"/>
            <w:shd w:val="clear" w:color="auto" w:fill="auto"/>
            <w:vAlign w:val="center"/>
          </w:tcPr>
          <w:p w14:paraId="3A271AF6"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3</w:t>
            </w:r>
          </w:p>
        </w:tc>
        <w:tc>
          <w:tcPr>
            <w:tcW w:w="2387" w:type="dxa"/>
          </w:tcPr>
          <w:p w14:paraId="094210A2"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4684D258"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ճարտարագետ-շինարար /կոնստրուկտոր/</w:t>
            </w:r>
          </w:p>
        </w:tc>
        <w:tc>
          <w:tcPr>
            <w:tcW w:w="3541" w:type="dxa"/>
            <w:shd w:val="clear" w:color="auto" w:fill="auto"/>
            <w:vAlign w:val="center"/>
          </w:tcPr>
          <w:p w14:paraId="70865C59" w14:textId="77777777" w:rsidR="00053255" w:rsidRPr="00102DC7" w:rsidRDefault="00053255" w:rsidP="00316A19">
            <w:pPr>
              <w:jc w:val="center"/>
              <w:rPr>
                <w:rFonts w:ascii="GHEA Grapalat" w:hAnsi="GHEA Grapalat"/>
                <w:b/>
                <w:sz w:val="18"/>
                <w:szCs w:val="18"/>
              </w:rPr>
            </w:pPr>
          </w:p>
        </w:tc>
      </w:tr>
      <w:tr w:rsidR="00053255" w:rsidRPr="00102DC7" w14:paraId="06EA8A70" w14:textId="77777777" w:rsidTr="00FE6432">
        <w:trPr>
          <w:trHeight w:val="519"/>
        </w:trPr>
        <w:tc>
          <w:tcPr>
            <w:tcW w:w="560" w:type="dxa"/>
            <w:shd w:val="clear" w:color="auto" w:fill="auto"/>
            <w:vAlign w:val="center"/>
          </w:tcPr>
          <w:p w14:paraId="51882698"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8</w:t>
            </w:r>
          </w:p>
        </w:tc>
        <w:tc>
          <w:tcPr>
            <w:tcW w:w="2387" w:type="dxa"/>
          </w:tcPr>
          <w:p w14:paraId="6F3D7F3D"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25474830"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Նախահաշիվ կազմող</w:t>
            </w:r>
            <w:r w:rsidRPr="00102DC7">
              <w:rPr>
                <w:rFonts w:ascii="GHEA Grapalat" w:hAnsi="GHEA Grapalat"/>
                <w:sz w:val="18"/>
                <w:szCs w:val="18"/>
                <w:lang w:val="hy-AM"/>
              </w:rPr>
              <w:t xml:space="preserve"> </w:t>
            </w:r>
            <w:r w:rsidRPr="00102DC7">
              <w:rPr>
                <w:rFonts w:ascii="GHEA Grapalat" w:hAnsi="GHEA Grapalat"/>
                <w:sz w:val="18"/>
                <w:szCs w:val="18"/>
              </w:rPr>
              <w:t>մասնագետ</w:t>
            </w:r>
          </w:p>
        </w:tc>
        <w:tc>
          <w:tcPr>
            <w:tcW w:w="3541" w:type="dxa"/>
            <w:shd w:val="clear" w:color="auto" w:fill="auto"/>
            <w:vAlign w:val="center"/>
          </w:tcPr>
          <w:p w14:paraId="3AA92B2F" w14:textId="77777777" w:rsidR="00053255" w:rsidRPr="00102DC7" w:rsidRDefault="00053255" w:rsidP="00316A19">
            <w:pPr>
              <w:jc w:val="center"/>
              <w:rPr>
                <w:rFonts w:ascii="GHEA Grapalat" w:hAnsi="GHEA Grapalat"/>
                <w:b/>
                <w:sz w:val="18"/>
                <w:szCs w:val="18"/>
              </w:rPr>
            </w:pPr>
          </w:p>
        </w:tc>
      </w:tr>
      <w:tr w:rsidR="00053255" w:rsidRPr="00F12DEA" w14:paraId="2B24A980" w14:textId="77777777" w:rsidTr="00FE6432">
        <w:trPr>
          <w:trHeight w:val="519"/>
        </w:trPr>
        <w:tc>
          <w:tcPr>
            <w:tcW w:w="560" w:type="dxa"/>
            <w:shd w:val="clear" w:color="auto" w:fill="auto"/>
            <w:vAlign w:val="center"/>
          </w:tcPr>
          <w:p w14:paraId="6ECD8E6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9</w:t>
            </w:r>
          </w:p>
        </w:tc>
        <w:tc>
          <w:tcPr>
            <w:tcW w:w="2387" w:type="dxa"/>
          </w:tcPr>
          <w:p w14:paraId="5EDDDE16"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009DE0D1"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Շինարարական աշխատանքների կազմակերպման մասնագետ</w:t>
            </w:r>
          </w:p>
        </w:tc>
        <w:tc>
          <w:tcPr>
            <w:tcW w:w="3541" w:type="dxa"/>
            <w:shd w:val="clear" w:color="auto" w:fill="auto"/>
            <w:vAlign w:val="center"/>
          </w:tcPr>
          <w:p w14:paraId="43C657D7" w14:textId="77777777" w:rsidR="00053255" w:rsidRPr="00102DC7" w:rsidRDefault="00053255" w:rsidP="00316A19">
            <w:pPr>
              <w:jc w:val="center"/>
              <w:rPr>
                <w:rFonts w:ascii="GHEA Grapalat" w:hAnsi="GHEA Grapalat"/>
                <w:b/>
                <w:sz w:val="18"/>
                <w:szCs w:val="18"/>
              </w:rPr>
            </w:pPr>
          </w:p>
        </w:tc>
      </w:tr>
    </w:tbl>
    <w:p w14:paraId="38876300" w14:textId="77777777" w:rsidR="00053255" w:rsidRPr="004F0C3F" w:rsidRDefault="00053255" w:rsidP="00053255">
      <w:pPr>
        <w:pStyle w:val="31"/>
        <w:spacing w:line="240" w:lineRule="auto"/>
        <w:ind w:left="360" w:firstLine="0"/>
        <w:rPr>
          <w:rFonts w:ascii="GHEA Grapalat" w:hAnsi="GHEA Grapalat" w:cs="Sylfaen"/>
          <w:i/>
          <w:sz w:val="18"/>
          <w:szCs w:val="18"/>
          <w:lang w:val="hy-AM" w:eastAsia="ru-RU"/>
        </w:rPr>
      </w:pPr>
    </w:p>
    <w:p w14:paraId="3CEDC620" w14:textId="77777777" w:rsidR="00053255" w:rsidRPr="00AA43DD" w:rsidRDefault="00053255" w:rsidP="00053255">
      <w:pPr>
        <w:spacing w:line="276" w:lineRule="auto"/>
        <w:ind w:firstLine="708"/>
        <w:jc w:val="both"/>
        <w:rPr>
          <w:rFonts w:ascii="GHEA Grapalat" w:hAnsi="GHEA Grapalat" w:cs="Arial"/>
          <w:sz w:val="20"/>
          <w:szCs w:val="20"/>
          <w:lang w:val="es-ES"/>
        </w:rPr>
      </w:pPr>
      <w:r w:rsidRPr="00AA43DD">
        <w:rPr>
          <w:rFonts w:ascii="GHEA Grapalat" w:hAnsi="GHEA Grapalat" w:cs="Arial"/>
          <w:sz w:val="20"/>
          <w:szCs w:val="20"/>
          <w:lang w:val="es-ES"/>
        </w:rPr>
        <w:t>Կից ներկայացվում է սույն տեղեկանքում նշված մասնագետների</w:t>
      </w:r>
    </w:p>
    <w:p w14:paraId="08D68C4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29D01A52" w14:textId="77777777" w:rsidR="00053255" w:rsidRPr="00693414"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F8E7ACE" w14:textId="77777777" w:rsidR="00053255" w:rsidRPr="00B1089E" w:rsidRDefault="00053255" w:rsidP="00053255">
      <w:pPr>
        <w:pStyle w:val="aff3"/>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080A017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02E6D06E"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6BD6C727"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29A3100B"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176535F9" w14:textId="1583EE6A" w:rsidR="00053255"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015E1F52" w14:textId="4DD64AE5" w:rsidR="0054542A" w:rsidRDefault="0054542A" w:rsidP="0054542A">
      <w:pPr>
        <w:pStyle w:val="aff3"/>
        <w:spacing w:after="200" w:line="276" w:lineRule="auto"/>
        <w:ind w:left="1156"/>
        <w:contextualSpacing/>
        <w:rPr>
          <w:rFonts w:ascii="GHEA Grapalat" w:hAnsi="GHEA Grapalat"/>
          <w:sz w:val="20"/>
          <w:szCs w:val="20"/>
          <w:lang w:val="hy-AM"/>
        </w:rPr>
      </w:pPr>
    </w:p>
    <w:p w14:paraId="3103FF18" w14:textId="015E15A3" w:rsidR="00D31351" w:rsidRDefault="00D31351" w:rsidP="0054542A">
      <w:pPr>
        <w:pStyle w:val="aff3"/>
        <w:spacing w:after="200" w:line="276" w:lineRule="auto"/>
        <w:ind w:left="1156"/>
        <w:contextualSpacing/>
        <w:rPr>
          <w:rFonts w:ascii="GHEA Grapalat" w:hAnsi="GHEA Grapalat"/>
          <w:sz w:val="20"/>
          <w:szCs w:val="20"/>
          <w:lang w:val="hy-AM"/>
        </w:rPr>
      </w:pPr>
    </w:p>
    <w:p w14:paraId="1170C07F" w14:textId="2D95770B" w:rsidR="00D31351" w:rsidRDefault="00D31351" w:rsidP="0054542A">
      <w:pPr>
        <w:pStyle w:val="aff3"/>
        <w:spacing w:after="200" w:line="276" w:lineRule="auto"/>
        <w:ind w:left="1156"/>
        <w:contextualSpacing/>
        <w:rPr>
          <w:rFonts w:ascii="GHEA Grapalat" w:hAnsi="GHEA Grapalat"/>
          <w:sz w:val="20"/>
          <w:szCs w:val="20"/>
          <w:lang w:val="hy-AM"/>
        </w:rPr>
      </w:pPr>
    </w:p>
    <w:p w14:paraId="5A04BB19" w14:textId="77777777" w:rsidR="00D31351" w:rsidRDefault="00D31351" w:rsidP="0054542A">
      <w:pPr>
        <w:pStyle w:val="aff3"/>
        <w:spacing w:after="200" w:line="276" w:lineRule="auto"/>
        <w:ind w:left="1156"/>
        <w:contextualSpacing/>
        <w:rPr>
          <w:rFonts w:ascii="GHEA Grapalat" w:hAnsi="GHEA Grapalat"/>
          <w:sz w:val="20"/>
          <w:szCs w:val="20"/>
          <w:lang w:val="hy-AM"/>
        </w:rPr>
      </w:pPr>
    </w:p>
    <w:p w14:paraId="20D44CBA" w14:textId="77777777" w:rsidR="00053255" w:rsidRPr="00AA43DD" w:rsidRDefault="00053255" w:rsidP="00053255">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0B90490D" w14:textId="77777777" w:rsidR="00053255" w:rsidRPr="00102DC7" w:rsidRDefault="00053255" w:rsidP="00053255">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394F2428" w14:textId="77777777" w:rsidR="00053255" w:rsidRPr="00AA43DD" w:rsidRDefault="00053255" w:rsidP="00053255">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C2AE15B" w14:textId="77777777" w:rsidR="00053255" w:rsidRPr="00F566BF" w:rsidRDefault="00053255" w:rsidP="00053255">
      <w:pPr>
        <w:pStyle w:val="31"/>
        <w:spacing w:line="240" w:lineRule="auto"/>
        <w:jc w:val="right"/>
        <w:rPr>
          <w:rFonts w:ascii="GHEA Grapalat" w:hAnsi="GHEA Grapalat" w:cs="Arial"/>
          <w:b/>
          <w:lang w:val="hy-AM"/>
        </w:rPr>
      </w:pPr>
    </w:p>
    <w:p w14:paraId="049BC481" w14:textId="77777777" w:rsidR="00053255" w:rsidRPr="001B0142" w:rsidRDefault="00053255" w:rsidP="002E6C2D">
      <w:pPr>
        <w:pStyle w:val="31"/>
        <w:spacing w:line="240" w:lineRule="auto"/>
        <w:jc w:val="left"/>
        <w:rPr>
          <w:rFonts w:ascii="GHEA Grapalat" w:hAnsi="GHEA Grapalat" w:cs="Sylfaen"/>
          <w:b/>
          <w:lang w:val="hy-AM"/>
        </w:rPr>
      </w:pPr>
    </w:p>
    <w:p w14:paraId="400254AF" w14:textId="77777777" w:rsidR="00340E33" w:rsidRDefault="00340E33">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71328691" w14:textId="77777777" w:rsidR="00340E33" w:rsidRDefault="00340E33" w:rsidP="0054542A">
      <w:pPr>
        <w:jc w:val="right"/>
        <w:rPr>
          <w:rFonts w:ascii="GHEA Grapalat" w:hAnsi="GHEA Grapalat" w:cs="Sylfaen"/>
          <w:b/>
          <w:i/>
          <w:iCs/>
          <w:sz w:val="20"/>
          <w:szCs w:val="20"/>
          <w:lang w:val="hy-AM"/>
        </w:rPr>
      </w:pPr>
    </w:p>
    <w:p w14:paraId="0BC5319F" w14:textId="75FFCB98"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005FF451" w:rsidR="001B3735" w:rsidRPr="00AC583A" w:rsidRDefault="00DA2823" w:rsidP="001B3735">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1B3735" w:rsidRPr="00AC583A">
        <w:rPr>
          <w:rFonts w:ascii="GHEA Grapalat" w:hAnsi="GHEA Grapalat" w:cs="Sylfaen"/>
          <w:b/>
          <w:i/>
          <w:iCs/>
          <w:lang w:val="es-ES"/>
        </w:rPr>
        <w:t xml:space="preserve">  ծածկագրով</w:t>
      </w:r>
    </w:p>
    <w:p w14:paraId="64801194" w14:textId="77777777" w:rsidR="001B3735" w:rsidRPr="00AC583A" w:rsidRDefault="001B3735" w:rsidP="001B3735">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3ED8015" w14:textId="77777777" w:rsidR="00AC583A" w:rsidRDefault="00AC583A" w:rsidP="00EF3662">
      <w:pPr>
        <w:ind w:left="-66"/>
        <w:jc w:val="center"/>
        <w:rPr>
          <w:rFonts w:ascii="GHEA Grapalat" w:hAnsi="GHEA Grapalat"/>
          <w:b/>
          <w:sz w:val="20"/>
          <w:lang w:val="hy-AM"/>
        </w:rPr>
      </w:pPr>
    </w:p>
    <w:p w14:paraId="6CF2E549" w14:textId="258BEC1B"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5270B6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A2823">
        <w:rPr>
          <w:rFonts w:ascii="GHEA Grapalat" w:hAnsi="GHEA Grapalat" w:cs="Arial"/>
          <w:sz w:val="20"/>
          <w:szCs w:val="20"/>
          <w:lang w:val="es-ES"/>
        </w:rPr>
        <w:t>ՀՀ ԱՆ ԳՀԽԾՁԲ-2025/50</w:t>
      </w:r>
      <w:r w:rsidR="001B0142" w:rsidRPr="001B014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33"/>
        <w:gridCol w:w="1938"/>
        <w:gridCol w:w="1530"/>
        <w:gridCol w:w="2183"/>
      </w:tblGrid>
      <w:tr w:rsidR="00CE693C" w:rsidRPr="00180DCF" w14:paraId="56402585" w14:textId="77777777" w:rsidTr="00ED242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3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D24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2627" w:rsidRPr="00180DCF" w14:paraId="72447677" w14:textId="77777777" w:rsidTr="00022627">
        <w:trPr>
          <w:trHeight w:val="1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22627" w:rsidRPr="00F566BF" w:rsidRDefault="00022627" w:rsidP="00131485">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tcPr>
          <w:p w14:paraId="1FD3D72C" w14:textId="5536A1C7" w:rsidR="00022627" w:rsidRPr="00022627" w:rsidRDefault="00022627" w:rsidP="00131485">
            <w:pPr>
              <w:spacing w:line="240" w:lineRule="exact"/>
              <w:rPr>
                <w:rFonts w:ascii="GHEA Grapalat" w:hAnsi="GHEA Grapalat"/>
                <w:sz w:val="20"/>
                <w:szCs w:val="20"/>
                <w:lang w:val="es-ES"/>
              </w:rPr>
            </w:pPr>
            <w:r w:rsidRPr="00022627">
              <w:rPr>
                <w:rFonts w:ascii="GHEA Grapalat" w:hAnsi="GHEA Grapalat" w:cs="Cambria Math"/>
                <w:i/>
                <w:sz w:val="20"/>
                <w:szCs w:val="20"/>
                <w:lang w:val="hy-AM"/>
              </w:rPr>
              <w:t>ՀՀ ԱՆ «Դատաբժշկական գիտագործնական կենտրոն» ՊՈԱԿ-ի շենքի կառուցման նախագծանախահաշվային փաստաթղթերի մշակման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22627" w:rsidRPr="00F566BF" w:rsidRDefault="00022627" w:rsidP="00131485">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22627" w:rsidRPr="00F566BF" w:rsidRDefault="00022627" w:rsidP="00131485">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22627" w:rsidRPr="00F566BF" w:rsidRDefault="00022627" w:rsidP="00131485">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77777777" w:rsidR="00614ACD" w:rsidRPr="004F02AD" w:rsidRDefault="00614ACD"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3BFE34E3" w14:textId="7B783E09"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B5D5AE0" w14:textId="1E9B2B4F" w:rsidR="006C2462" w:rsidRPr="00AC583A" w:rsidRDefault="006C2462" w:rsidP="006C246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Pr>
          <w:rFonts w:ascii="GHEA Grapalat" w:hAnsi="GHEA Grapalat" w:cs="Sylfaen"/>
          <w:b/>
          <w:i/>
          <w:iCs/>
          <w:lang w:val="hy-AM"/>
        </w:rPr>
        <w:t>3</w:t>
      </w:r>
    </w:p>
    <w:p w14:paraId="07740B29" w14:textId="47D89320" w:rsidR="006C2462" w:rsidRPr="00AC583A" w:rsidRDefault="00DA2823" w:rsidP="006C246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6C2462" w:rsidRPr="00AC583A">
        <w:rPr>
          <w:rFonts w:ascii="GHEA Grapalat" w:hAnsi="GHEA Grapalat" w:cs="Sylfaen"/>
          <w:b/>
          <w:i/>
          <w:iCs/>
          <w:lang w:val="es-ES"/>
        </w:rPr>
        <w:t xml:space="preserve">  ծածկագրով</w:t>
      </w:r>
    </w:p>
    <w:p w14:paraId="09DCD7D3" w14:textId="77777777" w:rsidR="006C2462" w:rsidRPr="00AC583A" w:rsidRDefault="006C2462" w:rsidP="006C246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28757CC2" w14:textId="77777777" w:rsidR="006C2462" w:rsidRPr="002D4DC4" w:rsidRDefault="006C2462" w:rsidP="006C246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26343EF"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Pr="00786C8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531EFD5" w14:textId="77777777" w:rsidR="006C2462" w:rsidRPr="002D4DC4" w:rsidRDefault="006C2462" w:rsidP="006C246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07CA8737" w14:textId="77777777" w:rsidR="006C2462" w:rsidRPr="00F566BF"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FB1EB5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մասնակցելուց </w:t>
      </w:r>
    </w:p>
    <w:p w14:paraId="679F83A9" w14:textId="77777777" w:rsidR="006C2462" w:rsidRPr="002D4DC4" w:rsidRDefault="006C2462" w:rsidP="006C246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D8AD6D0"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025FE366" w14:textId="77777777" w:rsidR="006C2462" w:rsidRPr="002D4DC4" w:rsidRDefault="006C2462" w:rsidP="006C246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A38105"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29962C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17035FA" w14:textId="77777777" w:rsidR="006C2462" w:rsidRPr="002D4DC4" w:rsidRDefault="006C2462" w:rsidP="006C246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D39A0C"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68C9C3A8"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1F63E344"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6127C5F"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3A2C18" w14:textId="77777777" w:rsidR="006C2462" w:rsidRPr="00453306"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38BA578E" w14:textId="77777777" w:rsidR="006C2462" w:rsidRPr="00453306"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FBDBD53"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D14F1B9"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789EE24" w14:textId="77777777" w:rsidR="006C2462" w:rsidRPr="008B6255" w:rsidRDefault="006C2462" w:rsidP="006C2462">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0181D42B" w14:textId="77777777" w:rsidR="006C2462" w:rsidRPr="00887CB1" w:rsidRDefault="006C2462" w:rsidP="006C2462">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6CB5171D"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4494CA"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40D0C49"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9D0C95"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AF89594"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8F4CDE"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84D576"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012AA8"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907B695"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F47D0C" w14:textId="77777777" w:rsidR="006C2462"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483544" w14:textId="77777777" w:rsidR="006C2462" w:rsidRDefault="006C2462">
      <w:pPr>
        <w:rPr>
          <w:rFonts w:ascii="GHEA Grapalat" w:hAnsi="GHEA Grapalat" w:cs="Sylfaen"/>
          <w:b/>
          <w:i/>
          <w:iCs/>
          <w:sz w:val="20"/>
          <w:szCs w:val="20"/>
          <w:lang w:val="hy-AM"/>
        </w:rPr>
      </w:pPr>
      <w:r>
        <w:rPr>
          <w:rFonts w:ascii="GHEA Grapalat" w:hAnsi="GHEA Grapalat" w:cs="Sylfaen"/>
          <w:b/>
          <w:i/>
          <w:iCs/>
          <w:lang w:val="hy-AM"/>
        </w:rPr>
        <w:br w:type="page"/>
      </w:r>
    </w:p>
    <w:p w14:paraId="3C6FE8F4" w14:textId="77FA8834" w:rsidR="00091EBC" w:rsidRPr="00AC583A" w:rsidRDefault="00091EBC" w:rsidP="00654D55">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09308790" w:rsidR="00DE5814" w:rsidRPr="00AC583A" w:rsidRDefault="00DA2823" w:rsidP="00DE5814">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DE5814" w:rsidRPr="00AC583A">
        <w:rPr>
          <w:rFonts w:ascii="GHEA Grapalat" w:hAnsi="GHEA Grapalat" w:cs="Sylfaen"/>
          <w:b/>
          <w:i/>
          <w:iCs/>
          <w:lang w:val="es-ES"/>
        </w:rPr>
        <w:t xml:space="preserve">  ծածկագրով</w:t>
      </w:r>
    </w:p>
    <w:p w14:paraId="428626A3" w14:textId="77777777" w:rsidR="00DE5814" w:rsidRPr="00AC583A" w:rsidRDefault="00DE5814" w:rsidP="00DE5814">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579E474A" w14:textId="77777777" w:rsidR="00316A19" w:rsidRPr="00DE5814" w:rsidRDefault="00316A1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es-ES"/>
        </w:rPr>
      </w:pPr>
    </w:p>
    <w:p w14:paraId="34F565D9" w14:textId="77777777" w:rsidR="00091EBC" w:rsidRPr="002D4DC4" w:rsidRDefault="00091EBC" w:rsidP="003D51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3D5148">
      <w:pPr>
        <w:pStyle w:val="af4"/>
        <w:shd w:val="clear" w:color="auto" w:fill="FFFFFF"/>
        <w:spacing w:before="0" w:beforeAutospacing="0" w:after="0" w:afterAutospacing="0"/>
        <w:ind w:firstLine="375"/>
        <w:jc w:val="center"/>
        <w:rPr>
          <w:rStyle w:val="af5"/>
          <w:lang w:val="hy-AM"/>
        </w:rPr>
      </w:pPr>
    </w:p>
    <w:p w14:paraId="0894A36B" w14:textId="3A2827FE" w:rsidR="00091EBC" w:rsidRPr="002D4DC4" w:rsidRDefault="00091EBC" w:rsidP="00316A19">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16A19">
        <w:rPr>
          <w:rStyle w:val="af5"/>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6E21B43A" w14:textId="77777777" w:rsidR="00316A19" w:rsidRDefault="00316A19"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6D984AD2" w14:textId="77777777" w:rsidR="009950F9" w:rsidRPr="00AC583A" w:rsidRDefault="00334E32" w:rsidP="009950F9">
      <w:pPr>
        <w:pStyle w:val="31"/>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50192AA0" w:rsidR="009950F9" w:rsidRPr="00AC583A" w:rsidRDefault="00DA2823" w:rsidP="009950F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9950F9" w:rsidRPr="00AC583A">
        <w:rPr>
          <w:rFonts w:ascii="GHEA Grapalat" w:hAnsi="GHEA Grapalat" w:cs="Sylfaen"/>
          <w:b/>
          <w:i/>
          <w:iCs/>
          <w:lang w:val="es-ES"/>
        </w:rPr>
        <w:t xml:space="preserve">  ծածկագրով</w:t>
      </w:r>
    </w:p>
    <w:p w14:paraId="71486E88" w14:textId="77777777" w:rsidR="009950F9" w:rsidRPr="00AC583A" w:rsidRDefault="009950F9" w:rsidP="009950F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6CBA4FB"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87F3B">
      <w:pPr>
        <w:numPr>
          <w:ilvl w:val="1"/>
          <w:numId w:val="1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40A5308"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5AB66825"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DA282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DA2823">
            <w:pPr>
              <w:jc w:val="center"/>
              <w:rPr>
                <w:rFonts w:ascii="GHEA Grapalat" w:hAnsi="GHEA Grapalat" w:cs="Arial"/>
                <w:bCs/>
                <w:i/>
                <w:sz w:val="20"/>
                <w:szCs w:val="20"/>
              </w:rPr>
            </w:pPr>
          </w:p>
        </w:tc>
      </w:tr>
      <w:tr w:rsidR="009950F9" w:rsidRPr="00F566BF" w14:paraId="2E114A90"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DA2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DA2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950F9" w:rsidRPr="00F566BF" w14:paraId="15AF4A62"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950F9" w:rsidRPr="00F566BF" w14:paraId="2A7687C2"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950F9" w:rsidRPr="00F566BF" w14:paraId="4311275E"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DA282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DA2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9950F9" w:rsidRPr="00F566BF" w14:paraId="2B813871"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9950F9" w:rsidRPr="00F566BF" w14:paraId="37276061"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950F9" w:rsidRPr="00F566BF" w14:paraId="50A698D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DA282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DA2823">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DA2823">
            <w:pPr>
              <w:rPr>
                <w:rFonts w:ascii="GHEA Grapalat" w:hAnsi="GHEA Grapalat" w:cs="Arial"/>
                <w:sz w:val="20"/>
                <w:szCs w:val="20"/>
              </w:rPr>
            </w:pPr>
          </w:p>
        </w:tc>
      </w:tr>
      <w:tr w:rsidR="009950F9" w:rsidRPr="00F566BF" w14:paraId="02FF224D" w14:textId="77777777" w:rsidTr="00DA2823">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DA2823">
            <w:pPr>
              <w:rPr>
                <w:rFonts w:ascii="GHEA Grapalat" w:hAnsi="GHEA Grapalat" w:cs="Arial"/>
                <w:sz w:val="20"/>
                <w:szCs w:val="20"/>
                <w:lang w:val="hy-AM"/>
              </w:rPr>
            </w:pPr>
          </w:p>
        </w:tc>
      </w:tr>
      <w:tr w:rsidR="009950F9" w:rsidRPr="00F566BF" w14:paraId="4903595A"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DA2823">
            <w:pPr>
              <w:rPr>
                <w:rFonts w:ascii="GHEA Grapalat" w:hAnsi="GHEA Grapalat" w:cs="Sylfaen"/>
                <w:sz w:val="20"/>
                <w:szCs w:val="20"/>
                <w:lang w:val="ru-RU"/>
              </w:rPr>
            </w:pPr>
          </w:p>
        </w:tc>
      </w:tr>
      <w:tr w:rsidR="009950F9" w:rsidRPr="00F566BF" w14:paraId="1ED3207C"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F22DC9" w14:textId="77777777" w:rsidR="009950F9" w:rsidRPr="00F566BF" w:rsidRDefault="009950F9" w:rsidP="00DA2823">
            <w:pPr>
              <w:rPr>
                <w:rFonts w:ascii="GHEA Grapalat" w:hAnsi="GHEA Grapalat" w:cs="Sylfaen"/>
                <w:sz w:val="20"/>
                <w:szCs w:val="20"/>
                <w:lang w:val="hy-AM"/>
              </w:rPr>
            </w:pPr>
          </w:p>
        </w:tc>
      </w:tr>
      <w:tr w:rsidR="009950F9" w:rsidRPr="00F566BF" w14:paraId="3810BB6C"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DA282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D10A8AA" w14:textId="77777777" w:rsidR="009950F9" w:rsidRPr="00F566BF" w:rsidRDefault="009950F9" w:rsidP="00DA2823">
            <w:pPr>
              <w:rPr>
                <w:rFonts w:ascii="GHEA Grapalat" w:hAnsi="GHEA Grapalat" w:cs="Sylfaen"/>
                <w:sz w:val="20"/>
                <w:szCs w:val="20"/>
              </w:rPr>
            </w:pPr>
          </w:p>
          <w:p w14:paraId="53233F46"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DA2823">
            <w:pPr>
              <w:rPr>
                <w:rFonts w:ascii="GHEA Grapalat" w:hAnsi="GHEA Grapalat" w:cs="Tahoma"/>
                <w:color w:val="000000"/>
                <w:sz w:val="20"/>
                <w:szCs w:val="20"/>
              </w:rPr>
            </w:pPr>
          </w:p>
          <w:p w14:paraId="37661255" w14:textId="77777777" w:rsidR="009950F9" w:rsidRPr="00F566BF" w:rsidRDefault="009950F9" w:rsidP="00DA2823">
            <w:pPr>
              <w:rPr>
                <w:rFonts w:ascii="GHEA Grapalat" w:hAnsi="GHEA Grapalat" w:cs="Sylfaen"/>
                <w:sz w:val="20"/>
                <w:szCs w:val="20"/>
              </w:rPr>
            </w:pPr>
          </w:p>
          <w:p w14:paraId="61DA20F1"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DA2823">
            <w:pPr>
              <w:rPr>
                <w:rFonts w:ascii="GHEA Grapalat" w:hAnsi="GHEA Grapalat" w:cs="Sylfaen"/>
                <w:sz w:val="20"/>
                <w:szCs w:val="20"/>
              </w:rPr>
            </w:pPr>
          </w:p>
          <w:p w14:paraId="005B530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DA28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DA282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7B3E1DA" w14:textId="77777777" w:rsidR="009950F9" w:rsidRPr="00F566BF" w:rsidRDefault="009950F9" w:rsidP="00DA2823">
            <w:pPr>
              <w:jc w:val="right"/>
              <w:rPr>
                <w:rFonts w:ascii="GHEA Grapalat" w:hAnsi="GHEA Grapalat" w:cs="Sylfaen"/>
                <w:sz w:val="20"/>
                <w:szCs w:val="20"/>
              </w:rPr>
            </w:pPr>
          </w:p>
          <w:p w14:paraId="1AEC1647"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DA2823">
            <w:pPr>
              <w:jc w:val="right"/>
              <w:rPr>
                <w:rFonts w:ascii="GHEA Grapalat" w:hAnsi="GHEA Grapalat" w:cs="Tahoma"/>
                <w:color w:val="000000"/>
                <w:sz w:val="20"/>
                <w:szCs w:val="20"/>
              </w:rPr>
            </w:pPr>
          </w:p>
          <w:p w14:paraId="472A7ACB" w14:textId="77777777" w:rsidR="009950F9" w:rsidRPr="00F566BF" w:rsidRDefault="009950F9" w:rsidP="00DA2823">
            <w:pPr>
              <w:jc w:val="right"/>
              <w:rPr>
                <w:rFonts w:ascii="GHEA Grapalat" w:hAnsi="GHEA Grapalat" w:cs="Tahoma"/>
                <w:color w:val="000000"/>
                <w:sz w:val="20"/>
                <w:szCs w:val="20"/>
              </w:rPr>
            </w:pPr>
          </w:p>
          <w:p w14:paraId="43B5976F"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DA2823">
            <w:pPr>
              <w:jc w:val="right"/>
              <w:rPr>
                <w:rFonts w:ascii="GHEA Grapalat" w:hAnsi="GHEA Grapalat" w:cs="Sylfaen"/>
                <w:sz w:val="20"/>
                <w:szCs w:val="20"/>
              </w:rPr>
            </w:pPr>
          </w:p>
          <w:p w14:paraId="3AAF7BDE"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DA2823">
            <w:pPr>
              <w:jc w:val="right"/>
              <w:rPr>
                <w:rFonts w:ascii="GHEA Grapalat" w:hAnsi="GHEA Grapalat" w:cs="Sylfaen"/>
                <w:sz w:val="20"/>
                <w:szCs w:val="20"/>
              </w:rPr>
            </w:pPr>
          </w:p>
        </w:tc>
      </w:tr>
      <w:tr w:rsidR="009950F9" w:rsidRPr="00F566BF" w14:paraId="33FEDF91" w14:textId="77777777" w:rsidTr="00DA2823">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DA282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6116A54" w14:textId="77777777" w:rsidR="009950F9" w:rsidRPr="00F566BF" w:rsidRDefault="009950F9" w:rsidP="00DA2823">
            <w:pPr>
              <w:rPr>
                <w:rFonts w:ascii="GHEA Grapalat" w:hAnsi="GHEA Grapalat" w:cs="Tahoma"/>
                <w:color w:val="000000"/>
                <w:sz w:val="20"/>
                <w:szCs w:val="20"/>
              </w:rPr>
            </w:pPr>
          </w:p>
          <w:p w14:paraId="5528FB6C" w14:textId="77777777" w:rsidR="009950F9" w:rsidRPr="00F566BF" w:rsidRDefault="009950F9" w:rsidP="00DA28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DA2823">
            <w:pPr>
              <w:jc w:val="right"/>
              <w:rPr>
                <w:rFonts w:ascii="GHEA Grapalat" w:hAnsi="GHEA Grapalat" w:cs="Tahoma"/>
                <w:color w:val="000000"/>
                <w:sz w:val="20"/>
                <w:szCs w:val="20"/>
              </w:rPr>
            </w:pPr>
          </w:p>
          <w:p w14:paraId="1163F7EA" w14:textId="77777777" w:rsidR="009950F9" w:rsidRPr="00F566BF" w:rsidRDefault="009950F9" w:rsidP="00DA2823">
            <w:pPr>
              <w:jc w:val="right"/>
              <w:rPr>
                <w:rFonts w:ascii="GHEA Grapalat" w:hAnsi="GHEA Grapalat" w:cs="Tahoma"/>
                <w:color w:val="000000"/>
                <w:sz w:val="20"/>
                <w:szCs w:val="20"/>
              </w:rPr>
            </w:pPr>
          </w:p>
          <w:p w14:paraId="432A93A4"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DA282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D275D2" w14:textId="77777777" w:rsidR="009950F9" w:rsidRPr="00F566BF" w:rsidRDefault="009950F9" w:rsidP="00DA2823">
            <w:pPr>
              <w:jc w:val="right"/>
              <w:rPr>
                <w:rFonts w:ascii="GHEA Grapalat" w:hAnsi="GHEA Grapalat" w:cs="Arial"/>
                <w:sz w:val="20"/>
                <w:szCs w:val="20"/>
                <w:lang w:val="hy-AM"/>
              </w:rPr>
            </w:pPr>
          </w:p>
        </w:tc>
      </w:tr>
      <w:tr w:rsidR="009950F9" w:rsidRPr="00F566BF" w14:paraId="017644CA"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DA2823">
            <w:pPr>
              <w:rPr>
                <w:rFonts w:ascii="GHEA Grapalat" w:hAnsi="GHEA Grapalat" w:cs="Sylfaen"/>
                <w:sz w:val="20"/>
                <w:szCs w:val="20"/>
              </w:rPr>
            </w:pPr>
          </w:p>
          <w:p w14:paraId="22C824E8" w14:textId="77777777" w:rsidR="009950F9" w:rsidRPr="00F566BF" w:rsidRDefault="009950F9" w:rsidP="00DA2823">
            <w:pPr>
              <w:rPr>
                <w:rFonts w:ascii="GHEA Grapalat" w:hAnsi="GHEA Grapalat" w:cs="Sylfaen"/>
                <w:sz w:val="20"/>
                <w:szCs w:val="20"/>
              </w:rPr>
            </w:pPr>
          </w:p>
          <w:p w14:paraId="733C9B0A"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DA2823">
            <w:pPr>
              <w:rPr>
                <w:rFonts w:ascii="GHEA Grapalat" w:hAnsi="GHEA Grapalat" w:cs="Sylfaen"/>
                <w:sz w:val="20"/>
                <w:szCs w:val="20"/>
              </w:rPr>
            </w:pPr>
          </w:p>
          <w:p w14:paraId="7366E409"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DA28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DA2823">
            <w:pPr>
              <w:rPr>
                <w:rFonts w:ascii="GHEA Grapalat" w:hAnsi="GHEA Grapalat" w:cs="Sylfaen"/>
                <w:sz w:val="20"/>
                <w:szCs w:val="20"/>
              </w:rPr>
            </w:pPr>
          </w:p>
          <w:p w14:paraId="6571D688"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DA282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DA2823">
            <w:pPr>
              <w:rPr>
                <w:rFonts w:ascii="GHEA Grapalat" w:hAnsi="GHEA Grapalat" w:cs="Sylfaen"/>
                <w:color w:val="000000"/>
                <w:sz w:val="20"/>
                <w:szCs w:val="20"/>
              </w:rPr>
            </w:pPr>
          </w:p>
          <w:p w14:paraId="5741104B" w14:textId="77777777" w:rsidR="009950F9" w:rsidRPr="00F566BF" w:rsidRDefault="009950F9" w:rsidP="00DA2823">
            <w:pPr>
              <w:rPr>
                <w:rFonts w:ascii="GHEA Grapalat" w:hAnsi="GHEA Grapalat" w:cs="Sylfaen"/>
                <w:sz w:val="20"/>
                <w:szCs w:val="20"/>
              </w:rPr>
            </w:pPr>
          </w:p>
          <w:p w14:paraId="761AE954" w14:textId="77777777" w:rsidR="009950F9" w:rsidRPr="00F566BF" w:rsidRDefault="009950F9" w:rsidP="00DA2823">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40E33">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Նշված դաշտի/</w:t>
            </w:r>
          </w:p>
          <w:p w14:paraId="652FA31A"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DA282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B5E50FD"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74CE8"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FFE3ADF"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72547A4"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40E33">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40E33">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40E33">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950F9" w:rsidRPr="00F566BF" w14:paraId="4341C4AC" w14:textId="77777777" w:rsidTr="00340E33">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2633DB9" w14:textId="77777777" w:rsidR="009950F9" w:rsidRPr="00F566BF" w:rsidRDefault="009950F9" w:rsidP="00DA282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DA282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950F9" w:rsidRPr="00F566BF" w14:paraId="4CB93D9E" w14:textId="77777777" w:rsidTr="00340E33">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DA282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6C385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DA282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7D0593F" w14:textId="77777777" w:rsidTr="00340E33">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8907E12" w14:textId="77777777" w:rsidTr="00340E33">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1B27BEA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5AC70A2D" w14:textId="77777777" w:rsidTr="00340E33">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301C02C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4EC3CBF0" w14:textId="77777777" w:rsidTr="00340E33">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429D8A1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950F9" w:rsidRPr="00F566BF" w14:paraId="3901ABAF" w14:textId="77777777" w:rsidTr="00340E33">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455CFF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36EB47F1" w14:textId="77777777" w:rsidTr="00340E33">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07971E5"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40E33">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1A5E9C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5E05628" w14:textId="77777777" w:rsidTr="00340E33">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1EE2D287" w14:textId="77777777" w:rsidTr="00340E33">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33B1F7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3ED711D" w14:textId="77777777" w:rsidTr="00340E33">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D88AF5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950F9" w:rsidRPr="00180DCF" w14:paraId="7117E2AD" w14:textId="77777777" w:rsidTr="00340E33">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40E33">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180DCF" w14:paraId="328AD1A9" w14:textId="77777777" w:rsidTr="00340E33">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40E33">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7F96227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950F9" w:rsidRPr="00180DCF" w14:paraId="340B6EDA" w14:textId="77777777" w:rsidTr="00340E33">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DA2823">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CF90AD"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40E33">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076316C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950F9" w:rsidRPr="00180DCF" w14:paraId="413EC30D" w14:textId="77777777" w:rsidTr="00340E33">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A2B89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DA282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DA2823">
            <w:pPr>
              <w:jc w:val="center"/>
              <w:rPr>
                <w:rFonts w:ascii="GHEA Grapalat" w:hAnsi="GHEA Grapalat"/>
                <w:sz w:val="20"/>
                <w:szCs w:val="20"/>
                <w:lang w:val="hy-AM"/>
              </w:rPr>
            </w:pPr>
          </w:p>
        </w:tc>
      </w:tr>
      <w:tr w:rsidR="009950F9" w:rsidRPr="00180DCF" w14:paraId="0B51EC86"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61FCBE0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40E33">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950F9" w:rsidRPr="00F566BF" w14:paraId="51970A08"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0F4393B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57F5971"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40E33">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52CEE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DA2823">
            <w:pPr>
              <w:jc w:val="center"/>
              <w:rPr>
                <w:rFonts w:ascii="GHEA Grapalat" w:hAnsi="GHEA Grapalat"/>
                <w:sz w:val="20"/>
                <w:szCs w:val="20"/>
              </w:rPr>
            </w:pPr>
          </w:p>
        </w:tc>
      </w:tr>
      <w:tr w:rsidR="009950F9" w:rsidRPr="00F566BF" w14:paraId="48023451"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DA2823">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5228A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DA2823">
            <w:pPr>
              <w:jc w:val="center"/>
              <w:rPr>
                <w:rFonts w:ascii="GHEA Grapalat" w:hAnsi="GHEA Grapalat"/>
                <w:sz w:val="20"/>
                <w:szCs w:val="20"/>
              </w:rPr>
            </w:pPr>
          </w:p>
        </w:tc>
      </w:tr>
      <w:tr w:rsidR="009950F9" w:rsidRPr="00F566BF" w14:paraId="2B1C5264" w14:textId="77777777" w:rsidTr="00340E33">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5B14C84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DA2823">
            <w:pPr>
              <w:jc w:val="center"/>
              <w:rPr>
                <w:rFonts w:ascii="GHEA Grapalat" w:hAnsi="GHEA Grapalat"/>
                <w:sz w:val="20"/>
                <w:szCs w:val="20"/>
              </w:rPr>
            </w:pPr>
          </w:p>
        </w:tc>
      </w:tr>
      <w:tr w:rsidR="009950F9" w:rsidRPr="00F566BF" w14:paraId="35A4182B" w14:textId="77777777" w:rsidTr="00340E33">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155931A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DA2823">
            <w:pPr>
              <w:jc w:val="center"/>
              <w:rPr>
                <w:rFonts w:ascii="GHEA Grapalat" w:hAnsi="GHEA Grapalat"/>
                <w:sz w:val="20"/>
                <w:szCs w:val="20"/>
              </w:rPr>
            </w:pPr>
          </w:p>
        </w:tc>
      </w:tr>
      <w:tr w:rsidR="009950F9" w:rsidRPr="00F566BF" w14:paraId="65A37D68" w14:textId="77777777" w:rsidTr="00340E33">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485F50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DA2823">
            <w:pPr>
              <w:jc w:val="center"/>
              <w:rPr>
                <w:rFonts w:ascii="GHEA Grapalat" w:hAnsi="GHEA Grapalat"/>
                <w:sz w:val="20"/>
                <w:szCs w:val="20"/>
              </w:rPr>
            </w:pPr>
          </w:p>
        </w:tc>
      </w:tr>
      <w:tr w:rsidR="009950F9" w:rsidRPr="00F566BF" w14:paraId="6D027451" w14:textId="77777777" w:rsidTr="00340E33">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EB1DA7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DA2823">
            <w:pPr>
              <w:jc w:val="center"/>
              <w:rPr>
                <w:rFonts w:ascii="GHEA Grapalat" w:hAnsi="GHEA Grapalat"/>
                <w:sz w:val="20"/>
                <w:szCs w:val="20"/>
              </w:rPr>
            </w:pPr>
          </w:p>
        </w:tc>
      </w:tr>
    </w:tbl>
    <w:p w14:paraId="12354AB4" w14:textId="77777777" w:rsidR="009950F9" w:rsidRPr="00F566BF" w:rsidRDefault="009950F9" w:rsidP="009950F9">
      <w:pPr>
        <w:pStyle w:val="a3"/>
        <w:jc w:val="right"/>
        <w:rPr>
          <w:rFonts w:ascii="GHEA Grapalat" w:hAnsi="GHEA Grapalat" w:cs="Sylfaen"/>
          <w:i w:val="0"/>
          <w:lang w:val="en-US"/>
        </w:rPr>
      </w:pPr>
    </w:p>
    <w:p w14:paraId="217F97DC" w14:textId="77777777" w:rsidR="009950F9" w:rsidRPr="00F566BF" w:rsidRDefault="009950F9" w:rsidP="009950F9">
      <w:pPr>
        <w:pStyle w:val="a3"/>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6A5DE905" w14:textId="7DC9F1B1" w:rsidR="00334E32" w:rsidRPr="00AC583A" w:rsidRDefault="00334E32" w:rsidP="00334E3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2FC15270" w14:textId="3C4C7A8B" w:rsidR="00334E32" w:rsidRPr="00AC583A" w:rsidRDefault="00DA2823" w:rsidP="00334E3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334E32" w:rsidRPr="00AC583A">
        <w:rPr>
          <w:rFonts w:ascii="GHEA Grapalat" w:hAnsi="GHEA Grapalat" w:cs="Sylfaen"/>
          <w:b/>
          <w:i/>
          <w:iCs/>
          <w:lang w:val="es-ES"/>
        </w:rPr>
        <w:t xml:space="preserve">  ծածկագրով</w:t>
      </w:r>
    </w:p>
    <w:p w14:paraId="26846290" w14:textId="77777777" w:rsidR="00334E32" w:rsidRPr="00AC583A" w:rsidRDefault="00334E32" w:rsidP="00334E3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64894FED" w14:textId="77777777" w:rsidR="00334E32" w:rsidRPr="00334E32" w:rsidRDefault="00334E32" w:rsidP="00334E32">
      <w:pPr>
        <w:pStyle w:val="aa"/>
        <w:spacing w:after="0" w:line="360" w:lineRule="auto"/>
        <w:ind w:firstLine="567"/>
        <w:jc w:val="right"/>
        <w:rPr>
          <w:rFonts w:ascii="GHEA Grapalat" w:hAnsi="GHEA Grapalat" w:cs="Sylfaen"/>
          <w:i/>
          <w:sz w:val="16"/>
          <w:lang w:val="es-ES"/>
        </w:rPr>
      </w:pPr>
    </w:p>
    <w:p w14:paraId="384F5737" w14:textId="77777777" w:rsidR="00334E32" w:rsidRPr="00842CF6" w:rsidRDefault="00334E32" w:rsidP="00334E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56D1AB7A" w14:textId="77777777" w:rsidR="00334E32" w:rsidRPr="00842CF6" w:rsidRDefault="00334E32" w:rsidP="00334E3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4AC40A3" w14:textId="77777777" w:rsidR="00334E32" w:rsidRPr="00842CF6" w:rsidRDefault="00334E32" w:rsidP="00334E32">
      <w:pPr>
        <w:pStyle w:val="af4"/>
        <w:shd w:val="clear" w:color="auto" w:fill="FFFFFF"/>
        <w:spacing w:before="0" w:beforeAutospacing="0" w:after="0" w:afterAutospacing="0"/>
        <w:ind w:firstLine="375"/>
        <w:rPr>
          <w:rStyle w:val="af5"/>
          <w:lang w:val="hy-AM"/>
        </w:rPr>
      </w:pPr>
    </w:p>
    <w:p w14:paraId="53D915D4" w14:textId="207D2735" w:rsidR="00334E32" w:rsidRPr="00842CF6" w:rsidRDefault="00334E32" w:rsidP="002D47F9">
      <w:pPr>
        <w:pStyle w:val="af4"/>
        <w:shd w:val="clear" w:color="auto" w:fill="FFFFFF"/>
        <w:spacing w:before="0" w:beforeAutospacing="0" w:after="0" w:afterAutospacing="0"/>
        <w:ind w:firstLine="375"/>
        <w:rPr>
          <w:rStyle w:val="af5"/>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002D47F9">
        <w:rPr>
          <w:rStyle w:val="af5"/>
          <w:rFonts w:ascii="GHEA Grapalat" w:hAnsi="GHEA Grapalat"/>
          <w:sz w:val="20"/>
          <w:szCs w:val="20"/>
          <w:u w:val="single"/>
          <w:lang w:val="hy-AM"/>
        </w:rPr>
        <w:t>Առողջապահության նախարարության</w:t>
      </w:r>
    </w:p>
    <w:p w14:paraId="4A2757F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62671C96"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28C08F9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E52742A" w14:textId="77777777" w:rsidR="00334E32" w:rsidRPr="00842CF6" w:rsidRDefault="00334E32" w:rsidP="00334E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C3F724F" w14:textId="77777777" w:rsidR="00334E32" w:rsidRPr="00842CF6" w:rsidRDefault="00334E32" w:rsidP="00334E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69110EB3" w14:textId="77777777" w:rsidR="00334E32" w:rsidRPr="00842CF6" w:rsidRDefault="00334E32" w:rsidP="00334E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E6DC63D"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45AEA8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EE31043"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37F3931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165D938C"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EF22752"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DB36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6D51128" w14:textId="77777777" w:rsidR="00334E32" w:rsidRPr="00842CF6" w:rsidRDefault="00334E32" w:rsidP="00334E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0006F2" w14:textId="77777777" w:rsidR="00334E32" w:rsidRPr="00842CF6" w:rsidRDefault="00334E32" w:rsidP="00334E3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67173C77" w14:textId="77777777" w:rsidR="00334E32" w:rsidRPr="003750DF" w:rsidRDefault="00334E32" w:rsidP="00334E3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0177972C" w14:textId="77777777" w:rsidR="00334E32" w:rsidRPr="003750DF" w:rsidRDefault="00334E32" w:rsidP="00334E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EF22B6"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p>
    <w:p w14:paraId="68139501"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2483A74"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F74DFB"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257767D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D815F2" w14:textId="77777777" w:rsidR="00334E32" w:rsidRPr="00842CF6" w:rsidRDefault="00334E32" w:rsidP="00334E3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CCED981"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67AF59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2D7A61"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9BC95C3"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CA07F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BA1974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35705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A2267A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EF7385"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2F86D7"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54B18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2C916B"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3D380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403E466"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8FAF602"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0C951639" w14:textId="77777777" w:rsidR="002B0E49" w:rsidRDefault="002B0E49" w:rsidP="00316A19">
      <w:pPr>
        <w:pStyle w:val="31"/>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C583A" w:rsidRDefault="002B0E49" w:rsidP="008778A9">
      <w:pPr>
        <w:pStyle w:val="31"/>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47005AAD" w:rsidR="00DE5814" w:rsidRPr="00AC583A" w:rsidRDefault="00DA2823" w:rsidP="008778A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DE5814" w:rsidRPr="00AC583A">
        <w:rPr>
          <w:rFonts w:ascii="GHEA Grapalat" w:hAnsi="GHEA Grapalat" w:cs="Sylfaen"/>
          <w:b/>
          <w:i/>
          <w:iCs/>
          <w:lang w:val="es-ES"/>
        </w:rPr>
        <w:t xml:space="preserve">  ծածկագրով</w:t>
      </w:r>
    </w:p>
    <w:p w14:paraId="1F5A6DB3" w14:textId="77777777" w:rsidR="00DE5814" w:rsidRPr="00AC583A" w:rsidRDefault="00DE5814" w:rsidP="008778A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50B1465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364F21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A2823">
        <w:rPr>
          <w:rFonts w:ascii="GHEA Grapalat" w:hAnsi="GHEA Grapalat"/>
          <w:b/>
          <w:lang w:val="hy-AM"/>
        </w:rPr>
        <w:t>ՀՀ ԱՆ ԳՀԽԾՁԲ-2025/50</w:t>
      </w:r>
    </w:p>
    <w:p w14:paraId="65ABB5C8" w14:textId="52F9E07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CB1424">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D20F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6A19" w:rsidRPr="00316A19">
        <w:rPr>
          <w:rFonts w:ascii="GHEA Grapalat" w:hAnsi="GHEA Grapalat" w:cs="Sylfaen"/>
          <w:sz w:val="20"/>
          <w:lang w:val="hy-AM"/>
        </w:rPr>
        <w:t xml:space="preserve">նախագծանախահաշվային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FA22A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CB1424">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707B8FC6"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0597C14" w14:textId="77777777" w:rsidR="00D31351" w:rsidRDefault="00D31351" w:rsidP="00D31351">
      <w:pPr>
        <w:rPr>
          <w:rFonts w:ascii="GHEA Grapalat" w:hAnsi="GHEA Grapalat" w:cs="Sylfaen"/>
          <w:b/>
          <w:sz w:val="20"/>
          <w:lang w:val="hy-AM"/>
        </w:rPr>
      </w:pPr>
    </w:p>
    <w:p w14:paraId="3131021D" w14:textId="10568671" w:rsidR="00D87B44" w:rsidRDefault="007678FA" w:rsidP="00D31351">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r w:rsidR="00D31351">
        <w:rPr>
          <w:rFonts w:ascii="GHEA Grapalat" w:hAnsi="GHEA Grapalat" w:cs="Sylfaen"/>
          <w:b/>
          <w:sz w:val="20"/>
          <w:lang w:val="hy-AM"/>
        </w:rPr>
        <w:t xml:space="preserve"> </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170E2AD" w14:textId="77777777" w:rsidR="006E6F35" w:rsidRPr="00D66974" w:rsidRDefault="006E6F35" w:rsidP="006E6F3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00B02E42" w:rsidR="007678FA" w:rsidRPr="006E6F35" w:rsidRDefault="007678FA" w:rsidP="00987F3B">
      <w:pPr>
        <w:pStyle w:val="aff3"/>
        <w:numPr>
          <w:ilvl w:val="0"/>
          <w:numId w:val="13"/>
        </w:numPr>
        <w:ind w:hanging="436"/>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61E3AEB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39D95622" w14:textId="77777777" w:rsidR="00D31351" w:rsidRDefault="00D31351">
      <w:pPr>
        <w:rPr>
          <w:rFonts w:ascii="GHEA Grapalat" w:hAnsi="GHEA Grapalat" w:cs="Sylfaen"/>
          <w:b/>
          <w:sz w:val="20"/>
          <w:lang w:val="hy-AM"/>
        </w:rPr>
      </w:pPr>
      <w:r>
        <w:rPr>
          <w:rFonts w:ascii="GHEA Grapalat" w:hAnsi="GHEA Grapalat" w:cs="Sylfaen"/>
          <w:b/>
          <w:sz w:val="20"/>
          <w:lang w:val="hy-AM"/>
        </w:rPr>
        <w:br w:type="page"/>
      </w:r>
    </w:p>
    <w:p w14:paraId="515BC180" w14:textId="76B2865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D3135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D31351">
      <w:pPr>
        <w:ind w:firstLine="720"/>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9FAF6EB" w14:textId="77777777" w:rsidR="00CB1424" w:rsidRDefault="007678FA" w:rsidP="00D31351">
      <w:pPr>
        <w:ind w:firstLine="720"/>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p>
    <w:p w14:paraId="0A3F91A5" w14:textId="6E23442A"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4526CE8"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AF40CF"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B9D1B7" w:rsidR="007678FA" w:rsidRP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D3135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3"/>
      </w:r>
    </w:p>
    <w:p w14:paraId="4E63C041" w14:textId="685043E6"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2AA6F144" w14:textId="77777777" w:rsidR="00D31351" w:rsidRDefault="007678FA" w:rsidP="00D31351">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4F6A7B87"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C0920A"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F281AF" w14:textId="77777777" w:rsidR="00D31351" w:rsidRDefault="007678FA" w:rsidP="00D31351">
      <w:pPr>
        <w:tabs>
          <w:tab w:val="left" w:pos="1276"/>
        </w:tabs>
        <w:ind w:firstLine="720"/>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45C348B7" w14:textId="3EF0BF95" w:rsidR="007678FA" w:rsidRP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A5FE3" w14:textId="77777777" w:rsidR="00CB1424" w:rsidRPr="00264D57" w:rsidRDefault="00CB1424" w:rsidP="00CB1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456D3A57"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A640243"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9B771F9" w14:textId="77777777" w:rsidR="00CB1424" w:rsidRPr="00D66974" w:rsidRDefault="00CB1424" w:rsidP="00CB1424">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9C28AF" w14:textId="75CF986B" w:rsidR="00CB1424" w:rsidRPr="00D66974" w:rsidRDefault="00CB1424" w:rsidP="00CB142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84AD701" w14:textId="77777777" w:rsidR="00463F87" w:rsidRPr="00D66974" w:rsidRDefault="00463F87"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7067704B" w14:textId="77777777" w:rsidR="00CB1424" w:rsidRDefault="00CB1424" w:rsidP="007678FA">
      <w:pPr>
        <w:ind w:firstLine="709"/>
        <w:rPr>
          <w:rFonts w:ascii="GHEA Grapalat" w:hAnsi="GHEA Grapalat" w:cs="Sylfaen"/>
          <w:i/>
          <w:sz w:val="20"/>
          <w:szCs w:val="20"/>
          <w:lang w:val="pt-BR"/>
        </w:rPr>
      </w:pPr>
    </w:p>
    <w:p w14:paraId="3AEF85CE" w14:textId="77777777" w:rsidR="00CB1424" w:rsidRDefault="00CB1424" w:rsidP="007678FA">
      <w:pPr>
        <w:ind w:firstLine="709"/>
        <w:rPr>
          <w:rFonts w:ascii="GHEA Grapalat" w:hAnsi="GHEA Grapalat" w:cs="Sylfaen"/>
          <w:i/>
          <w:sz w:val="20"/>
          <w:szCs w:val="20"/>
          <w:lang w:val="pt-BR"/>
        </w:rPr>
      </w:pPr>
    </w:p>
    <w:p w14:paraId="3B98F09D" w14:textId="4B4BEDD3"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48076A8"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sidRPr="00997034">
        <w:rPr>
          <w:rFonts w:ascii="GHEA Grapalat" w:hAnsi="GHEA Grapalat"/>
          <w:i/>
          <w:sz w:val="18"/>
          <w:lang w:val="hy-AM"/>
        </w:rPr>
        <w:t>2</w:t>
      </w:r>
      <w:r>
        <w:rPr>
          <w:rFonts w:ascii="GHEA Grapalat" w:hAnsi="GHEA Grapalat"/>
          <w:i/>
          <w:sz w:val="18"/>
          <w:lang w:val="hy-AM"/>
        </w:rPr>
        <w:t>4</w:t>
      </w:r>
      <w:r w:rsidRPr="00F566BF">
        <w:rPr>
          <w:rFonts w:ascii="GHEA Grapalat" w:hAnsi="GHEA Grapalat"/>
          <w:i/>
          <w:sz w:val="18"/>
          <w:lang w:val="hy-AM"/>
        </w:rPr>
        <w:t xml:space="preserve">թ. կնքված </w:t>
      </w:r>
    </w:p>
    <w:p w14:paraId="2F54FB80" w14:textId="740862BC"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C3702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494"/>
        <w:gridCol w:w="993"/>
        <w:gridCol w:w="850"/>
        <w:gridCol w:w="1134"/>
        <w:gridCol w:w="992"/>
        <w:gridCol w:w="2331"/>
      </w:tblGrid>
      <w:tr w:rsidR="008778A9" w:rsidRPr="00F566BF" w14:paraId="136840AC" w14:textId="77777777" w:rsidTr="00ED2425">
        <w:tc>
          <w:tcPr>
            <w:tcW w:w="10530" w:type="dxa"/>
            <w:gridSpan w:val="8"/>
          </w:tcPr>
          <w:p w14:paraId="1E3C8934" w14:textId="77777777" w:rsidR="008778A9" w:rsidRPr="00F566BF" w:rsidRDefault="008778A9" w:rsidP="00DA2823">
            <w:pPr>
              <w:jc w:val="center"/>
              <w:rPr>
                <w:rFonts w:ascii="GHEA Grapalat" w:hAnsi="GHEA Grapalat"/>
                <w:sz w:val="18"/>
              </w:rPr>
            </w:pPr>
            <w:r w:rsidRPr="00F566BF">
              <w:rPr>
                <w:rFonts w:ascii="GHEA Grapalat" w:hAnsi="GHEA Grapalat"/>
                <w:sz w:val="18"/>
              </w:rPr>
              <w:t>Ծառայության</w:t>
            </w:r>
          </w:p>
        </w:tc>
      </w:tr>
      <w:tr w:rsidR="008778A9" w:rsidRPr="00F566BF" w14:paraId="5EA84875" w14:textId="77777777" w:rsidTr="00ED2425">
        <w:trPr>
          <w:trHeight w:val="219"/>
        </w:trPr>
        <w:tc>
          <w:tcPr>
            <w:tcW w:w="1177" w:type="dxa"/>
            <w:vMerge w:val="restart"/>
            <w:vAlign w:val="center"/>
          </w:tcPr>
          <w:p w14:paraId="2185C37A" w14:textId="77777777" w:rsidR="008778A9" w:rsidRPr="00F566BF" w:rsidRDefault="008778A9" w:rsidP="00DA282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14:paraId="23A8F39E" w14:textId="77777777" w:rsidR="008778A9" w:rsidRPr="00F566BF" w:rsidRDefault="008778A9" w:rsidP="00DA282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94" w:type="dxa"/>
            <w:vMerge w:val="restart"/>
            <w:vAlign w:val="center"/>
          </w:tcPr>
          <w:p w14:paraId="2396B523" w14:textId="77777777" w:rsidR="008778A9" w:rsidRPr="00F566BF" w:rsidRDefault="008778A9" w:rsidP="00DA2823">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67AFD727" w14:textId="77777777" w:rsidR="008778A9" w:rsidRPr="00F566BF" w:rsidRDefault="008778A9" w:rsidP="00DA2823">
            <w:pPr>
              <w:jc w:val="center"/>
              <w:rPr>
                <w:rFonts w:ascii="GHEA Grapalat" w:hAnsi="GHEA Grapalat"/>
                <w:sz w:val="18"/>
              </w:rPr>
            </w:pPr>
            <w:r w:rsidRPr="00F566BF">
              <w:rPr>
                <w:rFonts w:ascii="GHEA Grapalat" w:hAnsi="GHEA Grapalat"/>
                <w:sz w:val="18"/>
              </w:rPr>
              <w:t>չափման միավորը</w:t>
            </w:r>
          </w:p>
        </w:tc>
        <w:tc>
          <w:tcPr>
            <w:tcW w:w="850" w:type="dxa"/>
            <w:vMerge w:val="restart"/>
            <w:vAlign w:val="center"/>
          </w:tcPr>
          <w:p w14:paraId="5FDDF265" w14:textId="77777777" w:rsidR="008778A9" w:rsidRDefault="008778A9" w:rsidP="00DA2823">
            <w:pPr>
              <w:jc w:val="center"/>
              <w:rPr>
                <w:rFonts w:ascii="GHEA Grapalat" w:hAnsi="GHEA Grapalat"/>
                <w:sz w:val="18"/>
                <w:lang w:val="ru-RU"/>
              </w:rPr>
            </w:pPr>
            <w:r w:rsidRPr="00F566BF">
              <w:rPr>
                <w:rFonts w:ascii="GHEA Grapalat" w:hAnsi="GHEA Grapalat"/>
                <w:sz w:val="18"/>
              </w:rPr>
              <w:t>ընդհանուր գինը/</w:t>
            </w:r>
          </w:p>
          <w:p w14:paraId="60A8F6DD" w14:textId="77777777" w:rsidR="008778A9" w:rsidRPr="00F566BF" w:rsidRDefault="008778A9" w:rsidP="00DA2823">
            <w:pPr>
              <w:jc w:val="center"/>
              <w:rPr>
                <w:rFonts w:ascii="GHEA Grapalat" w:hAnsi="GHEA Grapalat"/>
                <w:sz w:val="18"/>
              </w:rPr>
            </w:pPr>
            <w:r w:rsidRPr="00F566BF">
              <w:rPr>
                <w:rFonts w:ascii="GHEA Grapalat" w:hAnsi="GHEA Grapalat"/>
                <w:sz w:val="18"/>
              </w:rPr>
              <w:t>ՀՀ դրամ</w:t>
            </w:r>
          </w:p>
        </w:tc>
        <w:tc>
          <w:tcPr>
            <w:tcW w:w="1134" w:type="dxa"/>
            <w:vMerge w:val="restart"/>
            <w:vAlign w:val="center"/>
          </w:tcPr>
          <w:p w14:paraId="4D1364E2" w14:textId="77777777" w:rsidR="008778A9" w:rsidRPr="00F566BF" w:rsidRDefault="008778A9" w:rsidP="00DA2823">
            <w:pPr>
              <w:jc w:val="center"/>
              <w:rPr>
                <w:rFonts w:ascii="GHEA Grapalat" w:hAnsi="GHEA Grapalat"/>
                <w:sz w:val="18"/>
              </w:rPr>
            </w:pPr>
            <w:r w:rsidRPr="00F566BF">
              <w:rPr>
                <w:rFonts w:ascii="GHEA Grapalat" w:hAnsi="GHEA Grapalat"/>
                <w:sz w:val="18"/>
              </w:rPr>
              <w:t>ընդհանուր քանակը</w:t>
            </w:r>
          </w:p>
        </w:tc>
        <w:tc>
          <w:tcPr>
            <w:tcW w:w="3323" w:type="dxa"/>
            <w:gridSpan w:val="2"/>
            <w:vAlign w:val="center"/>
          </w:tcPr>
          <w:p w14:paraId="7C1221D1" w14:textId="77777777" w:rsidR="008778A9" w:rsidRPr="00F566BF" w:rsidRDefault="008778A9" w:rsidP="00DA2823">
            <w:pPr>
              <w:jc w:val="center"/>
              <w:rPr>
                <w:rFonts w:ascii="GHEA Grapalat" w:hAnsi="GHEA Grapalat"/>
                <w:sz w:val="18"/>
              </w:rPr>
            </w:pPr>
            <w:r w:rsidRPr="00F566BF">
              <w:rPr>
                <w:rFonts w:ascii="GHEA Grapalat" w:hAnsi="GHEA Grapalat"/>
                <w:sz w:val="18"/>
              </w:rPr>
              <w:t>մատուցման</w:t>
            </w:r>
          </w:p>
        </w:tc>
      </w:tr>
      <w:tr w:rsidR="008778A9" w:rsidRPr="00F566BF" w14:paraId="1EA49199" w14:textId="77777777" w:rsidTr="00ED2425">
        <w:trPr>
          <w:trHeight w:val="445"/>
        </w:trPr>
        <w:tc>
          <w:tcPr>
            <w:tcW w:w="1177" w:type="dxa"/>
            <w:vMerge/>
            <w:vAlign w:val="center"/>
          </w:tcPr>
          <w:p w14:paraId="78F0A251" w14:textId="77777777" w:rsidR="008778A9" w:rsidRPr="00F566BF" w:rsidRDefault="008778A9" w:rsidP="00DA2823">
            <w:pPr>
              <w:jc w:val="center"/>
              <w:rPr>
                <w:rFonts w:ascii="GHEA Grapalat" w:hAnsi="GHEA Grapalat"/>
                <w:sz w:val="18"/>
              </w:rPr>
            </w:pPr>
          </w:p>
        </w:tc>
        <w:tc>
          <w:tcPr>
            <w:tcW w:w="1559" w:type="dxa"/>
            <w:vMerge/>
            <w:vAlign w:val="center"/>
          </w:tcPr>
          <w:p w14:paraId="428FFA42" w14:textId="77777777" w:rsidR="008778A9" w:rsidRPr="00F566BF" w:rsidRDefault="008778A9" w:rsidP="00DA2823">
            <w:pPr>
              <w:jc w:val="center"/>
              <w:rPr>
                <w:rFonts w:ascii="GHEA Grapalat" w:hAnsi="GHEA Grapalat"/>
                <w:sz w:val="18"/>
              </w:rPr>
            </w:pPr>
          </w:p>
        </w:tc>
        <w:tc>
          <w:tcPr>
            <w:tcW w:w="1494" w:type="dxa"/>
            <w:vMerge/>
            <w:vAlign w:val="center"/>
          </w:tcPr>
          <w:p w14:paraId="28808122" w14:textId="77777777" w:rsidR="008778A9" w:rsidRPr="00F566BF" w:rsidRDefault="008778A9" w:rsidP="00DA2823">
            <w:pPr>
              <w:jc w:val="center"/>
              <w:rPr>
                <w:rFonts w:ascii="GHEA Grapalat" w:hAnsi="GHEA Grapalat"/>
                <w:sz w:val="18"/>
              </w:rPr>
            </w:pPr>
          </w:p>
        </w:tc>
        <w:tc>
          <w:tcPr>
            <w:tcW w:w="993" w:type="dxa"/>
            <w:vMerge/>
            <w:vAlign w:val="center"/>
          </w:tcPr>
          <w:p w14:paraId="64E6AFF2" w14:textId="77777777" w:rsidR="008778A9" w:rsidRPr="00F566BF" w:rsidRDefault="008778A9" w:rsidP="00DA2823">
            <w:pPr>
              <w:jc w:val="center"/>
              <w:rPr>
                <w:rFonts w:ascii="GHEA Grapalat" w:hAnsi="GHEA Grapalat"/>
                <w:sz w:val="18"/>
              </w:rPr>
            </w:pPr>
          </w:p>
        </w:tc>
        <w:tc>
          <w:tcPr>
            <w:tcW w:w="850" w:type="dxa"/>
            <w:vMerge/>
            <w:vAlign w:val="center"/>
          </w:tcPr>
          <w:p w14:paraId="00F8B268" w14:textId="77777777" w:rsidR="008778A9" w:rsidRPr="00F566BF" w:rsidRDefault="008778A9" w:rsidP="00DA2823">
            <w:pPr>
              <w:jc w:val="center"/>
              <w:rPr>
                <w:rFonts w:ascii="GHEA Grapalat" w:hAnsi="GHEA Grapalat"/>
                <w:sz w:val="18"/>
              </w:rPr>
            </w:pPr>
          </w:p>
        </w:tc>
        <w:tc>
          <w:tcPr>
            <w:tcW w:w="1134" w:type="dxa"/>
            <w:vMerge/>
            <w:vAlign w:val="center"/>
          </w:tcPr>
          <w:p w14:paraId="5FE0EAF0" w14:textId="77777777" w:rsidR="008778A9" w:rsidRPr="00F566BF" w:rsidRDefault="008778A9" w:rsidP="00DA2823">
            <w:pPr>
              <w:jc w:val="center"/>
              <w:rPr>
                <w:rFonts w:ascii="GHEA Grapalat" w:hAnsi="GHEA Grapalat"/>
                <w:sz w:val="18"/>
              </w:rPr>
            </w:pPr>
          </w:p>
        </w:tc>
        <w:tc>
          <w:tcPr>
            <w:tcW w:w="992" w:type="dxa"/>
            <w:vAlign w:val="center"/>
          </w:tcPr>
          <w:p w14:paraId="52A1EB01" w14:textId="77777777" w:rsidR="008778A9" w:rsidRPr="00F566BF" w:rsidRDefault="008778A9" w:rsidP="00DA2823">
            <w:pPr>
              <w:jc w:val="center"/>
              <w:rPr>
                <w:rFonts w:ascii="GHEA Grapalat" w:hAnsi="GHEA Grapalat"/>
                <w:sz w:val="18"/>
              </w:rPr>
            </w:pPr>
            <w:r w:rsidRPr="00F566BF">
              <w:rPr>
                <w:rFonts w:ascii="GHEA Grapalat" w:hAnsi="GHEA Grapalat"/>
                <w:sz w:val="18"/>
              </w:rPr>
              <w:t>հասցեն</w:t>
            </w:r>
          </w:p>
        </w:tc>
        <w:tc>
          <w:tcPr>
            <w:tcW w:w="2331" w:type="dxa"/>
            <w:vAlign w:val="center"/>
          </w:tcPr>
          <w:p w14:paraId="28C1674C" w14:textId="77777777" w:rsidR="008778A9" w:rsidRPr="00F566BF" w:rsidRDefault="008778A9" w:rsidP="00DA2823">
            <w:pPr>
              <w:jc w:val="center"/>
              <w:rPr>
                <w:rFonts w:ascii="GHEA Grapalat" w:hAnsi="GHEA Grapalat"/>
                <w:sz w:val="18"/>
              </w:rPr>
            </w:pPr>
            <w:r w:rsidRPr="00F566BF">
              <w:rPr>
                <w:rFonts w:ascii="GHEA Grapalat" w:hAnsi="GHEA Grapalat"/>
                <w:sz w:val="18"/>
              </w:rPr>
              <w:t>Ժամկետը**</w:t>
            </w:r>
          </w:p>
        </w:tc>
      </w:tr>
      <w:tr w:rsidR="008778A9" w:rsidRPr="00F566BF" w14:paraId="567FA68B" w14:textId="77777777" w:rsidTr="00ED2425">
        <w:trPr>
          <w:trHeight w:val="246"/>
        </w:trPr>
        <w:tc>
          <w:tcPr>
            <w:tcW w:w="1177" w:type="dxa"/>
            <w:vAlign w:val="center"/>
          </w:tcPr>
          <w:p w14:paraId="2A725CE5"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1559" w:type="dxa"/>
            <w:vAlign w:val="center"/>
          </w:tcPr>
          <w:p w14:paraId="00628D85" w14:textId="0FF9AFB6" w:rsidR="008778A9" w:rsidRPr="001D382D" w:rsidRDefault="008778A9" w:rsidP="00DA2823">
            <w:pPr>
              <w:jc w:val="center"/>
              <w:rPr>
                <w:rFonts w:ascii="GHEA Grapalat" w:hAnsi="GHEA Grapalat"/>
                <w:color w:val="FF0000"/>
                <w:sz w:val="20"/>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022627">
              <w:rPr>
                <w:rFonts w:ascii="GHEA Grapalat" w:hAnsi="GHEA Grapalat"/>
                <w:color w:val="FF0000"/>
                <w:sz w:val="18"/>
                <w:szCs w:val="18"/>
                <w:lang w:val="hy-AM"/>
              </w:rPr>
              <w:t>17</w:t>
            </w:r>
          </w:p>
        </w:tc>
        <w:tc>
          <w:tcPr>
            <w:tcW w:w="1494" w:type="dxa"/>
            <w:vAlign w:val="center"/>
          </w:tcPr>
          <w:p w14:paraId="5FDBD000" w14:textId="77777777" w:rsidR="008778A9" w:rsidRPr="00F566BF" w:rsidRDefault="008778A9" w:rsidP="00DA2823">
            <w:pPr>
              <w:jc w:val="center"/>
              <w:rPr>
                <w:rFonts w:ascii="GHEA Grapalat" w:hAnsi="GHEA Grapalat"/>
                <w:sz w:val="20"/>
              </w:rPr>
            </w:pPr>
            <w:r>
              <w:rPr>
                <w:rFonts w:ascii="GHEA Grapalat" w:hAnsi="GHEA Grapalat"/>
                <w:sz w:val="20"/>
              </w:rPr>
              <w:t>Տես Հավելված 1.1</w:t>
            </w:r>
          </w:p>
        </w:tc>
        <w:tc>
          <w:tcPr>
            <w:tcW w:w="993" w:type="dxa"/>
            <w:vAlign w:val="center"/>
          </w:tcPr>
          <w:p w14:paraId="0EC7820C" w14:textId="77777777" w:rsidR="008778A9" w:rsidRPr="00F566BF" w:rsidRDefault="008778A9" w:rsidP="00DA2823">
            <w:pPr>
              <w:jc w:val="center"/>
              <w:rPr>
                <w:rFonts w:ascii="GHEA Grapalat" w:hAnsi="GHEA Grapalat"/>
                <w:sz w:val="20"/>
              </w:rPr>
            </w:pPr>
            <w:r>
              <w:rPr>
                <w:rFonts w:ascii="GHEA Grapalat" w:hAnsi="GHEA Grapalat"/>
                <w:sz w:val="20"/>
              </w:rPr>
              <w:t>դրամ</w:t>
            </w:r>
          </w:p>
        </w:tc>
        <w:tc>
          <w:tcPr>
            <w:tcW w:w="850" w:type="dxa"/>
            <w:vAlign w:val="center"/>
          </w:tcPr>
          <w:p w14:paraId="16D4B365" w14:textId="77777777" w:rsidR="008778A9" w:rsidRPr="00F566BF" w:rsidRDefault="008778A9" w:rsidP="00DA2823">
            <w:pPr>
              <w:jc w:val="center"/>
              <w:rPr>
                <w:rFonts w:ascii="GHEA Grapalat" w:hAnsi="GHEA Grapalat"/>
                <w:sz w:val="20"/>
              </w:rPr>
            </w:pPr>
          </w:p>
        </w:tc>
        <w:tc>
          <w:tcPr>
            <w:tcW w:w="1134" w:type="dxa"/>
            <w:vAlign w:val="center"/>
          </w:tcPr>
          <w:p w14:paraId="78F2E388"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8778A9" w:rsidRPr="002A25AC" w:rsidRDefault="008778A9" w:rsidP="00DA2823">
            <w:pPr>
              <w:jc w:val="center"/>
              <w:rPr>
                <w:rFonts w:ascii="GHEA Grapalat" w:hAnsi="GHEA Grapalat"/>
                <w:sz w:val="16"/>
                <w:szCs w:val="16"/>
              </w:rPr>
            </w:pPr>
            <w:r w:rsidRPr="002A25AC">
              <w:rPr>
                <w:rFonts w:ascii="GHEA Grapalat" w:hAnsi="GHEA Grapalat"/>
                <w:sz w:val="16"/>
                <w:szCs w:val="16"/>
              </w:rPr>
              <w:t>Տես Հավելված 1.1</w:t>
            </w:r>
          </w:p>
        </w:tc>
        <w:tc>
          <w:tcPr>
            <w:tcW w:w="2331" w:type="dxa"/>
            <w:vAlign w:val="center"/>
          </w:tcPr>
          <w:p w14:paraId="11431B6C" w14:textId="1B7AA23B" w:rsidR="008778A9" w:rsidRPr="004B3A6C" w:rsidRDefault="00B900CE" w:rsidP="00022627">
            <w:pPr>
              <w:jc w:val="center"/>
              <w:rPr>
                <w:rFonts w:ascii="GHEA Grapalat" w:hAnsi="GHEA Grapalat"/>
                <w:color w:val="FF0000"/>
                <w:sz w:val="20"/>
                <w:lang w:val="hy-AM"/>
              </w:rPr>
            </w:pPr>
            <w:r w:rsidRPr="00F46ABE">
              <w:rPr>
                <w:rFonts w:ascii="GHEA Grapalat" w:hAnsi="GHEA Grapalat" w:cs="Arial"/>
                <w:bCs/>
                <w:kern w:val="32"/>
                <w:sz w:val="18"/>
                <w:szCs w:val="18"/>
              </w:rPr>
              <w:t>Պայմանագիրն (համաձայնագիրը) ուժի մեջ մտնելուց հետո է 1</w:t>
            </w:r>
            <w:r w:rsidR="00022627">
              <w:rPr>
                <w:rFonts w:ascii="GHEA Grapalat" w:hAnsi="GHEA Grapalat" w:cs="Arial"/>
                <w:bCs/>
                <w:kern w:val="32"/>
                <w:sz w:val="18"/>
                <w:szCs w:val="18"/>
                <w:lang w:val="hy-AM"/>
              </w:rPr>
              <w:t>2</w:t>
            </w:r>
            <w:r w:rsidRPr="00F46ABE">
              <w:rPr>
                <w:rFonts w:ascii="GHEA Grapalat" w:hAnsi="GHEA Grapalat" w:cs="Arial"/>
                <w:bCs/>
                <w:kern w:val="32"/>
                <w:sz w:val="18"/>
                <w:szCs w:val="18"/>
              </w:rPr>
              <w:t xml:space="preserve">0 օրվա ընթացքում՝ որից </w:t>
            </w:r>
            <w:r w:rsidR="00022627">
              <w:rPr>
                <w:rFonts w:ascii="GHEA Grapalat" w:hAnsi="GHEA Grapalat" w:cs="Arial"/>
                <w:bCs/>
                <w:kern w:val="32"/>
                <w:sz w:val="18"/>
                <w:szCs w:val="18"/>
                <w:lang w:val="hy-AM"/>
              </w:rPr>
              <w:t>10</w:t>
            </w:r>
            <w:r w:rsidRPr="00F46ABE">
              <w:rPr>
                <w:rFonts w:ascii="GHEA Grapalat" w:hAnsi="GHEA Grapalat" w:cs="Arial"/>
                <w:bCs/>
                <w:kern w:val="32"/>
                <w:sz w:val="18"/>
                <w:szCs w:val="18"/>
              </w:rPr>
              <w:t>0 օր նախագծման համար և 20 օր պարզ փորձաքննության արդյունքում հայտնաբերված թերությունների շտկման համար</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DA2823">
        <w:trPr>
          <w:jc w:val="center"/>
        </w:trPr>
        <w:tc>
          <w:tcPr>
            <w:tcW w:w="4536" w:type="dxa"/>
          </w:tcPr>
          <w:p w14:paraId="65374460"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DA2823">
            <w:pPr>
              <w:rPr>
                <w:rFonts w:ascii="GHEA Grapalat" w:hAnsi="GHEA Grapalat"/>
                <w:sz w:val="22"/>
                <w:szCs w:val="22"/>
              </w:rPr>
            </w:pPr>
          </w:p>
          <w:p w14:paraId="056FD5E6" w14:textId="77777777" w:rsidR="008778A9" w:rsidRPr="00F43BD7" w:rsidRDefault="008778A9" w:rsidP="00DA2823">
            <w:pPr>
              <w:rPr>
                <w:rFonts w:ascii="GHEA Grapalat" w:hAnsi="GHEA Grapalat"/>
                <w:sz w:val="22"/>
                <w:szCs w:val="22"/>
              </w:rPr>
            </w:pPr>
          </w:p>
          <w:p w14:paraId="2E6D95FF" w14:textId="77777777" w:rsidR="008778A9" w:rsidRPr="00F43BD7" w:rsidRDefault="008778A9" w:rsidP="00DA2823">
            <w:pPr>
              <w:rPr>
                <w:rFonts w:ascii="GHEA Grapalat" w:hAnsi="GHEA Grapalat"/>
                <w:sz w:val="22"/>
                <w:szCs w:val="22"/>
              </w:rPr>
            </w:pPr>
          </w:p>
          <w:p w14:paraId="3D202F61" w14:textId="77777777" w:rsidR="008778A9" w:rsidRPr="00F43BD7" w:rsidRDefault="008778A9" w:rsidP="00DA2823">
            <w:pPr>
              <w:rPr>
                <w:rFonts w:ascii="GHEA Grapalat" w:hAnsi="GHEA Grapalat"/>
              </w:rPr>
            </w:pPr>
          </w:p>
          <w:p w14:paraId="16C66A9E" w14:textId="77777777" w:rsidR="008778A9" w:rsidRPr="00F566BF" w:rsidRDefault="008778A9" w:rsidP="00DA2823">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AABD4E"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DA2823">
            <w:pPr>
              <w:spacing w:line="360" w:lineRule="auto"/>
              <w:jc w:val="center"/>
              <w:rPr>
                <w:rFonts w:ascii="GHEA Grapalat" w:hAnsi="GHEA Grapalat"/>
                <w:lang w:val="ru-RU"/>
              </w:rPr>
            </w:pPr>
          </w:p>
        </w:tc>
        <w:tc>
          <w:tcPr>
            <w:tcW w:w="4343" w:type="dxa"/>
          </w:tcPr>
          <w:p w14:paraId="483C0992"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DA2823">
            <w:pPr>
              <w:jc w:val="center"/>
              <w:rPr>
                <w:rFonts w:ascii="GHEA Grapalat" w:hAnsi="GHEA Grapalat"/>
                <w:lang w:val="ru-RU"/>
              </w:rPr>
            </w:pPr>
          </w:p>
          <w:p w14:paraId="5E21F891" w14:textId="77777777" w:rsidR="008778A9" w:rsidRPr="00F566BF" w:rsidRDefault="008778A9" w:rsidP="00DA2823">
            <w:pPr>
              <w:jc w:val="center"/>
              <w:rPr>
                <w:rFonts w:ascii="GHEA Grapalat" w:hAnsi="GHEA Grapalat"/>
                <w:lang w:val="ru-RU"/>
              </w:rPr>
            </w:pPr>
          </w:p>
          <w:p w14:paraId="5849AFCF" w14:textId="77777777" w:rsidR="008778A9" w:rsidRPr="00F566BF" w:rsidRDefault="008778A9" w:rsidP="00DA2823">
            <w:pPr>
              <w:jc w:val="center"/>
              <w:rPr>
                <w:rFonts w:ascii="GHEA Grapalat" w:hAnsi="GHEA Grapalat"/>
              </w:rPr>
            </w:pPr>
          </w:p>
          <w:p w14:paraId="1DEA8FF0" w14:textId="77777777" w:rsidR="008778A9" w:rsidRPr="00F566BF" w:rsidRDefault="008778A9" w:rsidP="00DA2823">
            <w:pPr>
              <w:jc w:val="center"/>
              <w:rPr>
                <w:rFonts w:ascii="GHEA Grapalat" w:hAnsi="GHEA Grapalat"/>
              </w:rPr>
            </w:pPr>
          </w:p>
          <w:p w14:paraId="4AA0A7B4"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846B3"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2E7A6037" w14:textId="77777777" w:rsidR="00BC35F2" w:rsidRDefault="00BC35F2" w:rsidP="008778A9">
      <w:pPr>
        <w:jc w:val="right"/>
        <w:rPr>
          <w:rFonts w:ascii="GHEA Grapalat" w:hAnsi="GHEA Grapalat"/>
          <w:i/>
          <w:sz w:val="20"/>
          <w:lang w:val="hy-AM"/>
        </w:rPr>
        <w:sectPr w:rsidR="00BC35F2" w:rsidSect="00E53C12">
          <w:footnotePr>
            <w:pos w:val="beneathText"/>
          </w:footnotePr>
          <w:pgSz w:w="11906" w:h="16838" w:code="9"/>
          <w:pgMar w:top="533" w:right="849" w:bottom="720" w:left="663" w:header="561" w:footer="561" w:gutter="0"/>
          <w:cols w:space="720"/>
        </w:sectPr>
      </w:pPr>
    </w:p>
    <w:p w14:paraId="43CE026A" w14:textId="132C886C" w:rsidR="008778A9" w:rsidRPr="002A25AC" w:rsidRDefault="008778A9" w:rsidP="008778A9">
      <w:pPr>
        <w:jc w:val="right"/>
        <w:rPr>
          <w:rFonts w:ascii="GHEA Grapalat" w:hAnsi="GHEA Grapalat"/>
          <w:i/>
          <w:sz w:val="20"/>
          <w:lang w:val="hy-AM"/>
        </w:rPr>
      </w:pPr>
      <w:r w:rsidRPr="00A37999">
        <w:rPr>
          <w:rFonts w:ascii="GHEA Grapalat" w:hAnsi="GHEA Grapalat"/>
          <w:i/>
          <w:sz w:val="20"/>
          <w:lang w:val="hy-AM"/>
        </w:rPr>
        <w:lastRenderedPageBreak/>
        <w:t>Հավելված N 1</w:t>
      </w:r>
      <w:r w:rsidRPr="002A25AC">
        <w:rPr>
          <w:rFonts w:ascii="GHEA Grapalat" w:hAnsi="GHEA Grapalat"/>
          <w:i/>
          <w:sz w:val="20"/>
          <w:lang w:val="hy-AM"/>
        </w:rPr>
        <w:t>.1</w:t>
      </w:r>
    </w:p>
    <w:p w14:paraId="513F7FF0" w14:textId="77777777"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              20</w:t>
      </w:r>
      <w:r w:rsidRPr="002A25AC">
        <w:rPr>
          <w:rFonts w:ascii="GHEA Grapalat" w:hAnsi="GHEA Grapalat"/>
          <w:i/>
          <w:sz w:val="20"/>
          <w:lang w:val="hy-AM"/>
        </w:rPr>
        <w:t>2</w:t>
      </w:r>
      <w:r>
        <w:rPr>
          <w:rFonts w:ascii="GHEA Grapalat" w:hAnsi="GHEA Grapalat"/>
          <w:i/>
          <w:sz w:val="20"/>
          <w:lang w:val="hy-AM"/>
        </w:rPr>
        <w:t>4</w:t>
      </w:r>
      <w:r w:rsidRPr="00A37999">
        <w:rPr>
          <w:rFonts w:ascii="GHEA Grapalat" w:hAnsi="GHEA Grapalat"/>
          <w:i/>
          <w:sz w:val="20"/>
          <w:lang w:val="hy-AM"/>
        </w:rPr>
        <w:t xml:space="preserve">թ. կնքված </w:t>
      </w:r>
    </w:p>
    <w:p w14:paraId="0C1BF574" w14:textId="7B13B648"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xml:space="preserve">                  </w:t>
      </w:r>
      <w:r w:rsidR="00DA2823">
        <w:rPr>
          <w:rFonts w:ascii="GHEA Grapalat" w:hAnsi="GHEA Grapalat"/>
          <w:i/>
          <w:sz w:val="20"/>
          <w:lang w:val="hy-AM"/>
        </w:rPr>
        <w:t>ՀՀ ԱՆ ԳՀԽԾՁԲ-2025/50</w:t>
      </w:r>
      <w:r w:rsidRPr="00A37999">
        <w:rPr>
          <w:rFonts w:ascii="GHEA Grapalat" w:hAnsi="GHEA Grapalat"/>
          <w:i/>
          <w:sz w:val="20"/>
          <w:lang w:val="hy-AM"/>
        </w:rPr>
        <w:t xml:space="preserve"> ծածկագրով պայմանագրի</w:t>
      </w:r>
    </w:p>
    <w:p w14:paraId="19E985FC" w14:textId="77777777" w:rsidR="008C1203" w:rsidRDefault="008C1203" w:rsidP="00F4188A">
      <w:pPr>
        <w:ind w:left="-1350" w:right="-481"/>
        <w:contextualSpacing/>
        <w:jc w:val="center"/>
        <w:rPr>
          <w:rFonts w:ascii="GHEA Grapalat" w:hAnsi="GHEA Grapalat" w:cs="Sylfaen"/>
          <w:b/>
          <w:lang w:val="hy-AM"/>
        </w:rPr>
      </w:pPr>
    </w:p>
    <w:p w14:paraId="586E631D" w14:textId="77777777" w:rsidR="008C1203" w:rsidRPr="00DA1193" w:rsidRDefault="008C1203" w:rsidP="00F4188A">
      <w:pPr>
        <w:ind w:left="-1350" w:right="-481"/>
        <w:contextualSpacing/>
        <w:jc w:val="center"/>
        <w:rPr>
          <w:rFonts w:ascii="GHEA Grapalat" w:hAnsi="GHEA Grapalat" w:cs="Sylfaen"/>
          <w:b/>
          <w:lang w:val="hy-AM"/>
        </w:rPr>
      </w:pPr>
      <w:r w:rsidRPr="00DA1193">
        <w:rPr>
          <w:rFonts w:ascii="GHEA Grapalat" w:hAnsi="GHEA Grapalat" w:cs="Sylfaen"/>
          <w:b/>
          <w:lang w:val="hy-AM"/>
        </w:rPr>
        <w:t>ՏԵԽՆԻԿԱԿԱՆ ԲՆՈՒԹԱԳԻՐ</w:t>
      </w:r>
    </w:p>
    <w:p w14:paraId="1DDD3CB5" w14:textId="77777777" w:rsidR="008C1203" w:rsidRPr="00A3532C" w:rsidRDefault="008C1203" w:rsidP="008C1203">
      <w:pPr>
        <w:keepNext/>
        <w:keepLines/>
        <w:jc w:val="center"/>
        <w:rPr>
          <w:rFonts w:ascii="GHEA Grapalat" w:hAnsi="GHEA Grapalat" w:cs="Dubai Medium"/>
          <w:b/>
          <w:sz w:val="28"/>
          <w:lang w:val="hy-AM"/>
        </w:rPr>
      </w:pPr>
      <w:r w:rsidRPr="00DA1193">
        <w:rPr>
          <w:rFonts w:ascii="GHEA Grapalat" w:hAnsi="GHEA Grapalat" w:cs="Sylfaen"/>
          <w:b/>
          <w:color w:val="000000"/>
          <w:lang w:val="hy-AM"/>
        </w:rPr>
        <w:t xml:space="preserve">ՀՀ Առողջապահության նախարարության «Դատաբժշկական գիտագործնական կենտրոն» ՊՈԱԿ-ի շենքի </w:t>
      </w:r>
      <w:r>
        <w:rPr>
          <w:rFonts w:ascii="GHEA Grapalat" w:hAnsi="GHEA Grapalat" w:cs="Sylfaen"/>
          <w:b/>
          <w:color w:val="000000"/>
          <w:lang w:val="hy-AM"/>
        </w:rPr>
        <w:t>կառուցման</w:t>
      </w:r>
      <w:r w:rsidRPr="00DA1193">
        <w:rPr>
          <w:rFonts w:ascii="GHEA Grapalat" w:hAnsi="GHEA Grapalat" w:cs="Sylfaen"/>
          <w:b/>
          <w:color w:val="000000"/>
          <w:lang w:val="hy-AM"/>
        </w:rPr>
        <w:t xml:space="preserve"> նախագծանախահաշվային փաստաթղթերի մշակման ծառայությունների</w:t>
      </w:r>
    </w:p>
    <w:tbl>
      <w:tblPr>
        <w:tblpPr w:leftFromText="180" w:rightFromText="180" w:vertAnchor="text" w:horzAnchor="margin" w:tblpX="-284" w:tblpY="991"/>
        <w:tblOverlap w:val="never"/>
        <w:tblW w:w="10890" w:type="dxa"/>
        <w:tblLayout w:type="fixed"/>
        <w:tblLook w:val="01E0" w:firstRow="1" w:lastRow="1" w:firstColumn="1" w:lastColumn="1" w:noHBand="0" w:noVBand="0"/>
      </w:tblPr>
      <w:tblGrid>
        <w:gridCol w:w="625"/>
        <w:gridCol w:w="2177"/>
        <w:gridCol w:w="992"/>
        <w:gridCol w:w="2985"/>
        <w:gridCol w:w="1418"/>
        <w:gridCol w:w="1134"/>
        <w:gridCol w:w="1559"/>
      </w:tblGrid>
      <w:tr w:rsidR="008C1203" w:rsidRPr="00180DCF" w14:paraId="719CA10A"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4B6EB82E" w14:textId="77777777" w:rsidR="008C1203" w:rsidRPr="00777517" w:rsidRDefault="008C1203" w:rsidP="008C1203">
            <w:pPr>
              <w:keepNext/>
              <w:keepLines/>
              <w:jc w:val="center"/>
              <w:rPr>
                <w:b/>
                <w:sz w:val="20"/>
                <w:szCs w:val="20"/>
                <w:lang w:val="hy-AM"/>
              </w:rPr>
            </w:pPr>
            <w:r w:rsidRPr="00777517">
              <w:rPr>
                <w:rFonts w:ascii="GHEA Grapalat" w:hAnsi="GHEA Grapalat"/>
                <w:b/>
                <w:sz w:val="20"/>
                <w:szCs w:val="20"/>
                <w:lang w:val="hy-AM"/>
              </w:rPr>
              <w:t>Աուտոպսիայի և հյսուսվածքաբանական ծառայություն</w:t>
            </w:r>
            <w:r w:rsidRPr="00777517">
              <w:rPr>
                <w:b/>
                <w:sz w:val="20"/>
                <w:szCs w:val="20"/>
                <w:lang w:val="hy-AM"/>
              </w:rPr>
              <w:t>՝</w:t>
            </w:r>
            <w:r w:rsidRPr="00777517">
              <w:rPr>
                <w:rFonts w:ascii="GHEA Grapalat" w:hAnsi="GHEA Grapalat"/>
                <w:b/>
                <w:sz w:val="20"/>
                <w:szCs w:val="20"/>
                <w:lang w:val="hy-AM"/>
              </w:rPr>
              <w:t xml:space="preserve"> մասնաշենքի</w:t>
            </w:r>
            <w:r w:rsidRPr="00777517">
              <w:rPr>
                <w:rFonts w:cs="Arial"/>
                <w:b/>
                <w:i/>
                <w:iCs/>
                <w:sz w:val="20"/>
                <w:szCs w:val="20"/>
                <w:lang w:val="hy-AM"/>
              </w:rPr>
              <w:t xml:space="preserve"> </w:t>
            </w:r>
            <w:r w:rsidRPr="00777517">
              <w:rPr>
                <w:rFonts w:ascii="GHEA Grapalat" w:hAnsi="GHEA Grapalat"/>
                <w:b/>
                <w:sz w:val="20"/>
                <w:szCs w:val="20"/>
                <w:lang w:val="hy-AM"/>
              </w:rPr>
              <w:t>կառուցում</w:t>
            </w:r>
          </w:p>
        </w:tc>
      </w:tr>
      <w:tr w:rsidR="008C1203" w:rsidRPr="00777517" w14:paraId="07A1C36D"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20DADECB" w14:textId="77777777" w:rsidR="008C1203" w:rsidRPr="00777517" w:rsidRDefault="008C1203" w:rsidP="008C1203">
            <w:pPr>
              <w:contextualSpacing/>
              <w:rPr>
                <w:rFonts w:cs="Dubai Medium"/>
                <w:b/>
                <w:i/>
                <w:iCs/>
                <w:sz w:val="20"/>
                <w:szCs w:val="20"/>
                <w:lang w:val="hy-AM"/>
              </w:rPr>
            </w:pPr>
            <w:r w:rsidRPr="00777517">
              <w:rPr>
                <w:rFonts w:ascii="GHEA Grapalat" w:hAnsi="GHEA Grapalat" w:cs="Arial"/>
                <w:b/>
                <w:i/>
                <w:iCs/>
                <w:sz w:val="20"/>
                <w:szCs w:val="20"/>
                <w:lang w:val="hy-AM"/>
              </w:rPr>
              <w:t>Դիահերձարան</w:t>
            </w:r>
          </w:p>
        </w:tc>
      </w:tr>
      <w:tr w:rsidR="008C1203" w:rsidRPr="00180DCF" w14:paraId="44DB0DC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D2F07B"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177" w:type="dxa"/>
            <w:tcBorders>
              <w:top w:val="single" w:sz="4" w:space="0" w:color="auto"/>
              <w:left w:val="single" w:sz="4" w:space="0" w:color="auto"/>
              <w:bottom w:val="single" w:sz="4" w:space="0" w:color="auto"/>
              <w:right w:val="single" w:sz="4" w:space="0" w:color="auto"/>
            </w:tcBorders>
            <w:vAlign w:val="center"/>
          </w:tcPr>
          <w:p w14:paraId="2E608E41" w14:textId="77777777" w:rsidR="008C1203" w:rsidRPr="00777517" w:rsidRDefault="008C1203" w:rsidP="008C1203">
            <w:pPr>
              <w:contextualSpacing/>
              <w:rPr>
                <w:rFonts w:ascii="GHEA Grapalat" w:hAnsi="GHEA Grapalat" w:cs="Arial"/>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2" w:type="dxa"/>
            <w:tcBorders>
              <w:top w:val="single" w:sz="4" w:space="0" w:color="auto"/>
              <w:left w:val="single" w:sz="4" w:space="0" w:color="auto"/>
              <w:bottom w:val="single" w:sz="4" w:space="0" w:color="auto"/>
              <w:right w:val="single" w:sz="4" w:space="0" w:color="auto"/>
            </w:tcBorders>
            <w:vAlign w:val="center"/>
          </w:tcPr>
          <w:p w14:paraId="493E18D9"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Քանակ</w:t>
            </w:r>
          </w:p>
        </w:tc>
        <w:tc>
          <w:tcPr>
            <w:tcW w:w="2985" w:type="dxa"/>
            <w:tcBorders>
              <w:top w:val="single" w:sz="4" w:space="0" w:color="auto"/>
              <w:left w:val="single" w:sz="4" w:space="0" w:color="auto"/>
              <w:bottom w:val="single" w:sz="4" w:space="0" w:color="auto"/>
              <w:right w:val="single" w:sz="4" w:space="0" w:color="auto"/>
            </w:tcBorders>
            <w:vAlign w:val="center"/>
          </w:tcPr>
          <w:p w14:paraId="6E4C1060"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Նշանակություն</w:t>
            </w:r>
          </w:p>
        </w:tc>
        <w:tc>
          <w:tcPr>
            <w:tcW w:w="1418" w:type="dxa"/>
            <w:tcBorders>
              <w:top w:val="single" w:sz="4" w:space="0" w:color="auto"/>
              <w:left w:val="single" w:sz="4" w:space="0" w:color="auto"/>
              <w:bottom w:val="single" w:sz="4" w:space="0" w:color="auto"/>
              <w:right w:val="single" w:sz="4" w:space="0" w:color="auto"/>
            </w:tcBorders>
            <w:vAlign w:val="center"/>
          </w:tcPr>
          <w:p w14:paraId="771D2104"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3388974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559" w:type="dxa"/>
            <w:tcBorders>
              <w:top w:val="single" w:sz="4" w:space="0" w:color="auto"/>
              <w:left w:val="single" w:sz="4" w:space="0" w:color="auto"/>
              <w:bottom w:val="single" w:sz="4" w:space="0" w:color="auto"/>
              <w:right w:val="single" w:sz="4" w:space="0" w:color="auto"/>
            </w:tcBorders>
            <w:vAlign w:val="center"/>
          </w:tcPr>
          <w:p w14:paraId="1A1F7BBF" w14:textId="77777777" w:rsidR="008C1203" w:rsidRPr="00777517" w:rsidRDefault="008C1203" w:rsidP="008C1203">
            <w:pPr>
              <w:contextualSpacing/>
              <w:jc w:val="center"/>
              <w:rPr>
                <w:rFonts w:ascii="GHEA Grapalat" w:hAnsi="GHEA Grapalat" w:cs="Arial"/>
                <w:sz w:val="20"/>
                <w:szCs w:val="20"/>
                <w:highlight w:val="yellow"/>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180DCF" w14:paraId="7E278C2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2AC5865"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ru-RU"/>
              </w:rPr>
              <w:t>1</w:t>
            </w:r>
          </w:p>
        </w:tc>
        <w:tc>
          <w:tcPr>
            <w:tcW w:w="2177" w:type="dxa"/>
            <w:tcBorders>
              <w:top w:val="single" w:sz="4" w:space="0" w:color="auto"/>
              <w:left w:val="single" w:sz="4" w:space="0" w:color="auto"/>
              <w:bottom w:val="single" w:sz="4" w:space="0" w:color="auto"/>
              <w:right w:val="single" w:sz="4" w:space="0" w:color="auto"/>
            </w:tcBorders>
            <w:vAlign w:val="center"/>
          </w:tcPr>
          <w:p w14:paraId="48C7F102" w14:textId="77777777" w:rsidR="008C1203" w:rsidRPr="00777517" w:rsidRDefault="008C1203" w:rsidP="008C1203">
            <w:pPr>
              <w:contextualSpacing/>
              <w:rPr>
                <w:rFonts w:cs="Arial"/>
                <w:b/>
                <w:sz w:val="20"/>
                <w:szCs w:val="20"/>
                <w:lang w:val="hy-AM"/>
              </w:rPr>
            </w:pPr>
            <w:r w:rsidRPr="00777517">
              <w:rPr>
                <w:rFonts w:ascii="GHEA Grapalat" w:hAnsi="GHEA Grapalat" w:cs="Sylfaen"/>
                <w:sz w:val="20"/>
                <w:szCs w:val="20"/>
                <w:lang w:val="hy-AM"/>
              </w:rPr>
              <w:t>Նախադիասրահ թիվ 1</w:t>
            </w:r>
            <w:r w:rsidRPr="00777517">
              <w:rPr>
                <w:rFonts w:cs="Sylfaen"/>
                <w:sz w:val="20"/>
                <w:szCs w:val="20"/>
                <w:lang w:val="hy-AM"/>
              </w:rPr>
              <w:t>, 2, 3</w:t>
            </w:r>
          </w:p>
        </w:tc>
        <w:tc>
          <w:tcPr>
            <w:tcW w:w="992" w:type="dxa"/>
            <w:tcBorders>
              <w:top w:val="single" w:sz="4" w:space="0" w:color="auto"/>
              <w:left w:val="single" w:sz="4" w:space="0" w:color="auto"/>
              <w:bottom w:val="single" w:sz="4" w:space="0" w:color="auto"/>
              <w:right w:val="single" w:sz="4" w:space="0" w:color="auto"/>
            </w:tcBorders>
            <w:vAlign w:val="center"/>
          </w:tcPr>
          <w:p w14:paraId="3975BD2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4E682CA"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Հանդերձարան</w:t>
            </w:r>
            <w:r w:rsidRPr="00777517">
              <w:rPr>
                <w:rFonts w:cs="Sylfaen"/>
                <w:sz w:val="20"/>
                <w:szCs w:val="20"/>
                <w:lang w:val="hy-AM"/>
              </w:rPr>
              <w:t>ով</w:t>
            </w:r>
            <w:r w:rsidRPr="00777517">
              <w:rPr>
                <w:rFonts w:ascii="GHEA Grapalat" w:hAnsi="GHEA Grapalat" w:cs="Sylfaen"/>
                <w:sz w:val="20"/>
                <w:szCs w:val="20"/>
                <w:lang w:val="hy-AM"/>
              </w:rPr>
              <w:t>, լոգարանով, յուրաքանչյուրը</w:t>
            </w:r>
            <w:r w:rsidRPr="00777517">
              <w:rPr>
                <w:rFonts w:cs="Sylfaen"/>
                <w:sz w:val="20"/>
                <w:szCs w:val="20"/>
                <w:lang w:val="hy-AM"/>
              </w:rPr>
              <w:t>՝</w:t>
            </w:r>
            <w:r w:rsidRPr="00777517">
              <w:rPr>
                <w:rFonts w:ascii="GHEA Grapalat" w:hAnsi="GHEA Grapalat" w:cs="Sylfaen"/>
                <w:sz w:val="20"/>
                <w:szCs w:val="20"/>
                <w:lang w:val="hy-AM"/>
              </w:rPr>
              <w:t xml:space="preserve"> շուրջ 8քմ</w:t>
            </w:r>
          </w:p>
        </w:tc>
        <w:tc>
          <w:tcPr>
            <w:tcW w:w="1418" w:type="dxa"/>
            <w:tcBorders>
              <w:top w:val="single" w:sz="4" w:space="0" w:color="auto"/>
              <w:left w:val="single" w:sz="4" w:space="0" w:color="auto"/>
              <w:bottom w:val="single" w:sz="4" w:space="0" w:color="auto"/>
              <w:right w:val="single" w:sz="4" w:space="0" w:color="auto"/>
            </w:tcBorders>
            <w:vAlign w:val="center"/>
          </w:tcPr>
          <w:p w14:paraId="4A3488BA"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6E1F76"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7B9CE2F"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6F36FFEF"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38C561"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4</w:t>
            </w:r>
          </w:p>
        </w:tc>
        <w:tc>
          <w:tcPr>
            <w:tcW w:w="2177" w:type="dxa"/>
            <w:tcBorders>
              <w:top w:val="single" w:sz="4" w:space="0" w:color="auto"/>
              <w:left w:val="single" w:sz="4" w:space="0" w:color="auto"/>
              <w:bottom w:val="single" w:sz="4" w:space="0" w:color="auto"/>
              <w:right w:val="single" w:sz="4" w:space="0" w:color="auto"/>
            </w:tcBorders>
            <w:vAlign w:val="center"/>
          </w:tcPr>
          <w:p w14:paraId="72F8F4F9"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1</w:t>
            </w:r>
          </w:p>
        </w:tc>
        <w:tc>
          <w:tcPr>
            <w:tcW w:w="992" w:type="dxa"/>
            <w:tcBorders>
              <w:top w:val="single" w:sz="4" w:space="0" w:color="auto"/>
              <w:left w:val="single" w:sz="4" w:space="0" w:color="auto"/>
              <w:bottom w:val="single" w:sz="4" w:space="0" w:color="auto"/>
              <w:right w:val="single" w:sz="4" w:space="0" w:color="auto"/>
            </w:tcBorders>
            <w:vAlign w:val="center"/>
          </w:tcPr>
          <w:p w14:paraId="53DAF36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1B7EB6B"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6 դիասեղաններով</w:t>
            </w:r>
            <w:r w:rsidRPr="00777517">
              <w:rPr>
                <w:rFonts w:cs="Sylfaen"/>
                <w:sz w:val="20"/>
                <w:szCs w:val="20"/>
                <w:lang w:val="hy-AM"/>
              </w:rPr>
              <w:t>՝</w:t>
            </w:r>
            <w:r w:rsidRPr="00777517">
              <w:rPr>
                <w:rFonts w:ascii="GHEA Grapalat" w:hAnsi="GHEA Grapalat" w:cs="Sylfaen"/>
                <w:sz w:val="20"/>
                <w:szCs w:val="20"/>
                <w:lang w:val="hy-AM"/>
              </w:rPr>
              <w:t xml:space="preserve"> շուրջ 156 քմ</w:t>
            </w:r>
          </w:p>
        </w:tc>
        <w:tc>
          <w:tcPr>
            <w:tcW w:w="1418" w:type="dxa"/>
            <w:tcBorders>
              <w:top w:val="single" w:sz="4" w:space="0" w:color="auto"/>
              <w:left w:val="single" w:sz="4" w:space="0" w:color="auto"/>
              <w:bottom w:val="single" w:sz="4" w:space="0" w:color="auto"/>
              <w:right w:val="single" w:sz="4" w:space="0" w:color="auto"/>
            </w:tcBorders>
            <w:vAlign w:val="center"/>
          </w:tcPr>
          <w:p w14:paraId="57CF222A"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405E8B3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06105EC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D11CECA"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BD6980A"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C056AE3"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5</w:t>
            </w:r>
          </w:p>
        </w:tc>
        <w:tc>
          <w:tcPr>
            <w:tcW w:w="2177" w:type="dxa"/>
            <w:tcBorders>
              <w:top w:val="single" w:sz="4" w:space="0" w:color="auto"/>
              <w:left w:val="single" w:sz="4" w:space="0" w:color="auto"/>
              <w:bottom w:val="single" w:sz="4" w:space="0" w:color="auto"/>
              <w:right w:val="single" w:sz="4" w:space="0" w:color="auto"/>
            </w:tcBorders>
            <w:vAlign w:val="center"/>
          </w:tcPr>
          <w:p w14:paraId="66E25211"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2</w:t>
            </w:r>
          </w:p>
        </w:tc>
        <w:tc>
          <w:tcPr>
            <w:tcW w:w="992" w:type="dxa"/>
            <w:tcBorders>
              <w:top w:val="single" w:sz="4" w:space="0" w:color="auto"/>
              <w:left w:val="single" w:sz="4" w:space="0" w:color="auto"/>
              <w:bottom w:val="single" w:sz="4" w:space="0" w:color="auto"/>
              <w:right w:val="single" w:sz="4" w:space="0" w:color="auto"/>
            </w:tcBorders>
            <w:vAlign w:val="center"/>
          </w:tcPr>
          <w:p w14:paraId="13733A95"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69B28E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4 դիասեղաններով</w:t>
            </w:r>
            <w:r w:rsidRPr="00777517">
              <w:rPr>
                <w:rFonts w:cs="Sylfaen"/>
                <w:sz w:val="20"/>
                <w:szCs w:val="20"/>
                <w:lang w:val="hy-AM"/>
              </w:rPr>
              <w:t>՝</w:t>
            </w:r>
            <w:r w:rsidRPr="00777517">
              <w:rPr>
                <w:rFonts w:ascii="GHEA Grapalat" w:hAnsi="GHEA Grapalat" w:cs="Sylfaen"/>
                <w:sz w:val="20"/>
                <w:szCs w:val="20"/>
                <w:lang w:val="hy-AM"/>
              </w:rPr>
              <w:t xml:space="preserve"> շուրջ  </w:t>
            </w:r>
          </w:p>
          <w:p w14:paraId="497C8699"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130 քմ</w:t>
            </w:r>
          </w:p>
        </w:tc>
        <w:tc>
          <w:tcPr>
            <w:tcW w:w="1418" w:type="dxa"/>
            <w:tcBorders>
              <w:top w:val="single" w:sz="4" w:space="0" w:color="auto"/>
              <w:left w:val="single" w:sz="4" w:space="0" w:color="auto"/>
              <w:bottom w:val="single" w:sz="4" w:space="0" w:color="auto"/>
              <w:right w:val="single" w:sz="4" w:space="0" w:color="auto"/>
            </w:tcBorders>
            <w:vAlign w:val="center"/>
          </w:tcPr>
          <w:p w14:paraId="49447845"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62C6BCFD"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7D4D3283"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1597CE6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0D07044"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293A82C"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6</w:t>
            </w:r>
          </w:p>
        </w:tc>
        <w:tc>
          <w:tcPr>
            <w:tcW w:w="2177" w:type="dxa"/>
            <w:tcBorders>
              <w:top w:val="single" w:sz="4" w:space="0" w:color="auto"/>
              <w:left w:val="single" w:sz="4" w:space="0" w:color="auto"/>
              <w:bottom w:val="single" w:sz="4" w:space="0" w:color="auto"/>
              <w:right w:val="single" w:sz="4" w:space="0" w:color="auto"/>
            </w:tcBorders>
            <w:vAlign w:val="center"/>
          </w:tcPr>
          <w:p w14:paraId="25A79998"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3</w:t>
            </w:r>
          </w:p>
        </w:tc>
        <w:tc>
          <w:tcPr>
            <w:tcW w:w="992" w:type="dxa"/>
            <w:tcBorders>
              <w:top w:val="single" w:sz="4" w:space="0" w:color="auto"/>
              <w:left w:val="single" w:sz="4" w:space="0" w:color="auto"/>
              <w:bottom w:val="single" w:sz="4" w:space="0" w:color="auto"/>
              <w:right w:val="single" w:sz="4" w:space="0" w:color="auto"/>
            </w:tcBorders>
            <w:vAlign w:val="center"/>
          </w:tcPr>
          <w:p w14:paraId="29BC2E91"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3533C0E"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Հատուկ վտանգավոր դեպքերի համար 1 տեղանոց</w:t>
            </w:r>
            <w:r w:rsidRPr="00777517">
              <w:rPr>
                <w:rFonts w:cs="Sylfaen"/>
                <w:sz w:val="20"/>
                <w:szCs w:val="20"/>
                <w:lang w:val="hy-AM"/>
              </w:rPr>
              <w:t>՝</w:t>
            </w:r>
            <w:r w:rsidRPr="00777517">
              <w:rPr>
                <w:rFonts w:ascii="GHEA Grapalat" w:hAnsi="GHEA Grapalat" w:cs="Sylfaen"/>
                <w:sz w:val="20"/>
                <w:szCs w:val="20"/>
                <w:lang w:val="hy-AM"/>
              </w:rPr>
              <w:t xml:space="preserve"> շուրջ 60 քմ</w:t>
            </w:r>
          </w:p>
        </w:tc>
        <w:tc>
          <w:tcPr>
            <w:tcW w:w="1418" w:type="dxa"/>
            <w:tcBorders>
              <w:top w:val="single" w:sz="4" w:space="0" w:color="auto"/>
              <w:left w:val="single" w:sz="4" w:space="0" w:color="auto"/>
              <w:bottom w:val="single" w:sz="4" w:space="0" w:color="auto"/>
              <w:right w:val="single" w:sz="4" w:space="0" w:color="auto"/>
            </w:tcBorders>
            <w:vAlign w:val="center"/>
          </w:tcPr>
          <w:p w14:paraId="1B33B496"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29A3AD9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0748590C"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D8CE23E"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6A4B979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76FB166"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7</w:t>
            </w:r>
          </w:p>
        </w:tc>
        <w:tc>
          <w:tcPr>
            <w:tcW w:w="2177" w:type="dxa"/>
            <w:tcBorders>
              <w:top w:val="single" w:sz="4" w:space="0" w:color="auto"/>
              <w:left w:val="single" w:sz="4" w:space="0" w:color="auto"/>
              <w:bottom w:val="single" w:sz="4" w:space="0" w:color="auto"/>
              <w:right w:val="single" w:sz="4" w:space="0" w:color="auto"/>
            </w:tcBorders>
            <w:vAlign w:val="center"/>
          </w:tcPr>
          <w:p w14:paraId="12F587F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Դիակների ընդունման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06D2C5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74B3F94" w14:textId="77777777" w:rsidR="008C1203" w:rsidRPr="00777517" w:rsidRDefault="008C1203" w:rsidP="008C1203">
            <w:pPr>
              <w:contextualSpacing/>
              <w:rPr>
                <w:rFonts w:ascii="GHEA Grapalat" w:hAnsi="GHEA Grapalat" w:cs="Arial"/>
                <w:b/>
                <w:sz w:val="20"/>
                <w:szCs w:val="20"/>
                <w:lang w:val="hy-AM"/>
              </w:rPr>
            </w:pPr>
            <w:r w:rsidRPr="00777517">
              <w:rPr>
                <w:rFonts w:cs="Sylfaen"/>
                <w:sz w:val="20"/>
                <w:szCs w:val="20"/>
                <w:lang w:val="hy-AM"/>
              </w:rPr>
              <w:t>Շ</w:t>
            </w:r>
            <w:r w:rsidRPr="00777517">
              <w:rPr>
                <w:rFonts w:ascii="GHEA Grapalat" w:hAnsi="GHEA Grapalat" w:cs="Sylfaen"/>
                <w:sz w:val="20"/>
                <w:szCs w:val="20"/>
                <w:lang w:val="hy-AM"/>
              </w:rPr>
              <w:t>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0CD2E450"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8D98D9"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2D70C3"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C2581A6"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03893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8</w:t>
            </w:r>
          </w:p>
        </w:tc>
        <w:tc>
          <w:tcPr>
            <w:tcW w:w="2177" w:type="dxa"/>
            <w:tcBorders>
              <w:top w:val="single" w:sz="4" w:space="0" w:color="auto"/>
              <w:left w:val="single" w:sz="4" w:space="0" w:color="auto"/>
              <w:bottom w:val="single" w:sz="4" w:space="0" w:color="auto"/>
              <w:right w:val="single" w:sz="4" w:space="0" w:color="auto"/>
            </w:tcBorders>
            <w:vAlign w:val="center"/>
          </w:tcPr>
          <w:p w14:paraId="2FB514BF"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Դիակների հարդարման սենյակ </w:t>
            </w:r>
          </w:p>
        </w:tc>
        <w:tc>
          <w:tcPr>
            <w:tcW w:w="992" w:type="dxa"/>
            <w:tcBorders>
              <w:top w:val="single" w:sz="4" w:space="0" w:color="auto"/>
              <w:left w:val="single" w:sz="4" w:space="0" w:color="auto"/>
              <w:bottom w:val="single" w:sz="4" w:space="0" w:color="auto"/>
              <w:right w:val="single" w:sz="4" w:space="0" w:color="auto"/>
            </w:tcBorders>
            <w:vAlign w:val="center"/>
          </w:tcPr>
          <w:p w14:paraId="50E9BBBA" w14:textId="77777777" w:rsidR="008C1203" w:rsidRPr="00D633ED" w:rsidRDefault="008C1203" w:rsidP="008C1203">
            <w:pPr>
              <w:contextualSpacing/>
              <w:jc w:val="center"/>
              <w:rPr>
                <w:rFonts w:ascii="GHEA Grapalat" w:hAnsi="GHEA Grapalat" w:cs="Arial"/>
                <w:b/>
                <w:sz w:val="20"/>
                <w:szCs w:val="20"/>
              </w:rPr>
            </w:pPr>
            <w:r>
              <w:rPr>
                <w:rFonts w:ascii="GHEA Grapalat" w:hAnsi="GHEA Grapalat"/>
                <w:sz w:val="20"/>
                <w:szCs w:val="20"/>
              </w:rPr>
              <w:t>2</w:t>
            </w:r>
          </w:p>
        </w:tc>
        <w:tc>
          <w:tcPr>
            <w:tcW w:w="2985" w:type="dxa"/>
            <w:tcBorders>
              <w:top w:val="single" w:sz="4" w:space="0" w:color="auto"/>
              <w:left w:val="single" w:sz="4" w:space="0" w:color="auto"/>
              <w:bottom w:val="single" w:sz="4" w:space="0" w:color="auto"/>
              <w:right w:val="single" w:sz="4" w:space="0" w:color="auto"/>
            </w:tcBorders>
            <w:vAlign w:val="center"/>
          </w:tcPr>
          <w:p w14:paraId="31D3AE5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20D3AB9A"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6AF9AD"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9F94DA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68FA175"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EB7FB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9</w:t>
            </w:r>
          </w:p>
        </w:tc>
        <w:tc>
          <w:tcPr>
            <w:tcW w:w="2177" w:type="dxa"/>
            <w:tcBorders>
              <w:top w:val="single" w:sz="4" w:space="0" w:color="auto"/>
              <w:left w:val="single" w:sz="4" w:space="0" w:color="auto"/>
              <w:bottom w:val="single" w:sz="4" w:space="0" w:color="auto"/>
              <w:right w:val="single" w:sz="4" w:space="0" w:color="auto"/>
            </w:tcBorders>
            <w:vAlign w:val="center"/>
          </w:tcPr>
          <w:p w14:paraId="168E8098"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Փորձագետի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3E81225"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290D07DC"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Յուրաքանչյուրը՝ շուրջ 16քմ</w:t>
            </w:r>
          </w:p>
        </w:tc>
        <w:tc>
          <w:tcPr>
            <w:tcW w:w="1418" w:type="dxa"/>
            <w:tcBorders>
              <w:top w:val="single" w:sz="4" w:space="0" w:color="auto"/>
              <w:left w:val="single" w:sz="4" w:space="0" w:color="auto"/>
              <w:bottom w:val="single" w:sz="4" w:space="0" w:color="auto"/>
              <w:right w:val="single" w:sz="4" w:space="0" w:color="auto"/>
            </w:tcBorders>
            <w:vAlign w:val="center"/>
          </w:tcPr>
          <w:p w14:paraId="73F3447B"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97206A"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EC3548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3A23B2C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31BF45"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10</w:t>
            </w:r>
          </w:p>
        </w:tc>
        <w:tc>
          <w:tcPr>
            <w:tcW w:w="2177" w:type="dxa"/>
            <w:tcBorders>
              <w:top w:val="single" w:sz="4" w:space="0" w:color="auto"/>
              <w:left w:val="single" w:sz="4" w:space="0" w:color="auto"/>
              <w:bottom w:val="single" w:sz="4" w:space="0" w:color="auto"/>
              <w:right w:val="single" w:sz="4" w:space="0" w:color="auto"/>
            </w:tcBorders>
            <w:vAlign w:val="center"/>
          </w:tcPr>
          <w:p w14:paraId="6283BBFE"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Բուժվիճակագիրների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2CFD7E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A9B014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 xml:space="preserve">Շուրջ </w:t>
            </w:r>
            <w:r w:rsidRPr="00777517">
              <w:rPr>
                <w:rFonts w:cs="Sylfaen"/>
                <w:sz w:val="20"/>
                <w:szCs w:val="20"/>
                <w:lang w:val="hy-AM"/>
              </w:rPr>
              <w:t>1</w:t>
            </w:r>
            <w:r w:rsidRPr="00777517">
              <w:rPr>
                <w:rFonts w:ascii="GHEA Grapalat" w:hAnsi="GHEA Grapalat" w:cs="Sylfaen"/>
                <w:sz w:val="20"/>
                <w:szCs w:val="20"/>
                <w:lang w:val="hy-AM"/>
              </w:rPr>
              <w:t>8 քմ</w:t>
            </w:r>
          </w:p>
        </w:tc>
        <w:tc>
          <w:tcPr>
            <w:tcW w:w="1418" w:type="dxa"/>
            <w:tcBorders>
              <w:top w:val="single" w:sz="4" w:space="0" w:color="auto"/>
              <w:left w:val="single" w:sz="4" w:space="0" w:color="auto"/>
              <w:bottom w:val="single" w:sz="4" w:space="0" w:color="auto"/>
              <w:right w:val="single" w:sz="4" w:space="0" w:color="auto"/>
            </w:tcBorders>
            <w:vAlign w:val="center"/>
          </w:tcPr>
          <w:p w14:paraId="178CCF8C"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02DDAB"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8FE9840"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180DCF" w14:paraId="52F69061" w14:textId="77777777" w:rsidTr="008C1203">
        <w:trPr>
          <w:trHeight w:val="678"/>
        </w:trPr>
        <w:tc>
          <w:tcPr>
            <w:tcW w:w="625" w:type="dxa"/>
            <w:tcBorders>
              <w:top w:val="single" w:sz="4" w:space="0" w:color="auto"/>
              <w:left w:val="single" w:sz="4" w:space="0" w:color="auto"/>
              <w:bottom w:val="single" w:sz="4" w:space="0" w:color="auto"/>
              <w:right w:val="single" w:sz="4" w:space="0" w:color="auto"/>
            </w:tcBorders>
            <w:vAlign w:val="center"/>
          </w:tcPr>
          <w:p w14:paraId="068D785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11</w:t>
            </w:r>
          </w:p>
        </w:tc>
        <w:tc>
          <w:tcPr>
            <w:tcW w:w="2177" w:type="dxa"/>
            <w:tcBorders>
              <w:top w:val="single" w:sz="4" w:space="0" w:color="auto"/>
              <w:left w:val="single" w:sz="4" w:space="0" w:color="auto"/>
              <w:bottom w:val="single" w:sz="4" w:space="0" w:color="auto"/>
              <w:right w:val="single" w:sz="4" w:space="0" w:color="auto"/>
            </w:tcBorders>
            <w:vAlign w:val="center"/>
          </w:tcPr>
          <w:p w14:paraId="7C4EA6D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Սանիտարների սենյակ </w:t>
            </w:r>
          </w:p>
        </w:tc>
        <w:tc>
          <w:tcPr>
            <w:tcW w:w="992" w:type="dxa"/>
            <w:tcBorders>
              <w:top w:val="single" w:sz="4" w:space="0" w:color="auto"/>
              <w:left w:val="single" w:sz="4" w:space="0" w:color="auto"/>
              <w:bottom w:val="single" w:sz="4" w:space="0" w:color="auto"/>
              <w:right w:val="single" w:sz="4" w:space="0" w:color="auto"/>
            </w:tcBorders>
            <w:vAlign w:val="center"/>
          </w:tcPr>
          <w:p w14:paraId="7062EB34"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DE6222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Սանհանգույցով, լոգա-</w:t>
            </w:r>
          </w:p>
          <w:p w14:paraId="20B8FA2D" w14:textId="77777777" w:rsidR="008C1203" w:rsidRPr="00777517" w:rsidRDefault="008C1203" w:rsidP="008C1203">
            <w:pPr>
              <w:contextualSpacing/>
              <w:rPr>
                <w:rFonts w:cs="Sylfaen"/>
                <w:sz w:val="20"/>
                <w:szCs w:val="20"/>
                <w:lang w:val="hy-AM"/>
              </w:rPr>
            </w:pPr>
            <w:r w:rsidRPr="00777517">
              <w:rPr>
                <w:rFonts w:ascii="GHEA Grapalat" w:hAnsi="GHEA Grapalat" w:cs="Sylfaen"/>
                <w:sz w:val="20"/>
                <w:szCs w:val="20"/>
                <w:lang w:val="hy-AM"/>
              </w:rPr>
              <w:t xml:space="preserve">րանով՝ շուրջ 18 քմ </w:t>
            </w:r>
          </w:p>
        </w:tc>
        <w:tc>
          <w:tcPr>
            <w:tcW w:w="1418" w:type="dxa"/>
            <w:tcBorders>
              <w:top w:val="single" w:sz="4" w:space="0" w:color="auto"/>
              <w:left w:val="single" w:sz="4" w:space="0" w:color="auto"/>
              <w:bottom w:val="single" w:sz="4" w:space="0" w:color="auto"/>
              <w:right w:val="single" w:sz="4" w:space="0" w:color="auto"/>
            </w:tcBorders>
            <w:vAlign w:val="center"/>
          </w:tcPr>
          <w:p w14:paraId="7362592D"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040278"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7DF7774"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AD6079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80DC12A"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12</w:t>
            </w:r>
          </w:p>
        </w:tc>
        <w:tc>
          <w:tcPr>
            <w:tcW w:w="2177" w:type="dxa"/>
            <w:tcBorders>
              <w:top w:val="single" w:sz="4" w:space="0" w:color="auto"/>
              <w:left w:val="single" w:sz="4" w:space="0" w:color="auto"/>
              <w:bottom w:val="single" w:sz="4" w:space="0" w:color="auto"/>
              <w:right w:val="single" w:sz="4" w:space="0" w:color="auto"/>
            </w:tcBorders>
            <w:vAlign w:val="center"/>
          </w:tcPr>
          <w:p w14:paraId="22B83FA0"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Պահակի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116DAF0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7E0411D"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Շուրջ 15 քմ</w:t>
            </w:r>
          </w:p>
        </w:tc>
        <w:tc>
          <w:tcPr>
            <w:tcW w:w="1418" w:type="dxa"/>
            <w:tcBorders>
              <w:top w:val="single" w:sz="4" w:space="0" w:color="auto"/>
              <w:left w:val="single" w:sz="4" w:space="0" w:color="auto"/>
              <w:bottom w:val="single" w:sz="4" w:space="0" w:color="auto"/>
              <w:right w:val="single" w:sz="4" w:space="0" w:color="auto"/>
            </w:tcBorders>
            <w:vAlign w:val="center"/>
          </w:tcPr>
          <w:p w14:paraId="312EB766"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83E90EE"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34AE23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443CC85"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EE05F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13</w:t>
            </w:r>
          </w:p>
        </w:tc>
        <w:tc>
          <w:tcPr>
            <w:tcW w:w="2177" w:type="dxa"/>
            <w:tcBorders>
              <w:top w:val="single" w:sz="4" w:space="0" w:color="auto"/>
              <w:left w:val="single" w:sz="4" w:space="0" w:color="auto"/>
              <w:bottom w:val="single" w:sz="4" w:space="0" w:color="auto"/>
              <w:right w:val="single" w:sz="4" w:space="0" w:color="auto"/>
            </w:tcBorders>
            <w:vAlign w:val="center"/>
          </w:tcPr>
          <w:p w14:paraId="1968CED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Սանհանգույց</w:t>
            </w:r>
          </w:p>
        </w:tc>
        <w:tc>
          <w:tcPr>
            <w:tcW w:w="992" w:type="dxa"/>
            <w:tcBorders>
              <w:top w:val="single" w:sz="4" w:space="0" w:color="auto"/>
              <w:left w:val="single" w:sz="4" w:space="0" w:color="auto"/>
              <w:bottom w:val="single" w:sz="4" w:space="0" w:color="auto"/>
              <w:right w:val="single" w:sz="4" w:space="0" w:color="auto"/>
            </w:tcBorders>
            <w:vAlign w:val="center"/>
          </w:tcPr>
          <w:p w14:paraId="64D3175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113368A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Յուրաքանչյուրը՝ շուրջ 6քմ</w:t>
            </w:r>
          </w:p>
        </w:tc>
        <w:tc>
          <w:tcPr>
            <w:tcW w:w="1418" w:type="dxa"/>
            <w:tcBorders>
              <w:top w:val="single" w:sz="4" w:space="0" w:color="auto"/>
              <w:left w:val="single" w:sz="4" w:space="0" w:color="auto"/>
              <w:bottom w:val="single" w:sz="4" w:space="0" w:color="auto"/>
              <w:right w:val="single" w:sz="4" w:space="0" w:color="auto"/>
            </w:tcBorders>
            <w:vAlign w:val="center"/>
          </w:tcPr>
          <w:p w14:paraId="7C41C446"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139ED4"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5C0E5FC"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039B5DF"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809B7E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14</w:t>
            </w:r>
          </w:p>
        </w:tc>
        <w:tc>
          <w:tcPr>
            <w:tcW w:w="2177" w:type="dxa"/>
            <w:tcBorders>
              <w:top w:val="single" w:sz="4" w:space="0" w:color="auto"/>
              <w:left w:val="single" w:sz="4" w:space="0" w:color="auto"/>
              <w:bottom w:val="single" w:sz="4" w:space="0" w:color="auto"/>
              <w:right w:val="single" w:sz="4" w:space="0" w:color="auto"/>
            </w:tcBorders>
            <w:vAlign w:val="center"/>
          </w:tcPr>
          <w:p w14:paraId="77DFD0A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Ռենտգեն կաբինետ՝ իր աշխատասենյակով</w:t>
            </w:r>
          </w:p>
        </w:tc>
        <w:tc>
          <w:tcPr>
            <w:tcW w:w="992" w:type="dxa"/>
            <w:tcBorders>
              <w:top w:val="single" w:sz="4" w:space="0" w:color="auto"/>
              <w:left w:val="single" w:sz="4" w:space="0" w:color="auto"/>
              <w:bottom w:val="single" w:sz="4" w:space="0" w:color="auto"/>
              <w:right w:val="single" w:sz="4" w:space="0" w:color="auto"/>
            </w:tcBorders>
            <w:vAlign w:val="center"/>
          </w:tcPr>
          <w:p w14:paraId="6053C2E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0868C8B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Շուրջ 40 քմ</w:t>
            </w:r>
          </w:p>
        </w:tc>
        <w:tc>
          <w:tcPr>
            <w:tcW w:w="1418" w:type="dxa"/>
            <w:tcBorders>
              <w:top w:val="single" w:sz="4" w:space="0" w:color="auto"/>
              <w:left w:val="single" w:sz="4" w:space="0" w:color="auto"/>
              <w:bottom w:val="single" w:sz="4" w:space="0" w:color="auto"/>
              <w:right w:val="single" w:sz="4" w:space="0" w:color="auto"/>
            </w:tcBorders>
            <w:vAlign w:val="center"/>
          </w:tcPr>
          <w:p w14:paraId="36E8380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B9EC1D"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8A3D54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5322649"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0304E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15</w:t>
            </w:r>
          </w:p>
        </w:tc>
        <w:tc>
          <w:tcPr>
            <w:tcW w:w="2177" w:type="dxa"/>
            <w:tcBorders>
              <w:top w:val="single" w:sz="4" w:space="0" w:color="auto"/>
              <w:left w:val="single" w:sz="4" w:space="0" w:color="auto"/>
              <w:bottom w:val="single" w:sz="4" w:space="0" w:color="auto"/>
              <w:right w:val="single" w:sz="4" w:space="0" w:color="auto"/>
            </w:tcBorders>
            <w:vAlign w:val="center"/>
          </w:tcPr>
          <w:p w14:paraId="7BDEEF8C"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Համակարգչային շերտագրման </w:t>
            </w:r>
            <w:r w:rsidRPr="00777517">
              <w:rPr>
                <w:rFonts w:ascii="GHEA Grapalat" w:hAnsi="GHEA Grapalat" w:cs="Sylfaen"/>
                <w:sz w:val="20"/>
                <w:szCs w:val="20"/>
                <w:lang w:val="hy-AM"/>
              </w:rPr>
              <w:lastRenderedPageBreak/>
              <w:t>սենյակ (CT) ՝ իր աշխատասենյակով</w:t>
            </w:r>
          </w:p>
        </w:tc>
        <w:tc>
          <w:tcPr>
            <w:tcW w:w="992" w:type="dxa"/>
            <w:tcBorders>
              <w:top w:val="single" w:sz="4" w:space="0" w:color="auto"/>
              <w:left w:val="single" w:sz="4" w:space="0" w:color="auto"/>
              <w:bottom w:val="single" w:sz="4" w:space="0" w:color="auto"/>
              <w:right w:val="single" w:sz="4" w:space="0" w:color="auto"/>
            </w:tcBorders>
            <w:vAlign w:val="center"/>
          </w:tcPr>
          <w:p w14:paraId="3298B67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lastRenderedPageBreak/>
              <w:t>1</w:t>
            </w:r>
          </w:p>
        </w:tc>
        <w:tc>
          <w:tcPr>
            <w:tcW w:w="2985" w:type="dxa"/>
            <w:tcBorders>
              <w:top w:val="single" w:sz="4" w:space="0" w:color="auto"/>
              <w:left w:val="single" w:sz="4" w:space="0" w:color="auto"/>
              <w:bottom w:val="single" w:sz="4" w:space="0" w:color="auto"/>
              <w:right w:val="single" w:sz="4" w:space="0" w:color="auto"/>
            </w:tcBorders>
            <w:vAlign w:val="center"/>
          </w:tcPr>
          <w:p w14:paraId="279C9639"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60 քմ</w:t>
            </w:r>
          </w:p>
        </w:tc>
        <w:tc>
          <w:tcPr>
            <w:tcW w:w="1418" w:type="dxa"/>
            <w:tcBorders>
              <w:top w:val="single" w:sz="4" w:space="0" w:color="auto"/>
              <w:left w:val="single" w:sz="4" w:space="0" w:color="auto"/>
              <w:bottom w:val="single" w:sz="4" w:space="0" w:color="auto"/>
              <w:right w:val="single" w:sz="4" w:space="0" w:color="auto"/>
            </w:tcBorders>
            <w:vAlign w:val="center"/>
          </w:tcPr>
          <w:p w14:paraId="3D3BDBE1"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6F120B"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C13F888"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074430A9"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F3B728"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lastRenderedPageBreak/>
              <w:t>16</w:t>
            </w:r>
          </w:p>
        </w:tc>
        <w:tc>
          <w:tcPr>
            <w:tcW w:w="2177" w:type="dxa"/>
            <w:tcBorders>
              <w:top w:val="single" w:sz="4" w:space="0" w:color="auto"/>
              <w:left w:val="single" w:sz="4" w:space="0" w:color="auto"/>
              <w:bottom w:val="single" w:sz="4" w:space="0" w:color="auto"/>
              <w:right w:val="single" w:sz="4" w:space="0" w:color="auto"/>
            </w:tcBorders>
            <w:vAlign w:val="center"/>
          </w:tcPr>
          <w:p w14:paraId="63C63E17"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Դիակների հագուստների պահոց</w:t>
            </w:r>
          </w:p>
        </w:tc>
        <w:tc>
          <w:tcPr>
            <w:tcW w:w="992" w:type="dxa"/>
            <w:tcBorders>
              <w:top w:val="single" w:sz="4" w:space="0" w:color="auto"/>
              <w:left w:val="single" w:sz="4" w:space="0" w:color="auto"/>
              <w:bottom w:val="single" w:sz="4" w:space="0" w:color="auto"/>
              <w:right w:val="single" w:sz="4" w:space="0" w:color="auto"/>
            </w:tcBorders>
            <w:vAlign w:val="center"/>
          </w:tcPr>
          <w:p w14:paraId="4748D9E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50DCAC8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3CD31ADF"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BAAB77"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950AE8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08AE1FD"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E0B7F0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17</w:t>
            </w:r>
          </w:p>
        </w:tc>
        <w:tc>
          <w:tcPr>
            <w:tcW w:w="2177" w:type="dxa"/>
            <w:tcBorders>
              <w:top w:val="single" w:sz="4" w:space="0" w:color="auto"/>
              <w:left w:val="single" w:sz="4" w:space="0" w:color="auto"/>
              <w:bottom w:val="single" w:sz="4" w:space="0" w:color="auto"/>
              <w:right w:val="single" w:sz="4" w:space="0" w:color="auto"/>
            </w:tcBorders>
            <w:vAlign w:val="center"/>
          </w:tcPr>
          <w:p w14:paraId="7A156C95"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Հավաքարարների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22F39B0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68FEC34"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 xml:space="preserve">Պահոցով՝ </w:t>
            </w:r>
            <w:r w:rsidRPr="00777517">
              <w:rPr>
                <w:rFonts w:cs="Sylfaen"/>
                <w:sz w:val="20"/>
                <w:szCs w:val="20"/>
                <w:lang w:val="hy-AM"/>
              </w:rPr>
              <w:t xml:space="preserve"> շ</w:t>
            </w:r>
            <w:r w:rsidRPr="00777517">
              <w:rPr>
                <w:rFonts w:ascii="GHEA Grapalat" w:hAnsi="GHEA Grapalat" w:cs="Sylfaen"/>
                <w:sz w:val="20"/>
                <w:szCs w:val="20"/>
                <w:lang w:val="hy-AM"/>
              </w:rPr>
              <w:t>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0A6586B9"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EE162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FD60502"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D4AA5C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B0C6C9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18</w:t>
            </w:r>
          </w:p>
        </w:tc>
        <w:tc>
          <w:tcPr>
            <w:tcW w:w="2177" w:type="dxa"/>
            <w:tcBorders>
              <w:top w:val="single" w:sz="4" w:space="0" w:color="auto"/>
              <w:left w:val="single" w:sz="4" w:space="0" w:color="auto"/>
              <w:bottom w:val="single" w:sz="4" w:space="0" w:color="auto"/>
              <w:right w:val="single" w:sz="4" w:space="0" w:color="auto"/>
            </w:tcBorders>
            <w:vAlign w:val="center"/>
          </w:tcPr>
          <w:p w14:paraId="76AEDA35"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Սառնարանային խուց </w:t>
            </w:r>
          </w:p>
        </w:tc>
        <w:tc>
          <w:tcPr>
            <w:tcW w:w="992" w:type="dxa"/>
            <w:tcBorders>
              <w:top w:val="single" w:sz="4" w:space="0" w:color="auto"/>
              <w:left w:val="single" w:sz="4" w:space="0" w:color="auto"/>
              <w:bottom w:val="single" w:sz="4" w:space="0" w:color="auto"/>
              <w:right w:val="single" w:sz="4" w:space="0" w:color="auto"/>
            </w:tcBorders>
            <w:vAlign w:val="center"/>
          </w:tcPr>
          <w:p w14:paraId="2CF61F0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91178CE"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180 քմ</w:t>
            </w:r>
          </w:p>
          <w:p w14:paraId="2E545D30"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80-90 քմ/</w:t>
            </w:r>
          </w:p>
        </w:tc>
        <w:tc>
          <w:tcPr>
            <w:tcW w:w="1418" w:type="dxa"/>
            <w:tcBorders>
              <w:top w:val="single" w:sz="4" w:space="0" w:color="auto"/>
              <w:left w:val="single" w:sz="4" w:space="0" w:color="auto"/>
              <w:bottom w:val="single" w:sz="4" w:space="0" w:color="auto"/>
              <w:right w:val="single" w:sz="4" w:space="0" w:color="auto"/>
            </w:tcBorders>
            <w:vAlign w:val="center"/>
          </w:tcPr>
          <w:p w14:paraId="7587D912"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9F712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AC61CC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FFB4DC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C6B8EF" w14:textId="77777777" w:rsidR="008C1203" w:rsidRPr="00777517" w:rsidRDefault="008C1203" w:rsidP="008C1203">
            <w:pPr>
              <w:contextualSpacing/>
              <w:rPr>
                <w:rFonts w:cs="Dubai Medium"/>
                <w:b/>
                <w:sz w:val="20"/>
                <w:szCs w:val="20"/>
                <w:lang w:val="hy-AM"/>
              </w:rPr>
            </w:pPr>
            <w:r w:rsidRPr="00777517">
              <w:rPr>
                <w:sz w:val="20"/>
                <w:szCs w:val="20"/>
                <w:lang w:val="hy-AM"/>
              </w:rPr>
              <w:t>19</w:t>
            </w:r>
          </w:p>
        </w:tc>
        <w:tc>
          <w:tcPr>
            <w:tcW w:w="2177" w:type="dxa"/>
            <w:tcBorders>
              <w:top w:val="single" w:sz="4" w:space="0" w:color="auto"/>
              <w:left w:val="single" w:sz="4" w:space="0" w:color="auto"/>
              <w:bottom w:val="single" w:sz="4" w:space="0" w:color="auto"/>
              <w:right w:val="single" w:sz="4" w:space="0" w:color="auto"/>
            </w:tcBorders>
            <w:vAlign w:val="center"/>
          </w:tcPr>
          <w:p w14:paraId="49B1630B"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Սառնարանային խուց</w:t>
            </w:r>
          </w:p>
        </w:tc>
        <w:tc>
          <w:tcPr>
            <w:tcW w:w="992" w:type="dxa"/>
            <w:tcBorders>
              <w:top w:val="single" w:sz="4" w:space="0" w:color="auto"/>
              <w:left w:val="single" w:sz="4" w:space="0" w:color="auto"/>
              <w:bottom w:val="single" w:sz="4" w:space="0" w:color="auto"/>
              <w:right w:val="single" w:sz="4" w:space="0" w:color="auto"/>
            </w:tcBorders>
            <w:vAlign w:val="center"/>
          </w:tcPr>
          <w:p w14:paraId="35317C0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66F187E"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40 քմ</w:t>
            </w:r>
          </w:p>
          <w:p w14:paraId="2F0B635B"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15-20 քմ/</w:t>
            </w:r>
          </w:p>
        </w:tc>
        <w:tc>
          <w:tcPr>
            <w:tcW w:w="1418" w:type="dxa"/>
            <w:tcBorders>
              <w:top w:val="single" w:sz="4" w:space="0" w:color="auto"/>
              <w:left w:val="single" w:sz="4" w:space="0" w:color="auto"/>
              <w:bottom w:val="single" w:sz="4" w:space="0" w:color="auto"/>
              <w:right w:val="single" w:sz="4" w:space="0" w:color="auto"/>
            </w:tcBorders>
            <w:vAlign w:val="center"/>
          </w:tcPr>
          <w:p w14:paraId="62EF5BC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A079D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E7029A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36C186E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6E492A7"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20</w:t>
            </w:r>
          </w:p>
        </w:tc>
        <w:tc>
          <w:tcPr>
            <w:tcW w:w="2177" w:type="dxa"/>
            <w:tcBorders>
              <w:top w:val="single" w:sz="4" w:space="0" w:color="auto"/>
              <w:left w:val="single" w:sz="4" w:space="0" w:color="auto"/>
              <w:bottom w:val="single" w:sz="4" w:space="0" w:color="auto"/>
              <w:right w:val="single" w:sz="4" w:space="0" w:color="auto"/>
            </w:tcBorders>
            <w:vAlign w:val="center"/>
          </w:tcPr>
          <w:p w14:paraId="69DB012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Սառնարանային խուց</w:t>
            </w:r>
          </w:p>
        </w:tc>
        <w:tc>
          <w:tcPr>
            <w:tcW w:w="992" w:type="dxa"/>
            <w:tcBorders>
              <w:top w:val="single" w:sz="4" w:space="0" w:color="auto"/>
              <w:left w:val="single" w:sz="4" w:space="0" w:color="auto"/>
              <w:bottom w:val="single" w:sz="4" w:space="0" w:color="auto"/>
              <w:right w:val="single" w:sz="4" w:space="0" w:color="auto"/>
            </w:tcBorders>
            <w:vAlign w:val="center"/>
          </w:tcPr>
          <w:p w14:paraId="11C767D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9E791ED"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30 քմ</w:t>
            </w:r>
          </w:p>
          <w:p w14:paraId="33D5FD60"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10-12 քմ</w:t>
            </w:r>
          </w:p>
        </w:tc>
        <w:tc>
          <w:tcPr>
            <w:tcW w:w="1418" w:type="dxa"/>
            <w:tcBorders>
              <w:top w:val="single" w:sz="4" w:space="0" w:color="auto"/>
              <w:left w:val="single" w:sz="4" w:space="0" w:color="auto"/>
              <w:bottom w:val="single" w:sz="4" w:space="0" w:color="auto"/>
              <w:right w:val="single" w:sz="4" w:space="0" w:color="auto"/>
            </w:tcBorders>
            <w:vAlign w:val="center"/>
          </w:tcPr>
          <w:p w14:paraId="3366224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3D7519"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C23D97"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FF2E07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961E70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21</w:t>
            </w:r>
          </w:p>
        </w:tc>
        <w:tc>
          <w:tcPr>
            <w:tcW w:w="2177" w:type="dxa"/>
            <w:tcBorders>
              <w:top w:val="single" w:sz="4" w:space="0" w:color="auto"/>
              <w:left w:val="single" w:sz="4" w:space="0" w:color="auto"/>
              <w:bottom w:val="single" w:sz="4" w:space="0" w:color="auto"/>
              <w:right w:val="single" w:sz="4" w:space="0" w:color="auto"/>
            </w:tcBorders>
            <w:vAlign w:val="center"/>
          </w:tcPr>
          <w:p w14:paraId="7BE7B314"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Տարածք կասետային սառնարանների համար </w:t>
            </w:r>
          </w:p>
        </w:tc>
        <w:tc>
          <w:tcPr>
            <w:tcW w:w="992" w:type="dxa"/>
            <w:tcBorders>
              <w:top w:val="single" w:sz="4" w:space="0" w:color="auto"/>
              <w:left w:val="single" w:sz="4" w:space="0" w:color="auto"/>
              <w:bottom w:val="single" w:sz="4" w:space="0" w:color="auto"/>
              <w:right w:val="single" w:sz="4" w:space="0" w:color="auto"/>
            </w:tcBorders>
            <w:vAlign w:val="center"/>
          </w:tcPr>
          <w:p w14:paraId="02CDFC6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359CCA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30 քմ</w:t>
            </w:r>
          </w:p>
        </w:tc>
        <w:tc>
          <w:tcPr>
            <w:tcW w:w="1418" w:type="dxa"/>
            <w:tcBorders>
              <w:top w:val="single" w:sz="4" w:space="0" w:color="auto"/>
              <w:left w:val="single" w:sz="4" w:space="0" w:color="auto"/>
              <w:bottom w:val="single" w:sz="4" w:space="0" w:color="auto"/>
              <w:right w:val="single" w:sz="4" w:space="0" w:color="auto"/>
            </w:tcBorders>
            <w:vAlign w:val="center"/>
          </w:tcPr>
          <w:p w14:paraId="170DAB9F"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7DA1AC"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28AFEBB9"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8EA0B3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3991D6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22</w:t>
            </w:r>
          </w:p>
        </w:tc>
        <w:tc>
          <w:tcPr>
            <w:tcW w:w="2177" w:type="dxa"/>
            <w:tcBorders>
              <w:top w:val="single" w:sz="4" w:space="0" w:color="auto"/>
              <w:left w:val="single" w:sz="4" w:space="0" w:color="auto"/>
              <w:bottom w:val="single" w:sz="4" w:space="0" w:color="auto"/>
              <w:right w:val="single" w:sz="4" w:space="0" w:color="auto"/>
            </w:tcBorders>
            <w:vAlign w:val="center"/>
          </w:tcPr>
          <w:p w14:paraId="440AB870"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Վտանգավոր թափոնների հավաքագրման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6A52725B"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7FA0CCF"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10 քմ</w:t>
            </w:r>
          </w:p>
        </w:tc>
        <w:tc>
          <w:tcPr>
            <w:tcW w:w="1418" w:type="dxa"/>
            <w:tcBorders>
              <w:top w:val="single" w:sz="4" w:space="0" w:color="auto"/>
              <w:left w:val="single" w:sz="4" w:space="0" w:color="auto"/>
              <w:bottom w:val="single" w:sz="4" w:space="0" w:color="auto"/>
              <w:right w:val="single" w:sz="4" w:space="0" w:color="auto"/>
            </w:tcBorders>
            <w:vAlign w:val="center"/>
          </w:tcPr>
          <w:p w14:paraId="4ECA55C9"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49F223"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6DAF4B2"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BE41F0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BBDE97"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23</w:t>
            </w:r>
          </w:p>
        </w:tc>
        <w:tc>
          <w:tcPr>
            <w:tcW w:w="2177" w:type="dxa"/>
            <w:tcBorders>
              <w:top w:val="single" w:sz="4" w:space="0" w:color="auto"/>
              <w:left w:val="single" w:sz="4" w:space="0" w:color="auto"/>
              <w:bottom w:val="single" w:sz="4" w:space="0" w:color="auto"/>
              <w:right w:val="single" w:sz="4" w:space="0" w:color="auto"/>
            </w:tcBorders>
            <w:vAlign w:val="center"/>
          </w:tcPr>
          <w:p w14:paraId="735742DC"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Ֆոտոլաբորատորիա</w:t>
            </w:r>
          </w:p>
        </w:tc>
        <w:tc>
          <w:tcPr>
            <w:tcW w:w="992" w:type="dxa"/>
            <w:tcBorders>
              <w:top w:val="single" w:sz="4" w:space="0" w:color="auto"/>
              <w:left w:val="single" w:sz="4" w:space="0" w:color="auto"/>
              <w:bottom w:val="single" w:sz="4" w:space="0" w:color="auto"/>
              <w:right w:val="single" w:sz="4" w:space="0" w:color="auto"/>
            </w:tcBorders>
            <w:vAlign w:val="center"/>
          </w:tcPr>
          <w:p w14:paraId="75ACE35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049B40E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30 քմ</w:t>
            </w:r>
          </w:p>
        </w:tc>
        <w:tc>
          <w:tcPr>
            <w:tcW w:w="1418" w:type="dxa"/>
            <w:tcBorders>
              <w:top w:val="single" w:sz="4" w:space="0" w:color="auto"/>
              <w:left w:val="single" w:sz="4" w:space="0" w:color="auto"/>
              <w:bottom w:val="single" w:sz="4" w:space="0" w:color="auto"/>
              <w:right w:val="single" w:sz="4" w:space="0" w:color="auto"/>
            </w:tcBorders>
            <w:vAlign w:val="center"/>
          </w:tcPr>
          <w:p w14:paraId="53168B5B"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ECF1E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70A296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0B579B66"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59862C20" w14:textId="77777777" w:rsidR="008C1203" w:rsidRPr="00777517" w:rsidRDefault="008C1203" w:rsidP="008C1203">
            <w:pPr>
              <w:contextualSpacing/>
              <w:rPr>
                <w:rFonts w:ascii="GHEA Grapalat" w:hAnsi="GHEA Grapalat" w:cs="Arial"/>
                <w:i/>
                <w:iCs/>
                <w:sz w:val="20"/>
                <w:szCs w:val="20"/>
                <w:highlight w:val="yellow"/>
                <w:lang w:val="hy-AM"/>
              </w:rPr>
            </w:pPr>
            <w:r w:rsidRPr="00777517">
              <w:rPr>
                <w:rFonts w:ascii="GHEA Grapalat" w:hAnsi="GHEA Grapalat" w:cs="Arial"/>
                <w:b/>
                <w:i/>
                <w:iCs/>
                <w:sz w:val="20"/>
                <w:szCs w:val="20"/>
                <w:lang w:val="hy-AM"/>
              </w:rPr>
              <w:t>Պաթոլոգիայի</w:t>
            </w:r>
            <w:r w:rsidRPr="00777517">
              <w:rPr>
                <w:rFonts w:ascii="GHEA Grapalat" w:hAnsi="GHEA Grapalat" w:cs="Dubai Medium"/>
                <w:b/>
                <w:i/>
                <w:iCs/>
                <w:sz w:val="20"/>
                <w:szCs w:val="20"/>
                <w:lang w:val="hy-AM"/>
              </w:rPr>
              <w:t xml:space="preserve"> </w:t>
            </w:r>
            <w:r w:rsidRPr="00777517">
              <w:rPr>
                <w:rFonts w:ascii="GHEA Grapalat" w:hAnsi="GHEA Grapalat" w:cs="Arial"/>
                <w:b/>
                <w:i/>
                <w:iCs/>
                <w:sz w:val="20"/>
                <w:szCs w:val="20"/>
                <w:lang w:val="hy-AM"/>
              </w:rPr>
              <w:t>ծառայություն</w:t>
            </w:r>
          </w:p>
        </w:tc>
      </w:tr>
      <w:tr w:rsidR="008C1203" w:rsidRPr="00180DCF" w14:paraId="565E02A4"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AF14E6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177" w:type="dxa"/>
            <w:tcBorders>
              <w:top w:val="single" w:sz="4" w:space="0" w:color="auto"/>
              <w:left w:val="single" w:sz="4" w:space="0" w:color="auto"/>
              <w:bottom w:val="single" w:sz="4" w:space="0" w:color="auto"/>
              <w:right w:val="single" w:sz="4" w:space="0" w:color="auto"/>
            </w:tcBorders>
            <w:vAlign w:val="center"/>
          </w:tcPr>
          <w:p w14:paraId="5658AD2A"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2" w:type="dxa"/>
            <w:tcBorders>
              <w:top w:val="single" w:sz="4" w:space="0" w:color="auto"/>
              <w:left w:val="single" w:sz="4" w:space="0" w:color="auto"/>
              <w:bottom w:val="single" w:sz="4" w:space="0" w:color="auto"/>
              <w:right w:val="single" w:sz="4" w:space="0" w:color="auto"/>
            </w:tcBorders>
            <w:vAlign w:val="center"/>
          </w:tcPr>
          <w:p w14:paraId="22F7FA81"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985" w:type="dxa"/>
            <w:tcBorders>
              <w:top w:val="single" w:sz="4" w:space="0" w:color="auto"/>
              <w:left w:val="single" w:sz="4" w:space="0" w:color="auto"/>
              <w:bottom w:val="single" w:sz="4" w:space="0" w:color="auto"/>
              <w:right w:val="single" w:sz="4" w:space="0" w:color="auto"/>
            </w:tcBorders>
            <w:vAlign w:val="center"/>
          </w:tcPr>
          <w:p w14:paraId="1E51DCF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418" w:type="dxa"/>
            <w:tcBorders>
              <w:top w:val="single" w:sz="4" w:space="0" w:color="auto"/>
              <w:left w:val="single" w:sz="4" w:space="0" w:color="auto"/>
              <w:bottom w:val="single" w:sz="4" w:space="0" w:color="auto"/>
              <w:right w:val="single" w:sz="4" w:space="0" w:color="auto"/>
            </w:tcBorders>
            <w:vAlign w:val="center"/>
          </w:tcPr>
          <w:p w14:paraId="4596A8C0"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3FD4B05B"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559" w:type="dxa"/>
            <w:tcBorders>
              <w:top w:val="single" w:sz="4" w:space="0" w:color="auto"/>
              <w:left w:val="single" w:sz="4" w:space="0" w:color="auto"/>
              <w:bottom w:val="single" w:sz="4" w:space="0" w:color="auto"/>
              <w:right w:val="single" w:sz="4" w:space="0" w:color="auto"/>
            </w:tcBorders>
            <w:vAlign w:val="center"/>
          </w:tcPr>
          <w:p w14:paraId="5D7E6E6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49AE6AA3"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982145"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177" w:type="dxa"/>
            <w:tcBorders>
              <w:top w:val="single" w:sz="4" w:space="0" w:color="auto"/>
              <w:left w:val="single" w:sz="4" w:space="0" w:color="auto"/>
              <w:bottom w:val="single" w:sz="4" w:space="0" w:color="auto"/>
              <w:right w:val="single" w:sz="4" w:space="0" w:color="auto"/>
            </w:tcBorders>
            <w:vAlign w:val="center"/>
          </w:tcPr>
          <w:p w14:paraId="3A41502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Աուտոպսիա</w:t>
            </w:r>
            <w:r w:rsidRPr="00777517">
              <w:rPr>
                <w:rFonts w:ascii="GHEA Grapalat" w:hAnsi="GHEA Grapalat" w:cs="Dubai Medium"/>
                <w:sz w:val="20"/>
                <w:szCs w:val="20"/>
                <w:lang w:val="hy-AM"/>
              </w:rPr>
              <w:t>-</w:t>
            </w:r>
            <w:r w:rsidRPr="00777517">
              <w:rPr>
                <w:rFonts w:ascii="GHEA Grapalat" w:hAnsi="GHEA Grapalat" w:cs="Arial"/>
                <w:sz w:val="20"/>
                <w:szCs w:val="20"/>
                <w:lang w:val="hy-AM"/>
              </w:rPr>
              <w:t>բիոպսիայի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ստացման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գրանցման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սենք</w:t>
            </w:r>
          </w:p>
        </w:tc>
        <w:tc>
          <w:tcPr>
            <w:tcW w:w="992" w:type="dxa"/>
            <w:tcBorders>
              <w:top w:val="single" w:sz="4" w:space="0" w:color="auto"/>
              <w:left w:val="single" w:sz="4" w:space="0" w:color="auto"/>
              <w:bottom w:val="single" w:sz="4" w:space="0" w:color="auto"/>
              <w:right w:val="single" w:sz="4" w:space="0" w:color="auto"/>
            </w:tcBorders>
            <w:vAlign w:val="center"/>
          </w:tcPr>
          <w:p w14:paraId="76AC93D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985" w:type="dxa"/>
            <w:tcBorders>
              <w:top w:val="single" w:sz="4" w:space="0" w:color="auto"/>
              <w:left w:val="single" w:sz="4" w:space="0" w:color="auto"/>
              <w:bottom w:val="single" w:sz="4" w:space="0" w:color="auto"/>
              <w:right w:val="single" w:sz="4" w:space="0" w:color="auto"/>
            </w:tcBorders>
            <w:vAlign w:val="center"/>
          </w:tcPr>
          <w:p w14:paraId="55B0E81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14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418" w:type="dxa"/>
            <w:tcBorders>
              <w:top w:val="single" w:sz="4" w:space="0" w:color="auto"/>
              <w:left w:val="single" w:sz="4" w:space="0" w:color="auto"/>
              <w:bottom w:val="single" w:sz="4" w:space="0" w:color="auto"/>
              <w:right w:val="single" w:sz="4" w:space="0" w:color="auto"/>
            </w:tcBorders>
            <w:vAlign w:val="center"/>
          </w:tcPr>
          <w:p w14:paraId="7EC38DF1" w14:textId="77777777" w:rsidR="008C1203" w:rsidRPr="00777517" w:rsidRDefault="008C1203" w:rsidP="008C1203">
            <w:pPr>
              <w:contextualSpacing/>
              <w:jc w:val="center"/>
              <w:rPr>
                <w:rFonts w:ascii="GHEA Grapalat" w:hAnsi="GHEA Grapalat" w:cs="Dubai Medium"/>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29587A"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03418F5"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AF960B5" w14:textId="77777777" w:rsidTr="008C1203">
        <w:trPr>
          <w:trHeight w:val="553"/>
        </w:trPr>
        <w:tc>
          <w:tcPr>
            <w:tcW w:w="625" w:type="dxa"/>
            <w:vMerge w:val="restart"/>
            <w:tcBorders>
              <w:top w:val="single" w:sz="4" w:space="0" w:color="auto"/>
              <w:left w:val="single" w:sz="4" w:space="0" w:color="auto"/>
              <w:right w:val="single" w:sz="4" w:space="0" w:color="auto"/>
            </w:tcBorders>
            <w:vAlign w:val="center"/>
          </w:tcPr>
          <w:p w14:paraId="433DBDD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2</w:t>
            </w:r>
          </w:p>
        </w:tc>
        <w:tc>
          <w:tcPr>
            <w:tcW w:w="2177" w:type="dxa"/>
            <w:tcBorders>
              <w:top w:val="single" w:sz="4" w:space="0" w:color="auto"/>
              <w:left w:val="single" w:sz="4" w:space="0" w:color="auto"/>
              <w:bottom w:val="single" w:sz="4" w:space="0" w:color="auto"/>
              <w:right w:val="single" w:sz="4" w:space="0" w:color="auto"/>
            </w:tcBorders>
            <w:vAlign w:val="center"/>
          </w:tcPr>
          <w:p w14:paraId="32A7C32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2</w:t>
            </w:r>
            <w:r w:rsidRPr="00777517">
              <w:rPr>
                <w:rFonts w:ascii="GHEA Grapalat" w:hAnsi="GHEA Grapalat" w:cs="Dubai Medium"/>
                <w:sz w:val="20"/>
                <w:szCs w:val="20"/>
              </w:rPr>
              <w:t xml:space="preserve">.1 </w:t>
            </w:r>
            <w:r w:rsidRPr="00777517">
              <w:rPr>
                <w:rFonts w:ascii="GHEA Grapalat" w:hAnsi="GHEA Grapalat" w:cs="Arial"/>
                <w:sz w:val="20"/>
                <w:szCs w:val="20"/>
                <w:lang w:val="hy-AM"/>
              </w:rPr>
              <w:t>Լաբորատորիա</w:t>
            </w:r>
          </w:p>
        </w:tc>
        <w:tc>
          <w:tcPr>
            <w:tcW w:w="992" w:type="dxa"/>
            <w:tcBorders>
              <w:top w:val="single" w:sz="4" w:space="0" w:color="auto"/>
              <w:left w:val="single" w:sz="4" w:space="0" w:color="auto"/>
              <w:bottom w:val="single" w:sz="4" w:space="0" w:color="auto"/>
              <w:right w:val="single" w:sz="4" w:space="0" w:color="auto"/>
            </w:tcBorders>
            <w:vAlign w:val="center"/>
          </w:tcPr>
          <w:p w14:paraId="68F6B344" w14:textId="77777777" w:rsidR="008C1203" w:rsidRPr="00777517" w:rsidRDefault="008C1203" w:rsidP="008C1203">
            <w:pPr>
              <w:contextualSpacing/>
              <w:jc w:val="center"/>
              <w:rPr>
                <w:rFonts w:cs="Dubai Medium"/>
                <w:sz w:val="20"/>
                <w:szCs w:val="20"/>
                <w:lang w:val="hy-AM"/>
              </w:rPr>
            </w:pPr>
            <w:r w:rsidRPr="00777517">
              <w:rPr>
                <w:rFonts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5B481A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աուտոպսիոն</w:t>
            </w:r>
            <w:r w:rsidRPr="00777517">
              <w:rPr>
                <w:rFonts w:ascii="GHEA Grapalat" w:hAnsi="GHEA Grapalat" w:cs="Dubai Medium"/>
                <w:sz w:val="20"/>
                <w:szCs w:val="20"/>
                <w:lang w:val="hy-AM"/>
              </w:rPr>
              <w:t>-</w:t>
            </w:r>
            <w:r w:rsidRPr="00777517">
              <w:rPr>
                <w:rFonts w:ascii="GHEA Grapalat" w:hAnsi="GHEA Grapalat" w:cs="Arial"/>
                <w:sz w:val="20"/>
                <w:szCs w:val="20"/>
                <w:lang w:val="hy-AM"/>
              </w:rPr>
              <w:t>բիոպսիոն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նյութի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հետազոտման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35</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782BE3C6"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46CE2B0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6E547371"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8DDAB17"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A3A0360" w14:textId="77777777" w:rsidTr="008C1203">
        <w:trPr>
          <w:trHeight w:val="553"/>
        </w:trPr>
        <w:tc>
          <w:tcPr>
            <w:tcW w:w="625" w:type="dxa"/>
            <w:vMerge/>
            <w:tcBorders>
              <w:left w:val="single" w:sz="4" w:space="0" w:color="auto"/>
              <w:bottom w:val="single" w:sz="4" w:space="0" w:color="auto"/>
              <w:right w:val="single" w:sz="4" w:space="0" w:color="auto"/>
            </w:tcBorders>
            <w:vAlign w:val="center"/>
          </w:tcPr>
          <w:p w14:paraId="3BFFC0F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p>
        </w:tc>
        <w:tc>
          <w:tcPr>
            <w:tcW w:w="2177" w:type="dxa"/>
            <w:tcBorders>
              <w:top w:val="single" w:sz="4" w:space="0" w:color="auto"/>
              <w:left w:val="single" w:sz="4" w:space="0" w:color="auto"/>
              <w:bottom w:val="single" w:sz="4" w:space="0" w:color="auto"/>
              <w:right w:val="single" w:sz="4" w:space="0" w:color="auto"/>
            </w:tcBorders>
            <w:vAlign w:val="center"/>
          </w:tcPr>
          <w:p w14:paraId="5D99B8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ru-RU"/>
              </w:rPr>
              <w:t xml:space="preserve">2.2 </w:t>
            </w:r>
            <w:r w:rsidRPr="00777517">
              <w:rPr>
                <w:rFonts w:ascii="GHEA Grapalat" w:hAnsi="GHEA Grapalat" w:cs="Arial"/>
                <w:sz w:val="20"/>
                <w:szCs w:val="20"/>
                <w:lang w:val="hy-AM"/>
              </w:rPr>
              <w:t>Լաբորատոր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992" w:type="dxa"/>
            <w:tcBorders>
              <w:top w:val="single" w:sz="4" w:space="0" w:color="auto"/>
              <w:left w:val="single" w:sz="4" w:space="0" w:color="auto"/>
              <w:bottom w:val="single" w:sz="4" w:space="0" w:color="auto"/>
              <w:right w:val="single" w:sz="4" w:space="0" w:color="auto"/>
            </w:tcBorders>
            <w:vAlign w:val="center"/>
          </w:tcPr>
          <w:p w14:paraId="6D458730" w14:textId="77777777" w:rsidR="008C1203" w:rsidRPr="00777517" w:rsidRDefault="008C1203" w:rsidP="008C1203">
            <w:pPr>
              <w:contextualSpacing/>
              <w:jc w:val="center"/>
              <w:rPr>
                <w:rFonts w:ascii="GHEA Grapalat" w:hAnsi="GHEA Grapalat" w:cs="Dubai Medium"/>
                <w:sz w:val="20"/>
                <w:szCs w:val="20"/>
                <w:highlight w:val="yellow"/>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F6028DC"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20-30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70C5378" w14:textId="77777777" w:rsidR="008C1203" w:rsidRPr="00777517" w:rsidRDefault="008C1203" w:rsidP="008C1203">
            <w:pPr>
              <w:contextualSpacing/>
              <w:jc w:val="center"/>
              <w:rPr>
                <w:rFonts w:ascii="GHEA Grapalat" w:hAnsi="GHEA Grapalat" w:cs="Dubai Medium"/>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EAEA60"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52E3F2A"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2D43E6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A060E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177" w:type="dxa"/>
            <w:tcBorders>
              <w:top w:val="single" w:sz="4" w:space="0" w:color="auto"/>
              <w:left w:val="single" w:sz="4" w:space="0" w:color="auto"/>
              <w:bottom w:val="single" w:sz="4" w:space="0" w:color="auto"/>
              <w:right w:val="single" w:sz="4" w:space="0" w:color="auto"/>
            </w:tcBorders>
            <w:vAlign w:val="center"/>
          </w:tcPr>
          <w:p w14:paraId="79B24E63"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Ռեակտիվների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թունավոր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ցնդող</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պահեստ</w:t>
            </w:r>
          </w:p>
        </w:tc>
        <w:tc>
          <w:tcPr>
            <w:tcW w:w="992" w:type="dxa"/>
            <w:tcBorders>
              <w:top w:val="single" w:sz="4" w:space="0" w:color="auto"/>
              <w:left w:val="single" w:sz="4" w:space="0" w:color="auto"/>
              <w:bottom w:val="single" w:sz="4" w:space="0" w:color="auto"/>
              <w:right w:val="single" w:sz="4" w:space="0" w:color="auto"/>
            </w:tcBorders>
            <w:vAlign w:val="center"/>
          </w:tcPr>
          <w:p w14:paraId="48762F50"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7901F9EF"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Նյութերի</w:t>
            </w:r>
            <w:r w:rsidRPr="00777517">
              <w:rPr>
                <w:rFonts w:ascii="GHEA Grapalat" w:hAnsi="GHEA Grapalat" w:cs="Dubai Medium"/>
                <w:sz w:val="20"/>
                <w:szCs w:val="20"/>
              </w:rPr>
              <w:t xml:space="preserve"> </w:t>
            </w:r>
            <w:r w:rsidRPr="00777517">
              <w:rPr>
                <w:rFonts w:ascii="GHEA Grapalat" w:hAnsi="GHEA Grapalat" w:cs="Arial"/>
                <w:sz w:val="20"/>
                <w:szCs w:val="20"/>
              </w:rPr>
              <w:t>պահեստավորման</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սենյակ՝</w:t>
            </w:r>
            <w:r w:rsidRPr="00777517">
              <w:rPr>
                <w:rFonts w:ascii="GHEA Grapalat" w:hAnsi="GHEA Grapalat" w:cs="Dubai Medium"/>
                <w:sz w:val="20"/>
                <w:szCs w:val="20"/>
              </w:rPr>
              <w:t xml:space="preserve"> </w:t>
            </w: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30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5BDE38E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3A42D8"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Dubai Medium"/>
                <w:sz w:val="20"/>
                <w:szCs w:val="20"/>
                <w:lang w:val="hy-AM"/>
              </w:rPr>
              <w:t>+5</w:t>
            </w:r>
            <w:r w:rsidRPr="00777517">
              <w:rPr>
                <w:rFonts w:ascii="GHEA Grapalat" w:hAnsi="GHEA Grapalat" w:cs="Dubai Medium"/>
                <w:sz w:val="20"/>
                <w:szCs w:val="20"/>
              </w:rPr>
              <w:t>C</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+18</w:t>
            </w:r>
            <w:r w:rsidRPr="00777517">
              <w:rPr>
                <w:rFonts w:ascii="GHEA Grapalat" w:hAnsi="GHEA Grapalat" w:cs="Dubai Medium"/>
                <w:sz w:val="20"/>
                <w:szCs w:val="20"/>
              </w:rPr>
              <w:t>C</w:t>
            </w:r>
          </w:p>
        </w:tc>
        <w:tc>
          <w:tcPr>
            <w:tcW w:w="1559" w:type="dxa"/>
            <w:tcBorders>
              <w:top w:val="single" w:sz="4" w:space="0" w:color="auto"/>
              <w:left w:val="single" w:sz="4" w:space="0" w:color="auto"/>
              <w:bottom w:val="single" w:sz="4" w:space="0" w:color="auto"/>
              <w:right w:val="single" w:sz="4" w:space="0" w:color="auto"/>
            </w:tcBorders>
            <w:vAlign w:val="center"/>
          </w:tcPr>
          <w:p w14:paraId="11235082"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59F4BF5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36AD194"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177" w:type="dxa"/>
            <w:tcBorders>
              <w:top w:val="single" w:sz="4" w:space="0" w:color="auto"/>
              <w:left w:val="single" w:sz="4" w:space="0" w:color="auto"/>
              <w:bottom w:val="single" w:sz="4" w:space="0" w:color="auto"/>
              <w:right w:val="single" w:sz="4" w:space="0" w:color="auto"/>
            </w:tcBorders>
            <w:vAlign w:val="center"/>
          </w:tcPr>
          <w:p w14:paraId="63F704A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Թաց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992" w:type="dxa"/>
            <w:tcBorders>
              <w:top w:val="single" w:sz="4" w:space="0" w:color="auto"/>
              <w:left w:val="single" w:sz="4" w:space="0" w:color="auto"/>
              <w:bottom w:val="single" w:sz="4" w:space="0" w:color="auto"/>
              <w:right w:val="single" w:sz="4" w:space="0" w:color="auto"/>
            </w:tcBorders>
            <w:vAlign w:val="center"/>
          </w:tcPr>
          <w:p w14:paraId="1679D462"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5AD56E0B"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50</w:t>
            </w:r>
            <w:r w:rsidRPr="00777517">
              <w:rPr>
                <w:rFonts w:ascii="GHEA Grapalat" w:hAnsi="GHEA Grapalat" w:cs="Dubai Medium"/>
                <w:sz w:val="20"/>
                <w:szCs w:val="20"/>
              </w:rPr>
              <w:t xml:space="preserve">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8EB8FE9"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FCB769"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Dubai Medium"/>
                <w:sz w:val="20"/>
                <w:szCs w:val="20"/>
                <w:lang w:val="hy-AM"/>
              </w:rPr>
              <w:t>+5</w:t>
            </w:r>
            <w:r w:rsidRPr="00777517">
              <w:rPr>
                <w:rFonts w:ascii="GHEA Grapalat" w:hAnsi="GHEA Grapalat" w:cs="Dubai Medium"/>
                <w:sz w:val="20"/>
                <w:szCs w:val="20"/>
              </w:rPr>
              <w:t>C</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+18</w:t>
            </w:r>
            <w:r w:rsidRPr="00777517">
              <w:rPr>
                <w:rFonts w:ascii="GHEA Grapalat" w:hAnsi="GHEA Grapalat" w:cs="Dubai Medium"/>
                <w:sz w:val="20"/>
                <w:szCs w:val="20"/>
              </w:rPr>
              <w:t>C</w:t>
            </w:r>
          </w:p>
        </w:tc>
        <w:tc>
          <w:tcPr>
            <w:tcW w:w="1559" w:type="dxa"/>
            <w:tcBorders>
              <w:top w:val="single" w:sz="4" w:space="0" w:color="auto"/>
              <w:left w:val="single" w:sz="4" w:space="0" w:color="auto"/>
              <w:bottom w:val="single" w:sz="4" w:space="0" w:color="auto"/>
              <w:right w:val="single" w:sz="4" w:space="0" w:color="auto"/>
            </w:tcBorders>
            <w:vAlign w:val="center"/>
          </w:tcPr>
          <w:p w14:paraId="6D1501D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BE7A78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D5D60D2"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177" w:type="dxa"/>
            <w:tcBorders>
              <w:top w:val="single" w:sz="4" w:space="0" w:color="auto"/>
              <w:left w:val="single" w:sz="4" w:space="0" w:color="auto"/>
              <w:bottom w:val="single" w:sz="4" w:space="0" w:color="auto"/>
              <w:right w:val="single" w:sz="4" w:space="0" w:color="auto"/>
            </w:tcBorders>
            <w:vAlign w:val="center"/>
          </w:tcPr>
          <w:p w14:paraId="22582791"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992" w:type="dxa"/>
            <w:tcBorders>
              <w:top w:val="single" w:sz="4" w:space="0" w:color="auto"/>
              <w:left w:val="single" w:sz="4" w:space="0" w:color="auto"/>
              <w:bottom w:val="single" w:sz="4" w:space="0" w:color="auto"/>
              <w:right w:val="single" w:sz="4" w:space="0" w:color="auto"/>
            </w:tcBorders>
            <w:vAlign w:val="center"/>
          </w:tcPr>
          <w:p w14:paraId="2AF29FE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8ECF33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753AD1A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89E39C" w14:textId="77777777" w:rsidR="008C1203" w:rsidRPr="00777517" w:rsidRDefault="008C1203" w:rsidP="008C1203">
            <w:pPr>
              <w:contextualSpacing/>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EDBFE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2C584C3E"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111EE9C"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6</w:t>
            </w:r>
          </w:p>
        </w:tc>
        <w:tc>
          <w:tcPr>
            <w:tcW w:w="2177" w:type="dxa"/>
            <w:tcBorders>
              <w:top w:val="single" w:sz="4" w:space="0" w:color="auto"/>
              <w:left w:val="single" w:sz="4" w:space="0" w:color="auto"/>
              <w:bottom w:val="single" w:sz="4" w:space="0" w:color="auto"/>
              <w:right w:val="single" w:sz="4" w:space="0" w:color="auto"/>
            </w:tcBorders>
            <w:vAlign w:val="center"/>
          </w:tcPr>
          <w:p w14:paraId="67FBA77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Բժիշկների</w:t>
            </w:r>
            <w:r w:rsidRPr="00777517">
              <w:rPr>
                <w:rFonts w:ascii="GHEA Grapalat" w:hAnsi="GHEA Grapalat" w:cs="Dubai Medium"/>
                <w:sz w:val="20"/>
                <w:szCs w:val="20"/>
              </w:rPr>
              <w:t xml:space="preserve"> </w:t>
            </w:r>
            <w:r w:rsidRPr="00777517">
              <w:rPr>
                <w:rFonts w:ascii="GHEA Grapalat" w:hAnsi="GHEA Grapalat" w:cs="Arial"/>
                <w:sz w:val="20"/>
                <w:szCs w:val="20"/>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3C5392E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6D37CDF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փորձագետ</w:t>
            </w:r>
            <w:r w:rsidRPr="00777517">
              <w:rPr>
                <w:rFonts w:ascii="GHEA Grapalat" w:hAnsi="GHEA Grapalat" w:cs="Dubai Medium"/>
                <w:sz w:val="20"/>
                <w:szCs w:val="20"/>
                <w:lang w:val="hy-AM"/>
              </w:rPr>
              <w:t>-</w:t>
            </w:r>
            <w:r w:rsidRPr="00777517">
              <w:rPr>
                <w:rFonts w:ascii="GHEA Grapalat" w:hAnsi="GHEA Grapalat" w:cs="Arial"/>
                <w:sz w:val="20"/>
                <w:szCs w:val="20"/>
                <w:lang w:val="hy-AM"/>
              </w:rPr>
              <w:t>պաթոհյուսվածքաբանի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աշխատանքի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12</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10E51DA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AE5313" w14:textId="77777777" w:rsidR="008C1203" w:rsidRPr="00777517" w:rsidRDefault="008C1203" w:rsidP="008C1203">
            <w:pPr>
              <w:contextualSpacing/>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AB5D27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54480A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271A9B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7</w:t>
            </w:r>
          </w:p>
        </w:tc>
        <w:tc>
          <w:tcPr>
            <w:tcW w:w="2177" w:type="dxa"/>
            <w:tcBorders>
              <w:top w:val="single" w:sz="4" w:space="0" w:color="auto"/>
              <w:left w:val="single" w:sz="4" w:space="0" w:color="auto"/>
              <w:bottom w:val="single" w:sz="4" w:space="0" w:color="auto"/>
              <w:right w:val="single" w:sz="4" w:space="0" w:color="auto"/>
            </w:tcBorders>
            <w:vAlign w:val="center"/>
          </w:tcPr>
          <w:p w14:paraId="6D896883"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4B7B53E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554F0841"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53FC940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BC8D34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25D02E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B0524D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00762E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8</w:t>
            </w:r>
          </w:p>
        </w:tc>
        <w:tc>
          <w:tcPr>
            <w:tcW w:w="2177" w:type="dxa"/>
            <w:tcBorders>
              <w:top w:val="single" w:sz="4" w:space="0" w:color="auto"/>
              <w:left w:val="single" w:sz="4" w:space="0" w:color="auto"/>
              <w:bottom w:val="single" w:sz="4" w:space="0" w:color="auto"/>
              <w:right w:val="single" w:sz="4" w:space="0" w:color="auto"/>
            </w:tcBorders>
            <w:vAlign w:val="center"/>
          </w:tcPr>
          <w:p w14:paraId="666919A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690A9D58"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57432C35"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cs="Arial"/>
                <w:sz w:val="20"/>
                <w:szCs w:val="20"/>
              </w:rPr>
              <w:t>Նախատեսված</w:t>
            </w:r>
            <w:r w:rsidRPr="00777517">
              <w:rPr>
                <w:rFonts w:ascii="GHEA Grapalat" w:hAnsi="GHEA Grapalat" w:cs="Dubai Medium"/>
                <w:sz w:val="20"/>
                <w:szCs w:val="20"/>
              </w:rPr>
              <w:t xml:space="preserve"> </w:t>
            </w:r>
            <w:r w:rsidRPr="00777517">
              <w:rPr>
                <w:rFonts w:ascii="GHEA Grapalat" w:hAnsi="GHEA Grapalat" w:cs="Arial"/>
                <w:sz w:val="20"/>
                <w:szCs w:val="20"/>
              </w:rPr>
              <w:t>միջին</w:t>
            </w:r>
            <w:r w:rsidRPr="00777517">
              <w:rPr>
                <w:rFonts w:ascii="GHEA Grapalat" w:hAnsi="GHEA Grapalat" w:cs="Dubai Medium"/>
                <w:sz w:val="20"/>
                <w:szCs w:val="20"/>
                <w:lang w:val="hy-AM"/>
              </w:rPr>
              <w:t xml:space="preserve"> </w:t>
            </w:r>
            <w:r w:rsidRPr="00777517">
              <w:rPr>
                <w:rFonts w:ascii="GHEA Grapalat" w:hAnsi="GHEA Grapalat" w:cs="Dubai Medium"/>
                <w:sz w:val="20"/>
                <w:szCs w:val="20"/>
              </w:rPr>
              <w:t>(</w:t>
            </w:r>
            <w:r w:rsidRPr="00777517">
              <w:rPr>
                <w:rFonts w:ascii="GHEA Grapalat" w:hAnsi="GHEA Grapalat" w:cs="Arial"/>
                <w:sz w:val="20"/>
                <w:szCs w:val="20"/>
                <w:lang w:val="hy-AM"/>
              </w:rPr>
              <w:t>լաբորանտ</w:t>
            </w:r>
            <w:r w:rsidRPr="00777517">
              <w:rPr>
                <w:rFonts w:ascii="GHEA Grapalat" w:hAnsi="GHEA Grapalat" w:cs="Dubai Medium"/>
                <w:sz w:val="20"/>
                <w:szCs w:val="20"/>
              </w:rPr>
              <w:t>)</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կրտսեր</w:t>
            </w:r>
            <w:r w:rsidRPr="00777517">
              <w:rPr>
                <w:rFonts w:ascii="GHEA Grapalat" w:hAnsi="GHEA Grapalat" w:cs="Dubai Medium"/>
                <w:sz w:val="20"/>
                <w:szCs w:val="20"/>
              </w:rPr>
              <w:t xml:space="preserve"> </w:t>
            </w:r>
            <w:r w:rsidRPr="00777517">
              <w:rPr>
                <w:rFonts w:ascii="GHEA Grapalat" w:hAnsi="GHEA Grapalat" w:cs="Arial"/>
                <w:sz w:val="20"/>
                <w:szCs w:val="20"/>
              </w:rPr>
              <w:t>բուժաշխատողների</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ոչ</w:t>
            </w:r>
            <w:r w:rsidRPr="00777517">
              <w:rPr>
                <w:rFonts w:ascii="GHEA Grapalat" w:hAnsi="GHEA Grapalat" w:cs="Dubai Medium"/>
                <w:sz w:val="20"/>
                <w:szCs w:val="20"/>
              </w:rPr>
              <w:t xml:space="preserve"> </w:t>
            </w:r>
            <w:r w:rsidRPr="00777517">
              <w:rPr>
                <w:rFonts w:ascii="GHEA Grapalat" w:hAnsi="GHEA Grapalat" w:cs="Arial"/>
                <w:sz w:val="20"/>
                <w:szCs w:val="20"/>
              </w:rPr>
              <w:t>պակաս</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25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703D50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105D5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3D9866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E645CA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63DBC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177" w:type="dxa"/>
            <w:tcBorders>
              <w:top w:val="single" w:sz="4" w:space="0" w:color="auto"/>
              <w:left w:val="single" w:sz="4" w:space="0" w:color="auto"/>
              <w:bottom w:val="single" w:sz="4" w:space="0" w:color="auto"/>
              <w:right w:val="single" w:sz="4" w:space="0" w:color="auto"/>
            </w:tcBorders>
            <w:vAlign w:val="center"/>
          </w:tcPr>
          <w:p w14:paraId="54F3ECB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 xml:space="preserve">Տնտեսական պարագաներ </w:t>
            </w:r>
          </w:p>
        </w:tc>
        <w:tc>
          <w:tcPr>
            <w:tcW w:w="992" w:type="dxa"/>
            <w:tcBorders>
              <w:top w:val="single" w:sz="4" w:space="0" w:color="auto"/>
              <w:left w:val="single" w:sz="4" w:space="0" w:color="auto"/>
              <w:bottom w:val="single" w:sz="4" w:space="0" w:color="auto"/>
              <w:right w:val="single" w:sz="4" w:space="0" w:color="auto"/>
            </w:tcBorders>
            <w:vAlign w:val="center"/>
          </w:tcPr>
          <w:p w14:paraId="2CCCE68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BB4657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418" w:type="dxa"/>
            <w:tcBorders>
              <w:top w:val="single" w:sz="4" w:space="0" w:color="auto"/>
              <w:left w:val="single" w:sz="4" w:space="0" w:color="auto"/>
              <w:bottom w:val="single" w:sz="4" w:space="0" w:color="auto"/>
              <w:right w:val="single" w:sz="4" w:space="0" w:color="auto"/>
            </w:tcBorders>
            <w:vAlign w:val="center"/>
          </w:tcPr>
          <w:p w14:paraId="62A473D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9FC1BF9"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7CA13B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38C1F0A"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B4268F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177" w:type="dxa"/>
            <w:tcBorders>
              <w:top w:val="single" w:sz="4" w:space="0" w:color="auto"/>
              <w:left w:val="single" w:sz="4" w:space="0" w:color="auto"/>
              <w:bottom w:val="single" w:sz="4" w:space="0" w:color="auto"/>
              <w:right w:val="single" w:sz="4" w:space="0" w:color="auto"/>
            </w:tcBorders>
            <w:vAlign w:val="center"/>
          </w:tcPr>
          <w:p w14:paraId="4DC111A9"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Թափոններ</w:t>
            </w:r>
          </w:p>
        </w:tc>
        <w:tc>
          <w:tcPr>
            <w:tcW w:w="992" w:type="dxa"/>
            <w:tcBorders>
              <w:top w:val="single" w:sz="4" w:space="0" w:color="auto"/>
              <w:left w:val="single" w:sz="4" w:space="0" w:color="auto"/>
              <w:bottom w:val="single" w:sz="4" w:space="0" w:color="auto"/>
              <w:right w:val="single" w:sz="4" w:space="0" w:color="auto"/>
            </w:tcBorders>
            <w:vAlign w:val="center"/>
          </w:tcPr>
          <w:p w14:paraId="02CF6301"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6915D25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418" w:type="dxa"/>
            <w:tcBorders>
              <w:top w:val="single" w:sz="4" w:space="0" w:color="auto"/>
              <w:left w:val="single" w:sz="4" w:space="0" w:color="auto"/>
              <w:bottom w:val="single" w:sz="4" w:space="0" w:color="auto"/>
              <w:right w:val="single" w:sz="4" w:space="0" w:color="auto"/>
            </w:tcBorders>
            <w:vAlign w:val="center"/>
          </w:tcPr>
          <w:p w14:paraId="0533173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0D9D8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960042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2432E07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8F986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9</w:t>
            </w:r>
          </w:p>
        </w:tc>
        <w:tc>
          <w:tcPr>
            <w:tcW w:w="2177" w:type="dxa"/>
            <w:tcBorders>
              <w:top w:val="single" w:sz="4" w:space="0" w:color="auto"/>
              <w:left w:val="single" w:sz="4" w:space="0" w:color="auto"/>
              <w:bottom w:val="single" w:sz="4" w:space="0" w:color="auto"/>
              <w:right w:val="single" w:sz="4" w:space="0" w:color="auto"/>
            </w:tcBorders>
            <w:vAlign w:val="center"/>
          </w:tcPr>
          <w:p w14:paraId="0CD7669E"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Սանհանգույց</w:t>
            </w:r>
          </w:p>
        </w:tc>
        <w:tc>
          <w:tcPr>
            <w:tcW w:w="992" w:type="dxa"/>
            <w:tcBorders>
              <w:top w:val="single" w:sz="4" w:space="0" w:color="auto"/>
              <w:left w:val="single" w:sz="4" w:space="0" w:color="auto"/>
              <w:bottom w:val="single" w:sz="4" w:space="0" w:color="auto"/>
              <w:right w:val="single" w:sz="4" w:space="0" w:color="auto"/>
            </w:tcBorders>
            <w:vAlign w:val="center"/>
          </w:tcPr>
          <w:p w14:paraId="3E8866C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11DBE70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Տղամարդկանց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կանանց՝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3C3A4E8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E4901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127817B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4EDACB70"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772"/>
        <w:gridCol w:w="1134"/>
        <w:gridCol w:w="2574"/>
        <w:gridCol w:w="1620"/>
        <w:gridCol w:w="1260"/>
        <w:gridCol w:w="1463"/>
      </w:tblGrid>
      <w:tr w:rsidR="008C1203" w:rsidRPr="00777517" w14:paraId="44148D22" w14:textId="77777777" w:rsidTr="00F4188A">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3ABB7216" w14:textId="77777777" w:rsidR="008C1203" w:rsidRPr="00777517" w:rsidRDefault="008C1203" w:rsidP="008C1203">
            <w:pPr>
              <w:contextualSpacing/>
              <w:rPr>
                <w:rFonts w:cs="Dubai Medium"/>
                <w:b/>
                <w:sz w:val="20"/>
                <w:szCs w:val="20"/>
                <w:highlight w:val="yellow"/>
                <w:lang w:val="hy-AM"/>
              </w:rPr>
            </w:pPr>
            <w:r w:rsidRPr="00777517">
              <w:rPr>
                <w:rFonts w:ascii="GHEA Grapalat" w:hAnsi="GHEA Grapalat" w:cs="Arial"/>
                <w:b/>
                <w:i/>
                <w:iCs/>
                <w:sz w:val="20"/>
                <w:szCs w:val="20"/>
                <w:lang w:val="hy-AM"/>
              </w:rPr>
              <w:t>Վարչական մաս</w:t>
            </w:r>
            <w:r w:rsidRPr="00777517">
              <w:rPr>
                <w:rFonts w:cs="Arial"/>
                <w:b/>
                <w:i/>
                <w:iCs/>
                <w:sz w:val="20"/>
                <w:szCs w:val="20"/>
                <w:lang w:val="hy-AM"/>
              </w:rPr>
              <w:t>՝ մ</w:t>
            </w:r>
            <w:r w:rsidRPr="00777517">
              <w:rPr>
                <w:rFonts w:ascii="GHEA Grapalat" w:hAnsi="GHEA Grapalat" w:cs="Arial"/>
                <w:b/>
                <w:i/>
                <w:iCs/>
                <w:sz w:val="20"/>
                <w:szCs w:val="20"/>
                <w:lang w:val="hy-AM"/>
              </w:rPr>
              <w:t>ասնաշենքի վերակառուցում</w:t>
            </w:r>
          </w:p>
        </w:tc>
      </w:tr>
      <w:tr w:rsidR="008C1203" w:rsidRPr="00180DCF" w14:paraId="7751A0A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7734B4"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6F2DD80C"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134" w:type="dxa"/>
            <w:tcBorders>
              <w:top w:val="single" w:sz="4" w:space="0" w:color="auto"/>
              <w:left w:val="single" w:sz="4" w:space="0" w:color="auto"/>
              <w:bottom w:val="single" w:sz="4" w:space="0" w:color="auto"/>
              <w:right w:val="single" w:sz="4" w:space="0" w:color="auto"/>
            </w:tcBorders>
            <w:vAlign w:val="center"/>
          </w:tcPr>
          <w:p w14:paraId="4CC62B76"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574" w:type="dxa"/>
            <w:tcBorders>
              <w:top w:val="single" w:sz="4" w:space="0" w:color="auto"/>
              <w:left w:val="single" w:sz="4" w:space="0" w:color="auto"/>
              <w:bottom w:val="single" w:sz="4" w:space="0" w:color="auto"/>
              <w:right w:val="single" w:sz="4" w:space="0" w:color="auto"/>
            </w:tcBorders>
            <w:vAlign w:val="center"/>
          </w:tcPr>
          <w:p w14:paraId="697E254E"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tcBorders>
              <w:top w:val="single" w:sz="4" w:space="0" w:color="auto"/>
              <w:left w:val="single" w:sz="4" w:space="0" w:color="auto"/>
              <w:bottom w:val="single" w:sz="4" w:space="0" w:color="auto"/>
              <w:right w:val="single" w:sz="4" w:space="0" w:color="auto"/>
            </w:tcBorders>
            <w:vAlign w:val="center"/>
          </w:tcPr>
          <w:p w14:paraId="276A2091"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D701E7D"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414E63A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A57F81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18D469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sz w:val="20"/>
                <w:szCs w:val="20"/>
              </w:rPr>
              <w:t>1</w:t>
            </w:r>
          </w:p>
        </w:tc>
        <w:tc>
          <w:tcPr>
            <w:tcW w:w="2772" w:type="dxa"/>
            <w:tcBorders>
              <w:top w:val="single" w:sz="4" w:space="0" w:color="auto"/>
              <w:left w:val="single" w:sz="4" w:space="0" w:color="auto"/>
              <w:bottom w:val="single" w:sz="4" w:space="0" w:color="auto"/>
              <w:right w:val="single" w:sz="4" w:space="0" w:color="auto"/>
            </w:tcBorders>
            <w:vAlign w:val="center"/>
          </w:tcPr>
          <w:p w14:paraId="73D8F420"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Տնօրենի ընդունարան</w:t>
            </w:r>
          </w:p>
        </w:tc>
        <w:tc>
          <w:tcPr>
            <w:tcW w:w="1134" w:type="dxa"/>
            <w:tcBorders>
              <w:top w:val="single" w:sz="4" w:space="0" w:color="auto"/>
              <w:left w:val="single" w:sz="4" w:space="0" w:color="auto"/>
              <w:bottom w:val="single" w:sz="4" w:space="0" w:color="auto"/>
              <w:right w:val="single" w:sz="4" w:space="0" w:color="auto"/>
            </w:tcBorders>
            <w:vAlign w:val="center"/>
          </w:tcPr>
          <w:p w14:paraId="651A6C74" w14:textId="77777777" w:rsidR="008C1203" w:rsidRPr="00777517" w:rsidRDefault="008C1203" w:rsidP="008C1203">
            <w:pPr>
              <w:contextualSpacing/>
              <w:jc w:val="center"/>
              <w:rPr>
                <w:rFonts w:ascii="GHEA Grapalat" w:hAnsi="GHEA Grapalat"/>
                <w:sz w:val="20"/>
                <w:szCs w:val="20"/>
              </w:rPr>
            </w:pPr>
            <w:r w:rsidRPr="00777517">
              <w:rPr>
                <w:rFonts w:ascii="GHEA Grapalat" w:hAnsi="GHEA Grapalat"/>
                <w:sz w:val="20"/>
                <w:szCs w:val="20"/>
              </w:rPr>
              <w:t>1</w:t>
            </w:r>
          </w:p>
        </w:tc>
        <w:tc>
          <w:tcPr>
            <w:tcW w:w="2574" w:type="dxa"/>
            <w:tcBorders>
              <w:top w:val="single" w:sz="4" w:space="0" w:color="auto"/>
              <w:left w:val="single" w:sz="4" w:space="0" w:color="auto"/>
              <w:bottom w:val="single" w:sz="4" w:space="0" w:color="auto"/>
              <w:right w:val="single" w:sz="4" w:space="0" w:color="auto"/>
            </w:tcBorders>
          </w:tcPr>
          <w:p w14:paraId="41BF8FA8"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 xml:space="preserve">Շուրջ </w:t>
            </w:r>
            <w:r w:rsidRPr="00777517">
              <w:rPr>
                <w:sz w:val="20"/>
                <w:szCs w:val="20"/>
                <w:lang w:val="hy-AM"/>
              </w:rPr>
              <w:t>10</w:t>
            </w:r>
            <w:r w:rsidRPr="00777517">
              <w:rPr>
                <w:rFonts w:ascii="GHEA Grapalat" w:hAnsi="GHEA Grapalat"/>
                <w:sz w:val="20"/>
                <w:szCs w:val="20"/>
              </w:rPr>
              <w:t xml:space="preserve"> քմ </w:t>
            </w:r>
          </w:p>
        </w:tc>
        <w:tc>
          <w:tcPr>
            <w:tcW w:w="1620" w:type="dxa"/>
            <w:tcBorders>
              <w:top w:val="single" w:sz="4" w:space="0" w:color="auto"/>
              <w:left w:val="single" w:sz="4" w:space="0" w:color="auto"/>
              <w:bottom w:val="single" w:sz="4" w:space="0" w:color="auto"/>
              <w:right w:val="single" w:sz="4" w:space="0" w:color="auto"/>
            </w:tcBorders>
            <w:vAlign w:val="center"/>
          </w:tcPr>
          <w:p w14:paraId="6CF700FC"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AEDC565"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EBAABA6"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CAAA46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BD55CB3" w14:textId="77777777" w:rsidR="008C1203" w:rsidRPr="00777517" w:rsidRDefault="008C1203" w:rsidP="008C1203">
            <w:pPr>
              <w:tabs>
                <w:tab w:val="left" w:pos="709"/>
              </w:tabs>
              <w:contextualSpacing/>
              <w:jc w:val="center"/>
              <w:rPr>
                <w:rFonts w:cs="Dubai Medium"/>
                <w:sz w:val="20"/>
                <w:szCs w:val="20"/>
                <w:lang w:val="hy-AM"/>
              </w:rPr>
            </w:pPr>
            <w:r w:rsidRPr="00777517">
              <w:rPr>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735230C4"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Տնօրենի աշխատասենյակ՝ հանգստի սենյակով</w:t>
            </w:r>
          </w:p>
        </w:tc>
        <w:tc>
          <w:tcPr>
            <w:tcW w:w="1134" w:type="dxa"/>
            <w:tcBorders>
              <w:top w:val="single" w:sz="4" w:space="0" w:color="auto"/>
              <w:left w:val="single" w:sz="4" w:space="0" w:color="auto"/>
              <w:bottom w:val="single" w:sz="4" w:space="0" w:color="auto"/>
              <w:right w:val="single" w:sz="4" w:space="0" w:color="auto"/>
            </w:tcBorders>
            <w:vAlign w:val="center"/>
          </w:tcPr>
          <w:p w14:paraId="3325C537" w14:textId="77777777" w:rsidR="008C1203" w:rsidRPr="00777517" w:rsidRDefault="008C1203" w:rsidP="008C1203">
            <w:pPr>
              <w:contextualSpacing/>
              <w:jc w:val="center"/>
              <w:rPr>
                <w:rFonts w:ascii="GHEA Grapalat" w:hAnsi="GHEA Grapalat"/>
                <w:sz w:val="20"/>
                <w:szCs w:val="20"/>
              </w:rPr>
            </w:pPr>
            <w:r w:rsidRPr="00777517">
              <w:rPr>
                <w:rFonts w:ascii="GHEA Grapalat" w:hAnsi="GHEA Grapalat"/>
                <w:sz w:val="20"/>
                <w:szCs w:val="20"/>
              </w:rPr>
              <w:t>1</w:t>
            </w:r>
          </w:p>
        </w:tc>
        <w:tc>
          <w:tcPr>
            <w:tcW w:w="2574" w:type="dxa"/>
            <w:tcBorders>
              <w:top w:val="single" w:sz="4" w:space="0" w:color="auto"/>
              <w:left w:val="single" w:sz="4" w:space="0" w:color="auto"/>
              <w:bottom w:val="single" w:sz="4" w:space="0" w:color="auto"/>
              <w:right w:val="single" w:sz="4" w:space="0" w:color="auto"/>
            </w:tcBorders>
          </w:tcPr>
          <w:p w14:paraId="4B0BAC1E"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 xml:space="preserve">Շուրջ 32 քմ </w:t>
            </w:r>
          </w:p>
        </w:tc>
        <w:tc>
          <w:tcPr>
            <w:tcW w:w="1620" w:type="dxa"/>
            <w:tcBorders>
              <w:top w:val="single" w:sz="4" w:space="0" w:color="auto"/>
              <w:left w:val="single" w:sz="4" w:space="0" w:color="auto"/>
              <w:bottom w:val="single" w:sz="4" w:space="0" w:color="auto"/>
              <w:right w:val="single" w:sz="4" w:space="0" w:color="auto"/>
            </w:tcBorders>
            <w:vAlign w:val="center"/>
          </w:tcPr>
          <w:p w14:paraId="19D6CC46"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06756F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77F609F"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45136219"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970F76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2DCF0B7F" w14:textId="77777777" w:rsidR="008C1203" w:rsidRPr="00777517" w:rsidRDefault="008C1203" w:rsidP="008C1203">
            <w:pPr>
              <w:contextualSpacing/>
              <w:rPr>
                <w:sz w:val="20"/>
                <w:szCs w:val="20"/>
                <w:lang w:val="hy-AM"/>
              </w:rPr>
            </w:pPr>
            <w:r w:rsidRPr="00777517">
              <w:rPr>
                <w:rFonts w:ascii="GHEA Grapalat" w:hAnsi="GHEA Grapalat"/>
                <w:sz w:val="20"/>
                <w:szCs w:val="20"/>
              </w:rPr>
              <w:t>Տնօրենի տեղակալ փորձաքննությունների գծով</w:t>
            </w:r>
          </w:p>
        </w:tc>
        <w:tc>
          <w:tcPr>
            <w:tcW w:w="1134" w:type="dxa"/>
            <w:tcBorders>
              <w:top w:val="single" w:sz="4" w:space="0" w:color="auto"/>
              <w:left w:val="single" w:sz="4" w:space="0" w:color="auto"/>
              <w:bottom w:val="single" w:sz="4" w:space="0" w:color="auto"/>
              <w:right w:val="single" w:sz="4" w:space="0" w:color="auto"/>
            </w:tcBorders>
            <w:vAlign w:val="center"/>
          </w:tcPr>
          <w:p w14:paraId="7AF8D702" w14:textId="77777777" w:rsidR="008C1203" w:rsidRPr="00777517" w:rsidRDefault="008C1203" w:rsidP="008C1203">
            <w:pPr>
              <w:contextualSpacing/>
              <w:jc w:val="center"/>
              <w:rPr>
                <w:sz w:val="20"/>
                <w:szCs w:val="20"/>
                <w:lang w:val="hy-AM"/>
              </w:rPr>
            </w:pPr>
            <w:r w:rsidRPr="00777517">
              <w:rPr>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375D59B1" w14:textId="77777777" w:rsidR="008C1203" w:rsidRPr="00777517" w:rsidRDefault="008C1203" w:rsidP="008C1203">
            <w:pPr>
              <w:contextualSpacing/>
              <w:rPr>
                <w:rFonts w:ascii="GHEA Grapalat" w:hAnsi="GHEA Grapalat"/>
                <w:sz w:val="20"/>
                <w:szCs w:val="20"/>
              </w:rPr>
            </w:pPr>
            <w:r w:rsidRPr="00777517">
              <w:rPr>
                <w:sz w:val="20"/>
                <w:szCs w:val="20"/>
                <w:lang w:val="hy-AM"/>
              </w:rPr>
              <w:t>Շ</w:t>
            </w:r>
            <w:r w:rsidRPr="00777517">
              <w:rPr>
                <w:rFonts w:ascii="GHEA Grapalat" w:hAnsi="GHEA Grapalat"/>
                <w:sz w:val="20"/>
                <w:szCs w:val="20"/>
              </w:rPr>
              <w:t>ուրջ 1</w:t>
            </w:r>
            <w:r w:rsidRPr="00777517">
              <w:rPr>
                <w:sz w:val="20"/>
                <w:szCs w:val="20"/>
                <w:lang w:val="hy-AM"/>
              </w:rPr>
              <w:t>8</w:t>
            </w:r>
            <w:r w:rsidRPr="00777517">
              <w:rPr>
                <w:rFonts w:ascii="GHEA Grapalat" w:hAnsi="GHEA Grapalat"/>
                <w:sz w:val="20"/>
                <w:szCs w:val="20"/>
              </w:rPr>
              <w:t xml:space="preserve"> քմ</w:t>
            </w:r>
          </w:p>
        </w:tc>
        <w:tc>
          <w:tcPr>
            <w:tcW w:w="1620" w:type="dxa"/>
            <w:tcBorders>
              <w:top w:val="single" w:sz="4" w:space="0" w:color="auto"/>
              <w:left w:val="single" w:sz="4" w:space="0" w:color="auto"/>
              <w:bottom w:val="single" w:sz="4" w:space="0" w:color="auto"/>
              <w:right w:val="single" w:sz="4" w:space="0" w:color="auto"/>
            </w:tcBorders>
            <w:vAlign w:val="center"/>
          </w:tcPr>
          <w:p w14:paraId="1346BFC8"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C382563"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0FF169D"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6AC1089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A7237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tcBorders>
              <w:top w:val="single" w:sz="4" w:space="0" w:color="auto"/>
              <w:left w:val="single" w:sz="4" w:space="0" w:color="auto"/>
              <w:bottom w:val="single" w:sz="4" w:space="0" w:color="auto"/>
              <w:right w:val="single" w:sz="4" w:space="0" w:color="auto"/>
            </w:tcBorders>
            <w:vAlign w:val="center"/>
          </w:tcPr>
          <w:p w14:paraId="0E09340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Տնօրենի տեղակալ իրավական և  ընդհանուր  հարցերով</w:t>
            </w:r>
          </w:p>
        </w:tc>
        <w:tc>
          <w:tcPr>
            <w:tcW w:w="1134" w:type="dxa"/>
            <w:tcBorders>
              <w:top w:val="single" w:sz="4" w:space="0" w:color="auto"/>
              <w:left w:val="single" w:sz="4" w:space="0" w:color="auto"/>
              <w:bottom w:val="single" w:sz="4" w:space="0" w:color="auto"/>
              <w:right w:val="single" w:sz="4" w:space="0" w:color="auto"/>
            </w:tcBorders>
            <w:vAlign w:val="center"/>
          </w:tcPr>
          <w:p w14:paraId="121E8EB2"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3955107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18</w:t>
            </w:r>
          </w:p>
        </w:tc>
        <w:tc>
          <w:tcPr>
            <w:tcW w:w="1620" w:type="dxa"/>
            <w:tcBorders>
              <w:top w:val="single" w:sz="4" w:space="0" w:color="auto"/>
              <w:left w:val="single" w:sz="4" w:space="0" w:color="auto"/>
              <w:bottom w:val="single" w:sz="4" w:space="0" w:color="auto"/>
              <w:right w:val="single" w:sz="4" w:space="0" w:color="auto"/>
            </w:tcBorders>
            <w:vAlign w:val="center"/>
          </w:tcPr>
          <w:p w14:paraId="0F64875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EA992C4"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6A70217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E461C3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A74007F" w14:textId="77777777" w:rsidR="008C1203" w:rsidRPr="00777517" w:rsidRDefault="008C1203" w:rsidP="008C1203">
            <w:pPr>
              <w:tabs>
                <w:tab w:val="left" w:pos="709"/>
              </w:tabs>
              <w:contextualSpacing/>
              <w:jc w:val="center"/>
              <w:rPr>
                <w:rFonts w:ascii="GHEA Grapalat" w:hAnsi="GHEA Grapalat" w:cs="Arial"/>
                <w:sz w:val="20"/>
                <w:szCs w:val="20"/>
                <w:lang w:val="hy-AM"/>
              </w:rPr>
            </w:pPr>
            <w:r w:rsidRPr="00777517">
              <w:rPr>
                <w:rFonts w:ascii="GHEA Grapalat" w:hAnsi="GHEA Grapalat" w:cs="Arial"/>
                <w:sz w:val="20"/>
                <w:szCs w:val="20"/>
                <w:lang w:val="hy-AM"/>
              </w:rPr>
              <w:t>5</w:t>
            </w:r>
          </w:p>
        </w:tc>
        <w:tc>
          <w:tcPr>
            <w:tcW w:w="2772" w:type="dxa"/>
            <w:tcBorders>
              <w:top w:val="single" w:sz="4" w:space="0" w:color="auto"/>
              <w:left w:val="single" w:sz="4" w:space="0" w:color="auto"/>
              <w:bottom w:val="single" w:sz="4" w:space="0" w:color="auto"/>
              <w:right w:val="single" w:sz="4" w:space="0" w:color="auto"/>
            </w:tcBorders>
            <w:vAlign w:val="center"/>
          </w:tcPr>
          <w:p w14:paraId="1F43C7FA"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Իրավաբան</w:t>
            </w:r>
          </w:p>
        </w:tc>
        <w:tc>
          <w:tcPr>
            <w:tcW w:w="1134" w:type="dxa"/>
            <w:tcBorders>
              <w:top w:val="single" w:sz="4" w:space="0" w:color="auto"/>
              <w:left w:val="single" w:sz="4" w:space="0" w:color="auto"/>
              <w:bottom w:val="single" w:sz="4" w:space="0" w:color="auto"/>
              <w:right w:val="single" w:sz="4" w:space="0" w:color="auto"/>
            </w:tcBorders>
            <w:vAlign w:val="center"/>
          </w:tcPr>
          <w:p w14:paraId="065B925F"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020B041B"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12 քմ</w:t>
            </w:r>
          </w:p>
        </w:tc>
        <w:tc>
          <w:tcPr>
            <w:tcW w:w="1620" w:type="dxa"/>
            <w:tcBorders>
              <w:top w:val="single" w:sz="4" w:space="0" w:color="auto"/>
              <w:left w:val="single" w:sz="4" w:space="0" w:color="auto"/>
              <w:bottom w:val="single" w:sz="4" w:space="0" w:color="auto"/>
              <w:right w:val="single" w:sz="4" w:space="0" w:color="auto"/>
            </w:tcBorders>
            <w:vAlign w:val="center"/>
          </w:tcPr>
          <w:p w14:paraId="7BA93F1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6E774C3"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187727F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35BD4C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2B5DEE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772" w:type="dxa"/>
            <w:tcBorders>
              <w:top w:val="single" w:sz="4" w:space="0" w:color="auto"/>
              <w:left w:val="single" w:sz="4" w:space="0" w:color="auto"/>
              <w:bottom w:val="single" w:sz="4" w:space="0" w:color="auto"/>
              <w:right w:val="single" w:sz="4" w:space="0" w:color="auto"/>
            </w:tcBorders>
            <w:vAlign w:val="center"/>
          </w:tcPr>
          <w:p w14:paraId="2635D542"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Հաշվապահություն</w:t>
            </w:r>
          </w:p>
        </w:tc>
        <w:tc>
          <w:tcPr>
            <w:tcW w:w="1134" w:type="dxa"/>
            <w:tcBorders>
              <w:top w:val="single" w:sz="4" w:space="0" w:color="auto"/>
              <w:left w:val="single" w:sz="4" w:space="0" w:color="auto"/>
              <w:bottom w:val="single" w:sz="4" w:space="0" w:color="auto"/>
              <w:right w:val="single" w:sz="4" w:space="0" w:color="auto"/>
            </w:tcBorders>
            <w:vAlign w:val="center"/>
          </w:tcPr>
          <w:p w14:paraId="7A43106D"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9DA226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16 քմ</w:t>
            </w:r>
          </w:p>
        </w:tc>
        <w:tc>
          <w:tcPr>
            <w:tcW w:w="1620" w:type="dxa"/>
            <w:tcBorders>
              <w:top w:val="single" w:sz="4" w:space="0" w:color="auto"/>
              <w:left w:val="single" w:sz="4" w:space="0" w:color="auto"/>
              <w:bottom w:val="single" w:sz="4" w:space="0" w:color="auto"/>
              <w:right w:val="single" w:sz="4" w:space="0" w:color="auto"/>
            </w:tcBorders>
            <w:vAlign w:val="center"/>
          </w:tcPr>
          <w:p w14:paraId="4067A11D"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29CB69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114BB2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CA55CD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4FDBBF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772" w:type="dxa"/>
            <w:tcBorders>
              <w:top w:val="single" w:sz="4" w:space="0" w:color="auto"/>
              <w:left w:val="single" w:sz="4" w:space="0" w:color="auto"/>
              <w:bottom w:val="single" w:sz="4" w:space="0" w:color="auto"/>
              <w:right w:val="single" w:sz="4" w:space="0" w:color="auto"/>
            </w:tcBorders>
            <w:vAlign w:val="center"/>
          </w:tcPr>
          <w:p w14:paraId="451FDF7F"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Հաշվապահ</w:t>
            </w:r>
          </w:p>
        </w:tc>
        <w:tc>
          <w:tcPr>
            <w:tcW w:w="1134" w:type="dxa"/>
            <w:tcBorders>
              <w:top w:val="single" w:sz="4" w:space="0" w:color="auto"/>
              <w:left w:val="single" w:sz="4" w:space="0" w:color="auto"/>
              <w:bottom w:val="single" w:sz="4" w:space="0" w:color="auto"/>
              <w:right w:val="single" w:sz="4" w:space="0" w:color="auto"/>
            </w:tcBorders>
            <w:vAlign w:val="center"/>
          </w:tcPr>
          <w:p w14:paraId="72CDE7F8"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60491751" w14:textId="77777777" w:rsidR="008C1203" w:rsidRPr="00777517" w:rsidRDefault="008C1203" w:rsidP="008C1203">
            <w:pPr>
              <w:contextualSpacing/>
              <w:rPr>
                <w:rFonts w:cs="Arial"/>
                <w:sz w:val="20"/>
                <w:szCs w:val="20"/>
                <w:lang w:val="hy-AM"/>
              </w:rPr>
            </w:pPr>
            <w:r w:rsidRPr="00777517">
              <w:rPr>
                <w:rFonts w:ascii="GHEA Grapalat" w:hAnsi="GHEA Grapalat" w:cs="Arial"/>
                <w:sz w:val="20"/>
                <w:szCs w:val="20"/>
                <w:lang w:val="hy-AM"/>
              </w:rPr>
              <w:t>Շուրջ 12 քմ</w:t>
            </w:r>
          </w:p>
        </w:tc>
        <w:tc>
          <w:tcPr>
            <w:tcW w:w="1620" w:type="dxa"/>
            <w:tcBorders>
              <w:top w:val="single" w:sz="4" w:space="0" w:color="auto"/>
              <w:left w:val="single" w:sz="4" w:space="0" w:color="auto"/>
              <w:bottom w:val="single" w:sz="4" w:space="0" w:color="auto"/>
              <w:right w:val="single" w:sz="4" w:space="0" w:color="auto"/>
            </w:tcBorders>
            <w:vAlign w:val="center"/>
          </w:tcPr>
          <w:p w14:paraId="6F1072F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5164C55"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37B4F7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F4478F9" w14:textId="77777777" w:rsidTr="00F4188A">
        <w:trPr>
          <w:trHeight w:val="553"/>
        </w:trPr>
        <w:tc>
          <w:tcPr>
            <w:tcW w:w="625" w:type="dxa"/>
            <w:tcBorders>
              <w:top w:val="single" w:sz="4" w:space="0" w:color="auto"/>
              <w:left w:val="single" w:sz="4" w:space="0" w:color="auto"/>
              <w:right w:val="single" w:sz="4" w:space="0" w:color="auto"/>
            </w:tcBorders>
            <w:vAlign w:val="center"/>
          </w:tcPr>
          <w:p w14:paraId="7EE80D5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772" w:type="dxa"/>
            <w:tcBorders>
              <w:top w:val="single" w:sz="4" w:space="0" w:color="auto"/>
              <w:left w:val="single" w:sz="4" w:space="0" w:color="auto"/>
              <w:bottom w:val="single" w:sz="4" w:space="0" w:color="auto"/>
              <w:right w:val="single" w:sz="4" w:space="0" w:color="auto"/>
            </w:tcBorders>
            <w:vAlign w:val="center"/>
          </w:tcPr>
          <w:p w14:paraId="2755470F"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Անձնակազմի կառավարում</w:t>
            </w:r>
          </w:p>
        </w:tc>
        <w:tc>
          <w:tcPr>
            <w:tcW w:w="1134" w:type="dxa"/>
            <w:tcBorders>
              <w:top w:val="single" w:sz="4" w:space="0" w:color="auto"/>
              <w:left w:val="single" w:sz="4" w:space="0" w:color="auto"/>
              <w:bottom w:val="single" w:sz="4" w:space="0" w:color="auto"/>
              <w:right w:val="single" w:sz="4" w:space="0" w:color="auto"/>
            </w:tcBorders>
            <w:vAlign w:val="center"/>
          </w:tcPr>
          <w:p w14:paraId="0D93CC9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574" w:type="dxa"/>
            <w:tcBorders>
              <w:top w:val="single" w:sz="4" w:space="0" w:color="auto"/>
              <w:left w:val="single" w:sz="4" w:space="0" w:color="auto"/>
              <w:bottom w:val="single" w:sz="4" w:space="0" w:color="auto"/>
              <w:right w:val="single" w:sz="4" w:space="0" w:color="auto"/>
            </w:tcBorders>
            <w:vAlign w:val="center"/>
          </w:tcPr>
          <w:p w14:paraId="7A1D656B" w14:textId="77777777" w:rsidR="008C1203" w:rsidRPr="00777517" w:rsidRDefault="008C1203" w:rsidP="008C1203">
            <w:pPr>
              <w:contextualSpacing/>
              <w:rPr>
                <w:rFonts w:cs="Dubai Medium"/>
                <w:sz w:val="20"/>
                <w:szCs w:val="20"/>
                <w:lang w:val="hy-AM"/>
              </w:rPr>
            </w:pPr>
            <w:r w:rsidRPr="00777517">
              <w:rPr>
                <w:rFonts w:ascii="GHEA Grapalat" w:hAnsi="GHEA Grapalat" w:cs="Dubai Medium"/>
                <w:sz w:val="20"/>
                <w:szCs w:val="20"/>
                <w:lang w:val="hy-AM"/>
              </w:rPr>
              <w:t>Յուրաքանչյուրը շուրջ 12քմ</w:t>
            </w:r>
          </w:p>
        </w:tc>
        <w:tc>
          <w:tcPr>
            <w:tcW w:w="1620" w:type="dxa"/>
            <w:tcBorders>
              <w:top w:val="single" w:sz="4" w:space="0" w:color="auto"/>
              <w:left w:val="single" w:sz="4" w:space="0" w:color="auto"/>
              <w:bottom w:val="single" w:sz="4" w:space="0" w:color="auto"/>
              <w:right w:val="single" w:sz="4" w:space="0" w:color="auto"/>
            </w:tcBorders>
            <w:vAlign w:val="center"/>
          </w:tcPr>
          <w:p w14:paraId="54C8B786"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335810C"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6A47C6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FA7FD5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E192D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772" w:type="dxa"/>
            <w:tcBorders>
              <w:top w:val="single" w:sz="4" w:space="0" w:color="auto"/>
              <w:left w:val="single" w:sz="4" w:space="0" w:color="auto"/>
              <w:bottom w:val="single" w:sz="4" w:space="0" w:color="auto"/>
              <w:right w:val="single" w:sz="4" w:space="0" w:color="auto"/>
            </w:tcBorders>
            <w:vAlign w:val="center"/>
          </w:tcPr>
          <w:p w14:paraId="78CC212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 կառավարմ</w:t>
            </w:r>
            <w:r w:rsidRPr="00777517">
              <w:rPr>
                <w:rFonts w:cs="Arial"/>
                <w:sz w:val="20"/>
                <w:szCs w:val="20"/>
                <w:lang w:val="hy-AM"/>
              </w:rPr>
              <w:t>ան ղեկավար</w:t>
            </w:r>
            <w:r w:rsidRPr="00777517">
              <w:rPr>
                <w:rFonts w:ascii="GHEA Grapalat" w:hAnsi="GHEA Grapalat" w:cs="Arial"/>
                <w:sz w:val="20"/>
                <w:szCs w:val="20"/>
                <w:lang w:val="hy-AM"/>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A2061C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575316B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12</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p>
        </w:tc>
        <w:tc>
          <w:tcPr>
            <w:tcW w:w="1620" w:type="dxa"/>
            <w:tcBorders>
              <w:top w:val="single" w:sz="4" w:space="0" w:color="auto"/>
              <w:left w:val="single" w:sz="4" w:space="0" w:color="auto"/>
              <w:bottom w:val="single" w:sz="4" w:space="0" w:color="auto"/>
              <w:right w:val="single" w:sz="4" w:space="0" w:color="auto"/>
            </w:tcBorders>
            <w:vAlign w:val="center"/>
          </w:tcPr>
          <w:p w14:paraId="299BFA2C"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FD9359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AE99FE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A4D563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AADE03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772" w:type="dxa"/>
            <w:tcBorders>
              <w:top w:val="single" w:sz="4" w:space="0" w:color="auto"/>
              <w:left w:val="single" w:sz="4" w:space="0" w:color="auto"/>
              <w:bottom w:val="single" w:sz="4" w:space="0" w:color="auto"/>
              <w:right w:val="single" w:sz="4" w:space="0" w:color="auto"/>
            </w:tcBorders>
            <w:vAlign w:val="center"/>
          </w:tcPr>
          <w:p w14:paraId="0B7EBADB" w14:textId="77777777" w:rsidR="008C1203" w:rsidRPr="00777517" w:rsidRDefault="008C1203" w:rsidP="008C1203">
            <w:pPr>
              <w:contextualSpacing/>
              <w:rPr>
                <w:rFonts w:cs="Dubai Medium"/>
                <w:sz w:val="20"/>
                <w:szCs w:val="20"/>
                <w:lang w:val="hy-AM"/>
              </w:rPr>
            </w:pPr>
            <w:r w:rsidRPr="00777517">
              <w:rPr>
                <w:rFonts w:ascii="GHEA Grapalat" w:hAnsi="GHEA Grapalat" w:cs="Arial"/>
                <w:sz w:val="20"/>
                <w:szCs w:val="20"/>
                <w:lang w:val="hy-AM"/>
              </w:rPr>
              <w:t>Քարտուղարություն</w:t>
            </w:r>
          </w:p>
        </w:tc>
        <w:tc>
          <w:tcPr>
            <w:tcW w:w="1134" w:type="dxa"/>
            <w:tcBorders>
              <w:top w:val="single" w:sz="4" w:space="0" w:color="auto"/>
              <w:left w:val="single" w:sz="4" w:space="0" w:color="auto"/>
              <w:bottom w:val="single" w:sz="4" w:space="0" w:color="auto"/>
              <w:right w:val="single" w:sz="4" w:space="0" w:color="auto"/>
            </w:tcBorders>
            <w:vAlign w:val="center"/>
          </w:tcPr>
          <w:p w14:paraId="17D30B20" w14:textId="77777777" w:rsidR="008C1203" w:rsidRPr="00777517" w:rsidRDefault="008C1203" w:rsidP="008C1203">
            <w:pPr>
              <w:contextualSpacing/>
              <w:jc w:val="center"/>
              <w:rPr>
                <w:rFonts w:cs="Dubai Medium"/>
                <w:sz w:val="20"/>
                <w:szCs w:val="20"/>
                <w:lang w:val="hy-AM"/>
              </w:rPr>
            </w:pPr>
            <w:r w:rsidRPr="00777517">
              <w:rPr>
                <w:rFonts w:cs="Dubai Medium"/>
                <w:sz w:val="20"/>
                <w:szCs w:val="20"/>
                <w:lang w:val="hy-AM"/>
              </w:rPr>
              <w:t>3</w:t>
            </w:r>
          </w:p>
        </w:tc>
        <w:tc>
          <w:tcPr>
            <w:tcW w:w="2574" w:type="dxa"/>
            <w:tcBorders>
              <w:top w:val="single" w:sz="4" w:space="0" w:color="auto"/>
              <w:left w:val="single" w:sz="4" w:space="0" w:color="auto"/>
              <w:bottom w:val="single" w:sz="4" w:space="0" w:color="auto"/>
              <w:right w:val="single" w:sz="4" w:space="0" w:color="auto"/>
            </w:tcBorders>
            <w:vAlign w:val="center"/>
          </w:tcPr>
          <w:p w14:paraId="165E7A8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Յուրաքանչյուրը շուրջ 12քմ</w:t>
            </w:r>
          </w:p>
        </w:tc>
        <w:tc>
          <w:tcPr>
            <w:tcW w:w="1620" w:type="dxa"/>
            <w:tcBorders>
              <w:top w:val="single" w:sz="4" w:space="0" w:color="auto"/>
              <w:left w:val="single" w:sz="4" w:space="0" w:color="auto"/>
              <w:bottom w:val="single" w:sz="4" w:space="0" w:color="auto"/>
              <w:right w:val="single" w:sz="4" w:space="0" w:color="auto"/>
            </w:tcBorders>
            <w:vAlign w:val="center"/>
          </w:tcPr>
          <w:p w14:paraId="418E835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350E68A"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1A8F86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F54B7A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3F13F91"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772" w:type="dxa"/>
            <w:tcBorders>
              <w:top w:val="single" w:sz="4" w:space="0" w:color="auto"/>
              <w:left w:val="single" w:sz="4" w:space="0" w:color="auto"/>
              <w:bottom w:val="single" w:sz="4" w:space="0" w:color="auto"/>
              <w:right w:val="single" w:sz="4" w:space="0" w:color="auto"/>
            </w:tcBorders>
            <w:vAlign w:val="center"/>
          </w:tcPr>
          <w:p w14:paraId="4920715F" w14:textId="77777777" w:rsidR="008C1203" w:rsidRPr="00777517" w:rsidRDefault="008C1203" w:rsidP="008C1203">
            <w:pPr>
              <w:contextualSpacing/>
              <w:rPr>
                <w:rFonts w:cs="Dubai Medium"/>
                <w:sz w:val="20"/>
                <w:szCs w:val="20"/>
                <w:highlight w:val="green"/>
                <w:lang w:val="hy-AM"/>
              </w:rPr>
            </w:pPr>
            <w:r w:rsidRPr="00777517">
              <w:rPr>
                <w:rFonts w:ascii="GHEA Grapalat" w:hAnsi="GHEA Grapalat"/>
                <w:sz w:val="20"/>
                <w:szCs w:val="20"/>
                <w:lang w:val="hy-AM"/>
              </w:rPr>
              <w:t>Քարտուղարության ընդունած փաստաթղթերի և իրեղեն ապացույցների պահպանման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7CAA1F3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257CEC7B"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10 քմ</w:t>
            </w:r>
          </w:p>
        </w:tc>
        <w:tc>
          <w:tcPr>
            <w:tcW w:w="1620" w:type="dxa"/>
            <w:tcBorders>
              <w:top w:val="single" w:sz="4" w:space="0" w:color="auto"/>
              <w:left w:val="single" w:sz="4" w:space="0" w:color="auto"/>
              <w:bottom w:val="single" w:sz="4" w:space="0" w:color="auto"/>
              <w:right w:val="single" w:sz="4" w:space="0" w:color="auto"/>
            </w:tcBorders>
            <w:vAlign w:val="center"/>
          </w:tcPr>
          <w:p w14:paraId="448900A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6E9E11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56C85C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E8647F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0172AE9"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12</w:t>
            </w:r>
          </w:p>
        </w:tc>
        <w:tc>
          <w:tcPr>
            <w:tcW w:w="2772" w:type="dxa"/>
            <w:tcBorders>
              <w:top w:val="single" w:sz="4" w:space="0" w:color="auto"/>
              <w:left w:val="single" w:sz="4" w:space="0" w:color="auto"/>
              <w:bottom w:val="single" w:sz="4" w:space="0" w:color="auto"/>
              <w:right w:val="single" w:sz="4" w:space="0" w:color="auto"/>
            </w:tcBorders>
            <w:vAlign w:val="center"/>
          </w:tcPr>
          <w:p w14:paraId="53D5F5E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rPr>
              <w:t>Թղթային արխիվի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5248514D"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574" w:type="dxa"/>
            <w:tcBorders>
              <w:top w:val="single" w:sz="4" w:space="0" w:color="auto"/>
              <w:left w:val="single" w:sz="4" w:space="0" w:color="auto"/>
              <w:bottom w:val="single" w:sz="4" w:space="0" w:color="auto"/>
              <w:right w:val="single" w:sz="4" w:space="0" w:color="auto"/>
            </w:tcBorders>
            <w:vAlign w:val="center"/>
          </w:tcPr>
          <w:p w14:paraId="3B63C666" w14:textId="77777777" w:rsidR="008C1203" w:rsidRPr="00777517" w:rsidRDefault="008C1203" w:rsidP="008C1203">
            <w:pPr>
              <w:tabs>
                <w:tab w:val="left" w:pos="709"/>
              </w:tabs>
              <w:contextualSpacing/>
              <w:rPr>
                <w:rFonts w:ascii="GHEA Grapalat" w:hAnsi="GHEA Grapalat"/>
                <w:sz w:val="20"/>
                <w:szCs w:val="20"/>
                <w:lang w:val="hy-AM"/>
              </w:rPr>
            </w:pPr>
            <w:r w:rsidRPr="00777517">
              <w:rPr>
                <w:rFonts w:ascii="GHEA Grapalat" w:hAnsi="GHEA Grapalat"/>
                <w:sz w:val="20"/>
                <w:szCs w:val="20"/>
                <w:lang w:val="hy-AM"/>
              </w:rPr>
              <w:t>Շուրջ 20 քմ</w:t>
            </w:r>
          </w:p>
        </w:tc>
        <w:tc>
          <w:tcPr>
            <w:tcW w:w="1620" w:type="dxa"/>
            <w:tcBorders>
              <w:top w:val="single" w:sz="4" w:space="0" w:color="auto"/>
              <w:left w:val="single" w:sz="4" w:space="0" w:color="auto"/>
              <w:bottom w:val="single" w:sz="4" w:space="0" w:color="auto"/>
              <w:right w:val="single" w:sz="4" w:space="0" w:color="auto"/>
            </w:tcBorders>
            <w:vAlign w:val="center"/>
          </w:tcPr>
          <w:p w14:paraId="7DBEFF3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351916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4343A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C3B3CB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083855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772" w:type="dxa"/>
            <w:tcBorders>
              <w:top w:val="single" w:sz="4" w:space="0" w:color="auto"/>
              <w:left w:val="single" w:sz="4" w:space="0" w:color="auto"/>
              <w:bottom w:val="single" w:sz="4" w:space="0" w:color="auto"/>
              <w:right w:val="single" w:sz="4" w:space="0" w:color="auto"/>
            </w:tcBorders>
            <w:vAlign w:val="center"/>
          </w:tcPr>
          <w:p w14:paraId="009FB780" w14:textId="77777777" w:rsidR="008C1203" w:rsidRPr="00777517" w:rsidRDefault="008C1203" w:rsidP="008C1203">
            <w:pPr>
              <w:contextualSpacing/>
              <w:rPr>
                <w:rFonts w:ascii="GHEA Grapalat" w:hAnsi="GHEA Grapalat" w:cs="Dubai Medium"/>
                <w:sz w:val="20"/>
                <w:szCs w:val="20"/>
                <w:highlight w:val="green"/>
              </w:rPr>
            </w:pPr>
            <w:r w:rsidRPr="00777517">
              <w:rPr>
                <w:rFonts w:ascii="GHEA Grapalat" w:hAnsi="GHEA Grapalat"/>
                <w:sz w:val="20"/>
                <w:szCs w:val="20"/>
              </w:rPr>
              <w:t>ՏՏ մասնագետների աշխատասենյակ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0A4F48E6"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574" w:type="dxa"/>
            <w:tcBorders>
              <w:top w:val="single" w:sz="4" w:space="0" w:color="auto"/>
              <w:left w:val="single" w:sz="4" w:space="0" w:color="auto"/>
              <w:bottom w:val="single" w:sz="4" w:space="0" w:color="auto"/>
              <w:right w:val="single" w:sz="4" w:space="0" w:color="auto"/>
            </w:tcBorders>
            <w:vAlign w:val="center"/>
          </w:tcPr>
          <w:p w14:paraId="1EAC572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14 քմ</w:t>
            </w:r>
          </w:p>
        </w:tc>
        <w:tc>
          <w:tcPr>
            <w:tcW w:w="1620" w:type="dxa"/>
            <w:tcBorders>
              <w:top w:val="single" w:sz="4" w:space="0" w:color="auto"/>
              <w:left w:val="single" w:sz="4" w:space="0" w:color="auto"/>
              <w:bottom w:val="single" w:sz="4" w:space="0" w:color="auto"/>
              <w:right w:val="single" w:sz="4" w:space="0" w:color="auto"/>
            </w:tcBorders>
            <w:vAlign w:val="center"/>
          </w:tcPr>
          <w:p w14:paraId="54984FF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240A24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49ED41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C0B007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795017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772" w:type="dxa"/>
            <w:tcBorders>
              <w:top w:val="single" w:sz="4" w:space="0" w:color="auto"/>
              <w:left w:val="single" w:sz="4" w:space="0" w:color="auto"/>
              <w:bottom w:val="single" w:sz="4" w:space="0" w:color="auto"/>
              <w:right w:val="single" w:sz="4" w:space="0" w:color="auto"/>
            </w:tcBorders>
            <w:vAlign w:val="center"/>
          </w:tcPr>
          <w:p w14:paraId="4A65E28F"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sz w:val="20"/>
                <w:szCs w:val="20"/>
                <w:lang w:val="hy-AM"/>
              </w:rPr>
              <w:t xml:space="preserve">Սերվերային և տեխնիկական </w:t>
            </w:r>
            <w:r w:rsidRPr="00777517">
              <w:rPr>
                <w:rFonts w:ascii="GHEA Grapalat" w:hAnsi="GHEA Grapalat"/>
                <w:sz w:val="20"/>
                <w:szCs w:val="20"/>
                <w:lang w:val="hy-AM"/>
              </w:rPr>
              <w:lastRenderedPageBreak/>
              <w:t>աշխատանքների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41B167DC"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lastRenderedPageBreak/>
              <w:t>1</w:t>
            </w:r>
          </w:p>
        </w:tc>
        <w:tc>
          <w:tcPr>
            <w:tcW w:w="2574" w:type="dxa"/>
            <w:tcBorders>
              <w:top w:val="single" w:sz="4" w:space="0" w:color="auto"/>
              <w:left w:val="single" w:sz="4" w:space="0" w:color="auto"/>
              <w:bottom w:val="single" w:sz="4" w:space="0" w:color="auto"/>
              <w:right w:val="single" w:sz="4" w:space="0" w:color="auto"/>
            </w:tcBorders>
            <w:vAlign w:val="center"/>
          </w:tcPr>
          <w:p w14:paraId="4DEA2994"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10 քմ</w:t>
            </w:r>
          </w:p>
        </w:tc>
        <w:tc>
          <w:tcPr>
            <w:tcW w:w="1620" w:type="dxa"/>
            <w:tcBorders>
              <w:top w:val="single" w:sz="4" w:space="0" w:color="auto"/>
              <w:left w:val="single" w:sz="4" w:space="0" w:color="auto"/>
              <w:bottom w:val="single" w:sz="4" w:space="0" w:color="auto"/>
              <w:right w:val="single" w:sz="4" w:space="0" w:color="auto"/>
            </w:tcBorders>
            <w:vAlign w:val="center"/>
          </w:tcPr>
          <w:p w14:paraId="2B49F79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FAD54F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A18F8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FA428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D1C817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15</w:t>
            </w:r>
          </w:p>
        </w:tc>
        <w:tc>
          <w:tcPr>
            <w:tcW w:w="2772" w:type="dxa"/>
            <w:tcBorders>
              <w:top w:val="single" w:sz="4" w:space="0" w:color="auto"/>
              <w:left w:val="single" w:sz="4" w:space="0" w:color="auto"/>
              <w:bottom w:val="single" w:sz="4" w:space="0" w:color="auto"/>
              <w:right w:val="single" w:sz="4" w:space="0" w:color="auto"/>
            </w:tcBorders>
            <w:vAlign w:val="center"/>
          </w:tcPr>
          <w:p w14:paraId="79A03FBF"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 xml:space="preserve">Տնտեսվար, գնումների համակարգող, վիճակագիր, պահեստապետ </w:t>
            </w:r>
          </w:p>
        </w:tc>
        <w:tc>
          <w:tcPr>
            <w:tcW w:w="1134" w:type="dxa"/>
            <w:tcBorders>
              <w:top w:val="single" w:sz="4" w:space="0" w:color="auto"/>
              <w:left w:val="single" w:sz="4" w:space="0" w:color="auto"/>
              <w:bottom w:val="single" w:sz="4" w:space="0" w:color="auto"/>
              <w:right w:val="single" w:sz="4" w:space="0" w:color="auto"/>
            </w:tcBorders>
            <w:vAlign w:val="center"/>
          </w:tcPr>
          <w:p w14:paraId="13BA6A2A"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18796C3"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24 քմ</w:t>
            </w:r>
          </w:p>
        </w:tc>
        <w:tc>
          <w:tcPr>
            <w:tcW w:w="1620" w:type="dxa"/>
            <w:tcBorders>
              <w:top w:val="single" w:sz="4" w:space="0" w:color="auto"/>
              <w:left w:val="single" w:sz="4" w:space="0" w:color="auto"/>
              <w:bottom w:val="single" w:sz="4" w:space="0" w:color="auto"/>
              <w:right w:val="single" w:sz="4" w:space="0" w:color="auto"/>
            </w:tcBorders>
            <w:vAlign w:val="center"/>
          </w:tcPr>
          <w:p w14:paraId="79AF97F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065085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EFDBAF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539F0CA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9D7736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16</w:t>
            </w:r>
          </w:p>
        </w:tc>
        <w:tc>
          <w:tcPr>
            <w:tcW w:w="2772" w:type="dxa"/>
            <w:tcBorders>
              <w:top w:val="single" w:sz="4" w:space="0" w:color="auto"/>
              <w:left w:val="single" w:sz="4" w:space="0" w:color="auto"/>
              <w:bottom w:val="single" w:sz="4" w:space="0" w:color="auto"/>
              <w:right w:val="single" w:sz="4" w:space="0" w:color="auto"/>
            </w:tcBorders>
            <w:vAlign w:val="center"/>
          </w:tcPr>
          <w:p w14:paraId="6974583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Օպերատորների սենյակ (6 հոգի)</w:t>
            </w:r>
          </w:p>
        </w:tc>
        <w:tc>
          <w:tcPr>
            <w:tcW w:w="1134" w:type="dxa"/>
            <w:tcBorders>
              <w:top w:val="single" w:sz="4" w:space="0" w:color="auto"/>
              <w:left w:val="single" w:sz="4" w:space="0" w:color="auto"/>
              <w:bottom w:val="single" w:sz="4" w:space="0" w:color="auto"/>
              <w:right w:val="single" w:sz="4" w:space="0" w:color="auto"/>
            </w:tcBorders>
            <w:vAlign w:val="center"/>
          </w:tcPr>
          <w:p w14:paraId="2F692F97"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1538620"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Տղամարդկանց, կանանց՝ ոչ պակաս 30 քմ</w:t>
            </w:r>
          </w:p>
        </w:tc>
        <w:tc>
          <w:tcPr>
            <w:tcW w:w="1620" w:type="dxa"/>
            <w:tcBorders>
              <w:top w:val="single" w:sz="4" w:space="0" w:color="auto"/>
              <w:left w:val="single" w:sz="4" w:space="0" w:color="auto"/>
              <w:bottom w:val="single" w:sz="4" w:space="0" w:color="auto"/>
              <w:right w:val="single" w:sz="4" w:space="0" w:color="auto"/>
            </w:tcBorders>
            <w:vAlign w:val="center"/>
          </w:tcPr>
          <w:p w14:paraId="2C4D646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01170C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81F4B7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77A3B7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7B4C573" w14:textId="77777777" w:rsidR="008C1203" w:rsidRPr="00777517" w:rsidRDefault="008C1203" w:rsidP="008C1203">
            <w:pPr>
              <w:tabs>
                <w:tab w:val="left" w:pos="709"/>
              </w:tabs>
              <w:contextualSpacing/>
              <w:jc w:val="center"/>
              <w:rPr>
                <w:rFonts w:cs="Dubai Medium"/>
                <w:sz w:val="20"/>
                <w:szCs w:val="20"/>
                <w:lang w:val="hy-AM"/>
              </w:rPr>
            </w:pPr>
            <w:r w:rsidRPr="00777517">
              <w:rPr>
                <w:rFonts w:cs="Dubai Medium"/>
                <w:sz w:val="20"/>
                <w:szCs w:val="20"/>
                <w:lang w:val="hy-AM"/>
              </w:rPr>
              <w:t>17</w:t>
            </w:r>
          </w:p>
        </w:tc>
        <w:tc>
          <w:tcPr>
            <w:tcW w:w="2772" w:type="dxa"/>
            <w:tcBorders>
              <w:top w:val="single" w:sz="4" w:space="0" w:color="auto"/>
              <w:left w:val="single" w:sz="4" w:space="0" w:color="auto"/>
              <w:bottom w:val="single" w:sz="4" w:space="0" w:color="auto"/>
              <w:right w:val="single" w:sz="4" w:space="0" w:color="auto"/>
            </w:tcBorders>
            <w:vAlign w:val="center"/>
          </w:tcPr>
          <w:p w14:paraId="0D07866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 xml:space="preserve">Հավաքարարի սենյակ </w:t>
            </w:r>
          </w:p>
        </w:tc>
        <w:tc>
          <w:tcPr>
            <w:tcW w:w="1134" w:type="dxa"/>
            <w:tcBorders>
              <w:top w:val="single" w:sz="4" w:space="0" w:color="auto"/>
              <w:left w:val="single" w:sz="4" w:space="0" w:color="auto"/>
              <w:bottom w:val="single" w:sz="4" w:space="0" w:color="auto"/>
              <w:right w:val="single" w:sz="4" w:space="0" w:color="auto"/>
            </w:tcBorders>
            <w:vAlign w:val="center"/>
          </w:tcPr>
          <w:p w14:paraId="74BBC4A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5</w:t>
            </w:r>
          </w:p>
        </w:tc>
        <w:tc>
          <w:tcPr>
            <w:tcW w:w="2574" w:type="dxa"/>
            <w:tcBorders>
              <w:top w:val="single" w:sz="4" w:space="0" w:color="auto"/>
              <w:left w:val="single" w:sz="4" w:space="0" w:color="auto"/>
              <w:bottom w:val="single" w:sz="4" w:space="0" w:color="auto"/>
              <w:right w:val="single" w:sz="4" w:space="0" w:color="auto"/>
            </w:tcBorders>
            <w:vAlign w:val="center"/>
          </w:tcPr>
          <w:p w14:paraId="627527F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Յուրաքանչյուր հարկում՝ շուրջ 6 քմ</w:t>
            </w:r>
          </w:p>
        </w:tc>
        <w:tc>
          <w:tcPr>
            <w:tcW w:w="1620" w:type="dxa"/>
            <w:tcBorders>
              <w:top w:val="single" w:sz="4" w:space="0" w:color="auto"/>
              <w:left w:val="single" w:sz="4" w:space="0" w:color="auto"/>
              <w:bottom w:val="single" w:sz="4" w:space="0" w:color="auto"/>
              <w:right w:val="single" w:sz="4" w:space="0" w:color="auto"/>
            </w:tcBorders>
            <w:vAlign w:val="center"/>
          </w:tcPr>
          <w:p w14:paraId="438A359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83606E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BB3456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93206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747FCCD" w14:textId="77777777" w:rsidR="008C1203" w:rsidRPr="00777517" w:rsidRDefault="008C1203" w:rsidP="008C1203">
            <w:pPr>
              <w:tabs>
                <w:tab w:val="left" w:pos="709"/>
              </w:tabs>
              <w:contextualSpacing/>
              <w:jc w:val="center"/>
              <w:rPr>
                <w:rFonts w:cs="Dubai Medium"/>
                <w:sz w:val="20"/>
                <w:szCs w:val="20"/>
                <w:lang w:val="hy-AM"/>
              </w:rPr>
            </w:pPr>
            <w:r w:rsidRPr="00777517">
              <w:rPr>
                <w:rFonts w:cs="Dubai Medium"/>
                <w:sz w:val="20"/>
                <w:szCs w:val="20"/>
                <w:lang w:val="hy-AM"/>
              </w:rPr>
              <w:t>18</w:t>
            </w:r>
          </w:p>
        </w:tc>
        <w:tc>
          <w:tcPr>
            <w:tcW w:w="2772" w:type="dxa"/>
            <w:tcBorders>
              <w:top w:val="single" w:sz="4" w:space="0" w:color="auto"/>
              <w:left w:val="single" w:sz="4" w:space="0" w:color="auto"/>
              <w:bottom w:val="single" w:sz="4" w:space="0" w:color="auto"/>
              <w:right w:val="single" w:sz="4" w:space="0" w:color="auto"/>
            </w:tcBorders>
            <w:vAlign w:val="center"/>
          </w:tcPr>
          <w:p w14:paraId="7FBA23A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Պահեստ</w:t>
            </w:r>
          </w:p>
        </w:tc>
        <w:tc>
          <w:tcPr>
            <w:tcW w:w="1134" w:type="dxa"/>
            <w:tcBorders>
              <w:top w:val="single" w:sz="4" w:space="0" w:color="auto"/>
              <w:left w:val="single" w:sz="4" w:space="0" w:color="auto"/>
              <w:bottom w:val="single" w:sz="4" w:space="0" w:color="auto"/>
              <w:right w:val="single" w:sz="4" w:space="0" w:color="auto"/>
            </w:tcBorders>
            <w:vAlign w:val="center"/>
          </w:tcPr>
          <w:p w14:paraId="22F5CB8E"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4A8EC7FF"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60 քմ</w:t>
            </w:r>
          </w:p>
        </w:tc>
        <w:tc>
          <w:tcPr>
            <w:tcW w:w="1620" w:type="dxa"/>
            <w:tcBorders>
              <w:top w:val="single" w:sz="4" w:space="0" w:color="auto"/>
              <w:left w:val="single" w:sz="4" w:space="0" w:color="auto"/>
              <w:bottom w:val="single" w:sz="4" w:space="0" w:color="auto"/>
              <w:right w:val="single" w:sz="4" w:space="0" w:color="auto"/>
            </w:tcBorders>
            <w:vAlign w:val="center"/>
          </w:tcPr>
          <w:p w14:paraId="629B716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05B631B"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CF5A3A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554EA0CD"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610"/>
        <w:gridCol w:w="162"/>
        <w:gridCol w:w="918"/>
        <w:gridCol w:w="2790"/>
        <w:gridCol w:w="120"/>
        <w:gridCol w:w="1500"/>
        <w:gridCol w:w="1260"/>
        <w:gridCol w:w="1463"/>
      </w:tblGrid>
      <w:tr w:rsidR="008C1203" w:rsidRPr="00777517" w14:paraId="59436F6C" w14:textId="77777777" w:rsidTr="00F4188A">
        <w:trPr>
          <w:trHeight w:val="553"/>
        </w:trPr>
        <w:tc>
          <w:tcPr>
            <w:tcW w:w="11448" w:type="dxa"/>
            <w:gridSpan w:val="9"/>
            <w:tcBorders>
              <w:top w:val="single" w:sz="4" w:space="0" w:color="auto"/>
              <w:left w:val="single" w:sz="4" w:space="0" w:color="auto"/>
              <w:bottom w:val="single" w:sz="4" w:space="0" w:color="auto"/>
              <w:right w:val="single" w:sz="4" w:space="0" w:color="auto"/>
            </w:tcBorders>
            <w:vAlign w:val="center"/>
          </w:tcPr>
          <w:p w14:paraId="447BB7B5" w14:textId="77777777" w:rsidR="008C1203" w:rsidRPr="00777517" w:rsidRDefault="008C1203" w:rsidP="008C1203">
            <w:pPr>
              <w:contextualSpacing/>
              <w:rPr>
                <w:rFonts w:cs="Dubai Medium"/>
                <w:b/>
                <w:sz w:val="20"/>
                <w:szCs w:val="20"/>
                <w:highlight w:val="yellow"/>
                <w:lang w:val="hy-AM"/>
              </w:rPr>
            </w:pPr>
            <w:r w:rsidRPr="00777517">
              <w:rPr>
                <w:rFonts w:ascii="GHEA Grapalat" w:hAnsi="GHEA Grapalat" w:cs="Arial"/>
                <w:b/>
                <w:i/>
                <w:iCs/>
                <w:sz w:val="20"/>
                <w:szCs w:val="20"/>
                <w:lang w:val="hy-AM"/>
              </w:rPr>
              <w:t xml:space="preserve">Քիմիկոտոքսիկոլոգիական ծառայություն՝ </w:t>
            </w:r>
            <w:r w:rsidRPr="00777517">
              <w:rPr>
                <w:rFonts w:cs="Arial"/>
                <w:b/>
                <w:i/>
                <w:iCs/>
                <w:sz w:val="20"/>
                <w:szCs w:val="20"/>
                <w:lang w:val="hy-AM"/>
              </w:rPr>
              <w:t xml:space="preserve"> մ</w:t>
            </w:r>
            <w:r w:rsidRPr="00777517">
              <w:rPr>
                <w:rFonts w:ascii="GHEA Grapalat" w:hAnsi="GHEA Grapalat" w:cs="Arial"/>
                <w:b/>
                <w:i/>
                <w:iCs/>
                <w:sz w:val="20"/>
                <w:szCs w:val="20"/>
                <w:lang w:val="hy-AM"/>
              </w:rPr>
              <w:t>ասնաշենքի վերակառուցում</w:t>
            </w:r>
          </w:p>
        </w:tc>
      </w:tr>
      <w:tr w:rsidR="008C1203" w:rsidRPr="00180DCF" w14:paraId="3ED313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B1665D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754CC5C2"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D4BA495"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tcBorders>
              <w:top w:val="single" w:sz="4" w:space="0" w:color="auto"/>
              <w:left w:val="single" w:sz="4" w:space="0" w:color="auto"/>
              <w:bottom w:val="single" w:sz="4" w:space="0" w:color="auto"/>
              <w:right w:val="single" w:sz="4" w:space="0" w:color="auto"/>
            </w:tcBorders>
            <w:vAlign w:val="center"/>
          </w:tcPr>
          <w:p w14:paraId="79F59A6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E315D0C"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6CB8A79"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14:paraId="698C1A1F" w14:textId="77777777" w:rsidR="008C1203" w:rsidRPr="00777517" w:rsidRDefault="008C1203" w:rsidP="008C1203">
            <w:pPr>
              <w:contextualSpacing/>
              <w:jc w:val="center"/>
              <w:rPr>
                <w:rFonts w:ascii="GHEA Grapalat" w:hAnsi="GHEA Grapalat" w:cs="Dubai Medium"/>
                <w:b/>
                <w:bCs/>
                <w:sz w:val="20"/>
                <w:szCs w:val="20"/>
                <w:lang w:val="hy-AM"/>
              </w:rPr>
            </w:pPr>
            <w:r w:rsidRPr="00777517">
              <w:rPr>
                <w:rFonts w:ascii="GHEA Grapalat" w:hAnsi="GHEA Grapalat" w:cs="Arial"/>
                <w:b/>
                <w:bCs/>
                <w:sz w:val="20"/>
                <w:szCs w:val="20"/>
                <w:lang w:val="hy-AM"/>
              </w:rPr>
              <w:t>Սենյակի</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առաստաղի</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բարձրությունը</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ոչ</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պակաս</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քան</w:t>
            </w:r>
            <w:r w:rsidRPr="00777517">
              <w:rPr>
                <w:rFonts w:ascii="GHEA Grapalat" w:hAnsi="GHEA Grapalat" w:cs="Dubai Medium"/>
                <w:b/>
                <w:bCs/>
                <w:sz w:val="20"/>
                <w:szCs w:val="20"/>
                <w:lang w:val="hy-AM"/>
              </w:rPr>
              <w:t xml:space="preserve"> 3 </w:t>
            </w:r>
            <w:r w:rsidRPr="00777517">
              <w:rPr>
                <w:rFonts w:ascii="GHEA Grapalat" w:hAnsi="GHEA Grapalat" w:cs="Arial"/>
                <w:b/>
                <w:bCs/>
                <w:sz w:val="20"/>
                <w:szCs w:val="20"/>
                <w:lang w:val="hy-AM"/>
              </w:rPr>
              <w:t>մ</w:t>
            </w:r>
          </w:p>
        </w:tc>
      </w:tr>
      <w:tr w:rsidR="008C1203" w:rsidRPr="00777517" w14:paraId="7B1368F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291496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5AB9D6A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Փորձանմուշների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իրեղեն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6C7D2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790" w:type="dxa"/>
            <w:tcBorders>
              <w:top w:val="single" w:sz="4" w:space="0" w:color="auto"/>
              <w:left w:val="single" w:sz="4" w:space="0" w:color="auto"/>
              <w:bottom w:val="single" w:sz="4" w:space="0" w:color="auto"/>
              <w:right w:val="single" w:sz="4" w:space="0" w:color="auto"/>
            </w:tcBorders>
            <w:vAlign w:val="center"/>
          </w:tcPr>
          <w:p w14:paraId="2B0A8C7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BAE999"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73A079E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6E71A5A0"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8EBDE25" w14:textId="77777777" w:rsidR="008C1203" w:rsidRPr="00777517" w:rsidRDefault="008C1203" w:rsidP="008C1203">
            <w:pPr>
              <w:contextualSpacing/>
              <w:jc w:val="center"/>
              <w:rPr>
                <w:rFonts w:ascii="GHEA Grapalat" w:hAnsi="GHEA Grapalat" w:cs="Sylfaen"/>
                <w:sz w:val="20"/>
                <w:szCs w:val="20"/>
              </w:rPr>
            </w:pPr>
            <w:r w:rsidRPr="00777517">
              <w:rPr>
                <w:rFonts w:ascii="GHEA Grapalat" w:hAnsi="GHEA Grapalat" w:cs="Sylfaen"/>
                <w:sz w:val="20"/>
                <w:szCs w:val="20"/>
              </w:rPr>
              <w:t>tºC-8-20ºC</w:t>
            </w:r>
          </w:p>
          <w:p w14:paraId="2BB5DE0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Sylfaen"/>
                <w:sz w:val="20"/>
                <w:szCs w:val="20"/>
                <w:lang w:val="hy-AM"/>
              </w:rPr>
              <w:t>խոնավ 60-70</w:t>
            </w:r>
          </w:p>
        </w:tc>
      </w:tr>
      <w:tr w:rsidR="008C1203" w:rsidRPr="00777517" w14:paraId="774AE7D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2ADBA7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4DD6799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Գազի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բալոնների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804397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51DD51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6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4839530"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6FF2C21"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64CB1B8"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4A77D97"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FACF0A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789936DE"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Ռեակտիվների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թունավոր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ցնդող</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պահեստ</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8DADAAF"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6F04451C"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Նյութերի պահեստավորման համար սենյակ՝ շուրջ 20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DC45B3"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4A6AA7B0"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8AFE599"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F08168C"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Sylfaen"/>
                <w:sz w:val="20"/>
                <w:szCs w:val="20"/>
              </w:rPr>
              <w:t>tº</w:t>
            </w:r>
          </w:p>
          <w:p w14:paraId="4455A4FE"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7E54441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889D11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6A28156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Փորձանմուշների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ստացման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գրանցման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ECA28C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4C8A0BCA"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8 քմ, 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6F32D8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A25A800"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31AABE5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C0ED75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1C48983"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6BDC1CC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Նմուշառման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6484B3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4E798C5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8 քմ, 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80AA57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B7AFD0E"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784AE3B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29B17AB7"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6737B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610" w:type="dxa"/>
            <w:tcBorders>
              <w:top w:val="single" w:sz="4" w:space="0" w:color="auto"/>
              <w:left w:val="single" w:sz="4" w:space="0" w:color="auto"/>
              <w:bottom w:val="single" w:sz="4" w:space="0" w:color="auto"/>
              <w:right w:val="single" w:sz="4" w:space="0" w:color="auto"/>
            </w:tcBorders>
            <w:vAlign w:val="center"/>
          </w:tcPr>
          <w:p w14:paraId="62D2042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Նմուշապատրաստման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DF5683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3AABD3F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CF0216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3DF808"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612AB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5021F4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8BD811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390E3B8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Կենսաբանական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մշակման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լաբորատոր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20F752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60E265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7E1DB6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EAAEBAA"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E1FAC4D"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C8D58C4" w14:textId="77777777" w:rsidTr="00F4188A">
        <w:trPr>
          <w:trHeight w:val="553"/>
        </w:trPr>
        <w:tc>
          <w:tcPr>
            <w:tcW w:w="625" w:type="dxa"/>
            <w:vMerge w:val="restart"/>
            <w:tcBorders>
              <w:top w:val="single" w:sz="4" w:space="0" w:color="auto"/>
              <w:left w:val="single" w:sz="4" w:space="0" w:color="auto"/>
              <w:right w:val="single" w:sz="4" w:space="0" w:color="auto"/>
            </w:tcBorders>
            <w:vAlign w:val="center"/>
          </w:tcPr>
          <w:p w14:paraId="419EFD5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0B69AF4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Լաբորատորիա</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076D56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9E554E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DF76AF4"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67CED33A"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48A47F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F6A34B" w14:textId="77777777" w:rsidR="008C1203" w:rsidRPr="00777517" w:rsidRDefault="008C1203" w:rsidP="008C1203">
            <w:pPr>
              <w:contextualSpacing/>
              <w:jc w:val="center"/>
              <w:rPr>
                <w:rFonts w:ascii="GHEA Grapalat" w:hAnsi="GHEA Grapalat" w:cs="Sylfaen"/>
                <w:sz w:val="20"/>
                <w:szCs w:val="20"/>
              </w:rPr>
            </w:pPr>
            <w:r w:rsidRPr="00777517">
              <w:rPr>
                <w:rFonts w:ascii="GHEA Grapalat" w:hAnsi="GHEA Grapalat" w:cs="Sylfaen"/>
                <w:sz w:val="20"/>
                <w:szCs w:val="20"/>
              </w:rPr>
              <w:t>tºC-</w:t>
            </w:r>
            <w:r w:rsidRPr="00777517">
              <w:rPr>
                <w:rFonts w:ascii="GHEA Grapalat" w:hAnsi="GHEA Grapalat" w:cs="Sylfaen"/>
                <w:sz w:val="20"/>
                <w:szCs w:val="20"/>
                <w:lang w:val="hy-AM"/>
              </w:rPr>
              <w:t>20</w:t>
            </w:r>
            <w:r w:rsidRPr="00777517">
              <w:rPr>
                <w:rFonts w:ascii="GHEA Grapalat" w:hAnsi="GHEA Grapalat" w:cs="Sylfaen"/>
                <w:sz w:val="20"/>
                <w:szCs w:val="20"/>
              </w:rPr>
              <w:t>-2</w:t>
            </w:r>
            <w:r w:rsidRPr="00777517">
              <w:rPr>
                <w:rFonts w:ascii="GHEA Grapalat" w:hAnsi="GHEA Grapalat" w:cs="Sylfaen"/>
                <w:sz w:val="20"/>
                <w:szCs w:val="20"/>
                <w:lang w:val="hy-AM"/>
              </w:rPr>
              <w:t>5</w:t>
            </w:r>
            <w:r w:rsidRPr="00777517">
              <w:rPr>
                <w:rFonts w:ascii="GHEA Grapalat" w:hAnsi="GHEA Grapalat" w:cs="Sylfaen"/>
                <w:sz w:val="20"/>
                <w:szCs w:val="20"/>
              </w:rPr>
              <w:t>ºC</w:t>
            </w:r>
          </w:p>
          <w:p w14:paraId="5BE35DAB"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lang w:val="hy-AM"/>
              </w:rPr>
              <w:t>խոնավ 35-50 </w:t>
            </w:r>
          </w:p>
        </w:tc>
      </w:tr>
      <w:tr w:rsidR="008C1203" w:rsidRPr="00777517" w14:paraId="40C58523" w14:textId="77777777" w:rsidTr="00F4188A">
        <w:trPr>
          <w:trHeight w:val="553"/>
        </w:trPr>
        <w:tc>
          <w:tcPr>
            <w:tcW w:w="625" w:type="dxa"/>
            <w:vMerge/>
            <w:tcBorders>
              <w:left w:val="single" w:sz="4" w:space="0" w:color="auto"/>
              <w:right w:val="single" w:sz="4" w:space="0" w:color="auto"/>
            </w:tcBorders>
            <w:vAlign w:val="center"/>
          </w:tcPr>
          <w:p w14:paraId="1593236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48C21C3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GC_MS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GC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9C0E56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82DC3E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 xml:space="preserve">15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EC1A8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166ADF3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օդաքարշիչ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D022636"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680A84D"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rPr>
              <w:t>tºC</w:t>
            </w:r>
            <w:r w:rsidRPr="00777517">
              <w:rPr>
                <w:rFonts w:ascii="GHEA Grapalat" w:hAnsi="GHEA Grapalat" w:cs="Sylfaen"/>
                <w:sz w:val="20"/>
                <w:szCs w:val="20"/>
                <w:lang w:val="hy-AM"/>
              </w:rPr>
              <w:t xml:space="preserve"> 8-20 º</w:t>
            </w:r>
            <w:r w:rsidRPr="00777517">
              <w:rPr>
                <w:rFonts w:ascii="GHEA Grapalat" w:hAnsi="GHEA Grapalat" w:cs="Sylfaen"/>
                <w:sz w:val="20"/>
                <w:szCs w:val="20"/>
              </w:rPr>
              <w:t>C</w:t>
            </w:r>
          </w:p>
        </w:tc>
      </w:tr>
      <w:tr w:rsidR="008C1203" w:rsidRPr="00777517" w14:paraId="450B3798" w14:textId="77777777" w:rsidTr="00F4188A">
        <w:trPr>
          <w:trHeight w:val="553"/>
        </w:trPr>
        <w:tc>
          <w:tcPr>
            <w:tcW w:w="625" w:type="dxa"/>
            <w:vMerge/>
            <w:tcBorders>
              <w:left w:val="single" w:sz="4" w:space="0" w:color="auto"/>
              <w:bottom w:val="single" w:sz="4" w:space="0" w:color="auto"/>
              <w:right w:val="single" w:sz="4" w:space="0" w:color="auto"/>
            </w:tcBorders>
            <w:vAlign w:val="center"/>
          </w:tcPr>
          <w:p w14:paraId="7491709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0A9972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LC_MS_MS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BBB251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58AAE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10</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ապակյա</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թափանցիկ</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միջնապատով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452B2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38F86A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օդաքարշիչ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642E45A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E3226E6"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rPr>
              <w:t>tºC</w:t>
            </w:r>
            <w:r w:rsidRPr="00777517">
              <w:rPr>
                <w:rFonts w:ascii="GHEA Grapalat" w:hAnsi="GHEA Grapalat" w:cs="Sylfaen"/>
                <w:sz w:val="20"/>
                <w:szCs w:val="20"/>
                <w:lang w:val="hy-AM"/>
              </w:rPr>
              <w:t xml:space="preserve"> 8-20 º</w:t>
            </w:r>
            <w:r w:rsidRPr="00777517">
              <w:rPr>
                <w:rFonts w:ascii="GHEA Grapalat" w:hAnsi="GHEA Grapalat" w:cs="Sylfaen"/>
                <w:sz w:val="20"/>
                <w:szCs w:val="20"/>
              </w:rPr>
              <w:t>C</w:t>
            </w:r>
          </w:p>
        </w:tc>
      </w:tr>
      <w:tr w:rsidR="008C1203" w:rsidRPr="00777517" w14:paraId="22E6EEC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60AD9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49F05EDC"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թղթային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73F21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6C1A4F5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8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8629C4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A129B14"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vAlign w:val="center"/>
          </w:tcPr>
          <w:p w14:paraId="06D3F9BA"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D20158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4DDF920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622E9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610" w:type="dxa"/>
            <w:tcBorders>
              <w:top w:val="single" w:sz="4" w:space="0" w:color="auto"/>
              <w:left w:val="single" w:sz="4" w:space="0" w:color="auto"/>
              <w:bottom w:val="single" w:sz="4" w:space="0" w:color="auto"/>
              <w:right w:val="single" w:sz="4" w:space="0" w:color="auto"/>
            </w:tcBorders>
            <w:vAlign w:val="center"/>
          </w:tcPr>
          <w:p w14:paraId="21A32856" w14:textId="77777777" w:rsidR="008C1203" w:rsidRPr="00777517" w:rsidRDefault="008C1203" w:rsidP="008C1203">
            <w:pPr>
              <w:contextualSpacing/>
              <w:rPr>
                <w:rFonts w:ascii="GHEA Grapalat" w:hAnsi="GHEA Grapalat" w:cs="Dubai Medium"/>
                <w:sz w:val="20"/>
                <w:szCs w:val="20"/>
                <w:lang w:val="hy-AM"/>
              </w:rPr>
            </w:pPr>
            <w:r w:rsidRPr="00777517">
              <w:rPr>
                <w:rFonts w:cs="Arial"/>
                <w:sz w:val="20"/>
                <w:szCs w:val="20"/>
                <w:lang w:val="hy-AM"/>
              </w:rPr>
              <w:t>Փ</w:t>
            </w:r>
            <w:r w:rsidRPr="00777517">
              <w:rPr>
                <w:rFonts w:ascii="GHEA Grapalat" w:hAnsi="GHEA Grapalat" w:cs="Arial"/>
                <w:sz w:val="20"/>
                <w:szCs w:val="20"/>
                <w:lang w:val="hy-AM"/>
              </w:rPr>
              <w:t>որձագետ</w:t>
            </w:r>
            <w:r w:rsidRPr="00777517">
              <w:rPr>
                <w:rFonts w:cs="Arial"/>
                <w:sz w:val="20"/>
                <w:szCs w:val="20"/>
                <w:lang w:val="hy-AM"/>
              </w:rPr>
              <w:t>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B4F22E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tcBorders>
              <w:top w:val="single" w:sz="4" w:space="0" w:color="auto"/>
              <w:left w:val="single" w:sz="4" w:space="0" w:color="auto"/>
              <w:bottom w:val="single" w:sz="4" w:space="0" w:color="auto"/>
              <w:right w:val="single" w:sz="4" w:space="0" w:color="auto"/>
            </w:tcBorders>
            <w:vAlign w:val="center"/>
          </w:tcPr>
          <w:p w14:paraId="75FB4345"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փորձագետ-պաթոհյուսվածքաբանի աշխատանքի համար՝ յուրաքանչյուրը շուրջ 15քմ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350AD3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91220A1"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77A6774"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693E38E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4F0E11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77F7258F"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F68DDB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50F0F4C"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12 քմ, դուռը և պատուհանը ճաղավանդակներով և ազդարարման համակարգով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DCAB19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40B1B8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92B328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43B7B0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19401F"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12</w:t>
            </w:r>
          </w:p>
        </w:tc>
        <w:tc>
          <w:tcPr>
            <w:tcW w:w="2610" w:type="dxa"/>
            <w:tcBorders>
              <w:top w:val="single" w:sz="4" w:space="0" w:color="auto"/>
              <w:left w:val="single" w:sz="4" w:space="0" w:color="auto"/>
              <w:bottom w:val="single" w:sz="4" w:space="0" w:color="auto"/>
              <w:right w:val="single" w:sz="4" w:space="0" w:color="auto"/>
            </w:tcBorders>
            <w:vAlign w:val="center"/>
          </w:tcPr>
          <w:p w14:paraId="4ABDAF1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9F1F5CA"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026F45B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միջին (լաբորանտ) և կրտսեր բուժաշխատողների համար՝ ոչ պակաս 20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1D13BB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2ECBFF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F8D211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6C8EC6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8EB5ED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38A2006C" w14:textId="77777777" w:rsidR="008C1203" w:rsidRPr="00777517" w:rsidRDefault="008C1203" w:rsidP="008C1203">
            <w:pPr>
              <w:contextualSpacing/>
              <w:rPr>
                <w:rFonts w:ascii="GHEA Grapalat" w:hAnsi="GHEA Grapalat" w:cs="Dubai Medium"/>
                <w:sz w:val="20"/>
                <w:szCs w:val="20"/>
                <w:highlight w:val="green"/>
              </w:rPr>
            </w:pPr>
            <w:r w:rsidRPr="00777517">
              <w:rPr>
                <w:rFonts w:ascii="GHEA Grapalat" w:hAnsi="GHEA Grapalat" w:cs="Arial"/>
                <w:sz w:val="20"/>
                <w:szCs w:val="20"/>
              </w:rPr>
              <w:t>Սանհանգույց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9F7106B" w14:textId="77777777" w:rsidR="008C1203" w:rsidRPr="00777517" w:rsidRDefault="008C1203" w:rsidP="008C1203">
            <w:pPr>
              <w:contextualSpacing/>
              <w:jc w:val="center"/>
              <w:rPr>
                <w:rFonts w:ascii="GHEA Grapalat" w:hAnsi="GHEA Grapalat" w:cs="Dubai Medium"/>
                <w:sz w:val="20"/>
                <w:szCs w:val="20"/>
                <w:highlight w:val="green"/>
              </w:rPr>
            </w:pPr>
            <w:r w:rsidRPr="00777517">
              <w:rPr>
                <w:rFonts w:ascii="GHEA Grapalat" w:hAnsi="GHEA Grapalat" w:cs="Dubai Medium"/>
                <w:sz w:val="20"/>
                <w:szCs w:val="20"/>
                <w:lang w:val="hy-AM"/>
              </w:rPr>
              <w:t>2</w:t>
            </w:r>
          </w:p>
        </w:tc>
        <w:tc>
          <w:tcPr>
            <w:tcW w:w="2790" w:type="dxa"/>
            <w:tcBorders>
              <w:top w:val="single" w:sz="4" w:space="0" w:color="auto"/>
              <w:left w:val="single" w:sz="4" w:space="0" w:color="auto"/>
              <w:bottom w:val="single" w:sz="4" w:space="0" w:color="auto"/>
              <w:right w:val="single" w:sz="4" w:space="0" w:color="auto"/>
            </w:tcBorders>
            <w:vAlign w:val="center"/>
          </w:tcPr>
          <w:p w14:paraId="563DA2E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Տղամարդկանց, կանանց՝ ոչ պակաս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9F3D1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8F6F4D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51BCE5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37A3ED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522EA3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2780FB6E"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Թափոններ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A3A7990"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5056518B"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831F3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351FD3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B6B03B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08D4D4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3C8F91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500902C2"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sz w:val="20"/>
                <w:szCs w:val="20"/>
                <w:lang w:val="hy-AM"/>
              </w:rPr>
              <w:t>Ռեզերվային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4BB9BAE"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2C501577"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ձեռքբերված սարքավորումների համար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754330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435466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ADA376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A044989" w14:textId="77777777" w:rsidTr="00F4188A">
        <w:trPr>
          <w:trHeight w:val="553"/>
        </w:trPr>
        <w:tc>
          <w:tcPr>
            <w:tcW w:w="11448" w:type="dxa"/>
            <w:gridSpan w:val="9"/>
            <w:tcBorders>
              <w:top w:val="single" w:sz="4" w:space="0" w:color="auto"/>
              <w:left w:val="single" w:sz="4" w:space="0" w:color="auto"/>
              <w:bottom w:val="single" w:sz="4" w:space="0" w:color="auto"/>
              <w:right w:val="single" w:sz="4" w:space="0" w:color="auto"/>
            </w:tcBorders>
            <w:vAlign w:val="center"/>
          </w:tcPr>
          <w:p w14:paraId="2475E5F9" w14:textId="77777777" w:rsidR="008C1203" w:rsidRPr="00777517" w:rsidRDefault="008C1203" w:rsidP="008C1203">
            <w:pPr>
              <w:contextualSpacing/>
              <w:rPr>
                <w:rFonts w:cs="Dubai Medium"/>
                <w:b/>
                <w:sz w:val="20"/>
                <w:szCs w:val="20"/>
                <w:lang w:val="hy-AM"/>
              </w:rPr>
            </w:pPr>
            <w:r w:rsidRPr="00777517">
              <w:rPr>
                <w:rFonts w:ascii="GHEA Grapalat" w:hAnsi="GHEA Grapalat" w:cs="Arial"/>
                <w:b/>
                <w:i/>
                <w:iCs/>
                <w:sz w:val="20"/>
                <w:szCs w:val="20"/>
                <w:lang w:val="hy-AM"/>
              </w:rPr>
              <w:t>Բժշկաքրեագիտական բաժին՝</w:t>
            </w:r>
            <w:r w:rsidRPr="00777517">
              <w:rPr>
                <w:rFonts w:cs="Arial"/>
                <w:b/>
                <w:i/>
                <w:iCs/>
                <w:sz w:val="20"/>
                <w:szCs w:val="20"/>
                <w:lang w:val="hy-AM"/>
              </w:rPr>
              <w:t xml:space="preserve"> մ</w:t>
            </w:r>
            <w:r w:rsidRPr="00777517">
              <w:rPr>
                <w:rFonts w:ascii="GHEA Grapalat" w:hAnsi="GHEA Grapalat" w:cs="Arial"/>
                <w:b/>
                <w:i/>
                <w:iCs/>
                <w:sz w:val="20"/>
                <w:szCs w:val="20"/>
                <w:lang w:val="hy-AM"/>
              </w:rPr>
              <w:t>ասնաշենքի վերակառուցում</w:t>
            </w:r>
          </w:p>
        </w:tc>
      </w:tr>
      <w:tr w:rsidR="008C1203" w:rsidRPr="00180DCF" w14:paraId="0981FB0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8602EE"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3D2B4F76"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18" w:type="dxa"/>
            <w:tcBorders>
              <w:top w:val="single" w:sz="4" w:space="0" w:color="auto"/>
              <w:left w:val="single" w:sz="4" w:space="0" w:color="auto"/>
              <w:bottom w:val="single" w:sz="4" w:space="0" w:color="auto"/>
              <w:right w:val="single" w:sz="4" w:space="0" w:color="auto"/>
            </w:tcBorders>
            <w:vAlign w:val="center"/>
          </w:tcPr>
          <w:p w14:paraId="4194240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6B37094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96C598A"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CB3CE2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8F7E7BC"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2E4A70C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880C5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304D51EC" w14:textId="77777777" w:rsidR="008C1203" w:rsidRPr="00777517" w:rsidRDefault="008C1203" w:rsidP="008C1203">
            <w:pPr>
              <w:contextualSpacing/>
              <w:rPr>
                <w:rFonts w:cs="Dubai Medium"/>
                <w:sz w:val="20"/>
                <w:szCs w:val="20"/>
                <w:lang w:val="hy-AM"/>
              </w:rPr>
            </w:pPr>
            <w:r w:rsidRPr="00777517">
              <w:rPr>
                <w:rFonts w:ascii="GHEA Grapalat" w:hAnsi="GHEA Grapalat"/>
                <w:sz w:val="20"/>
                <w:szCs w:val="20"/>
                <w:lang w:val="hy-AM"/>
              </w:rPr>
              <w:t>Բաժանմունքի պետի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214CA40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143E4DFC"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15 քմ, լվացարանով</w:t>
            </w:r>
          </w:p>
        </w:tc>
        <w:tc>
          <w:tcPr>
            <w:tcW w:w="1500" w:type="dxa"/>
            <w:tcBorders>
              <w:top w:val="single" w:sz="4" w:space="0" w:color="auto"/>
              <w:left w:val="single" w:sz="4" w:space="0" w:color="auto"/>
              <w:bottom w:val="single" w:sz="4" w:space="0" w:color="auto"/>
              <w:right w:val="single" w:sz="4" w:space="0" w:color="auto"/>
            </w:tcBorders>
            <w:vAlign w:val="center"/>
          </w:tcPr>
          <w:p w14:paraId="3542660F"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F52190D"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B97EC2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180DCF" w14:paraId="3F61E80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8D4498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0315500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 xml:space="preserve">Հետազոտությունների և գործնական աշխատանքների </w:t>
            </w:r>
            <w:r w:rsidRPr="00777517">
              <w:rPr>
                <w:rFonts w:ascii="GHEA Grapalat" w:hAnsi="GHEA Grapalat"/>
                <w:sz w:val="20"/>
                <w:szCs w:val="20"/>
                <w:u w:val="single"/>
                <w:lang w:val="hy-AM"/>
              </w:rPr>
              <w:t xml:space="preserve"> </w:t>
            </w:r>
            <w:r w:rsidRPr="00777517">
              <w:rPr>
                <w:rFonts w:ascii="GHEA Grapalat" w:hAnsi="GHEA Grapalat"/>
                <w:sz w:val="20"/>
                <w:szCs w:val="20"/>
                <w:lang w:val="hy-AM"/>
              </w:rPr>
              <w:t xml:space="preserve">սենյակ </w:t>
            </w:r>
          </w:p>
        </w:tc>
        <w:tc>
          <w:tcPr>
            <w:tcW w:w="918" w:type="dxa"/>
            <w:tcBorders>
              <w:top w:val="single" w:sz="4" w:space="0" w:color="auto"/>
              <w:left w:val="single" w:sz="4" w:space="0" w:color="auto"/>
              <w:bottom w:val="single" w:sz="4" w:space="0" w:color="auto"/>
              <w:right w:val="single" w:sz="4" w:space="0" w:color="auto"/>
            </w:tcBorders>
            <w:vAlign w:val="center"/>
          </w:tcPr>
          <w:p w14:paraId="63AB045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32D34100"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Նախատեսված հպման փոխադարձ փորձերի համար, ստերեոմանրադիտակի, ինչպես նաև ոսկրային մնացորդների հետազոտման համար նախատեսված սեղանների առկայությամբ, լվացարանով 25-30 քմ</w:t>
            </w:r>
          </w:p>
        </w:tc>
        <w:tc>
          <w:tcPr>
            <w:tcW w:w="1500" w:type="dxa"/>
            <w:tcBorders>
              <w:top w:val="single" w:sz="4" w:space="0" w:color="auto"/>
              <w:left w:val="single" w:sz="4" w:space="0" w:color="auto"/>
              <w:bottom w:val="single" w:sz="4" w:space="0" w:color="auto"/>
              <w:right w:val="single" w:sz="4" w:space="0" w:color="auto"/>
            </w:tcBorders>
            <w:vAlign w:val="center"/>
          </w:tcPr>
          <w:p w14:paraId="6D7165FA"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6224E0"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A2D855B"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795511C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A0FF51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lastRenderedPageBreak/>
              <w:t>3</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13A604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Բաժնի փորձագետների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778D47DB"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020A8D4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Նախատեսված առավելագույնը 2 փորձագետի համար, շուրջ 18 քմ՝ լվացարանով</w:t>
            </w:r>
          </w:p>
        </w:tc>
        <w:tc>
          <w:tcPr>
            <w:tcW w:w="1500" w:type="dxa"/>
            <w:tcBorders>
              <w:top w:val="single" w:sz="4" w:space="0" w:color="auto"/>
              <w:left w:val="single" w:sz="4" w:space="0" w:color="auto"/>
              <w:bottom w:val="single" w:sz="4" w:space="0" w:color="auto"/>
              <w:right w:val="single" w:sz="4" w:space="0" w:color="auto"/>
            </w:tcBorders>
            <w:vAlign w:val="center"/>
          </w:tcPr>
          <w:p w14:paraId="69D9B148"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F72F99D"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8DEE070"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10C2E26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F992C55"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24695B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Իրեղեն ապացույցների, ոսկրային մնացորդների պահպանման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28EA695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43D822F8"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Sylfaen"/>
                <w:sz w:val="20"/>
                <w:szCs w:val="20"/>
                <w:lang w:val="hy-AM"/>
              </w:rPr>
              <w:t>10-15 քմ</w:t>
            </w:r>
          </w:p>
        </w:tc>
        <w:tc>
          <w:tcPr>
            <w:tcW w:w="1500" w:type="dxa"/>
            <w:tcBorders>
              <w:top w:val="single" w:sz="4" w:space="0" w:color="auto"/>
              <w:left w:val="single" w:sz="4" w:space="0" w:color="auto"/>
              <w:bottom w:val="single" w:sz="4" w:space="0" w:color="auto"/>
              <w:right w:val="single" w:sz="4" w:space="0" w:color="auto"/>
            </w:tcBorders>
            <w:vAlign w:val="center"/>
          </w:tcPr>
          <w:p w14:paraId="55C2614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D1BC5AE"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D7B5D9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08CCBF5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74036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0B4320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Բաժանմունքի միջին անձնակազմի համար</w:t>
            </w:r>
          </w:p>
        </w:tc>
        <w:tc>
          <w:tcPr>
            <w:tcW w:w="918" w:type="dxa"/>
            <w:tcBorders>
              <w:top w:val="single" w:sz="4" w:space="0" w:color="auto"/>
              <w:left w:val="single" w:sz="4" w:space="0" w:color="auto"/>
              <w:bottom w:val="single" w:sz="4" w:space="0" w:color="auto"/>
              <w:right w:val="single" w:sz="4" w:space="0" w:color="auto"/>
            </w:tcBorders>
            <w:vAlign w:val="center"/>
          </w:tcPr>
          <w:p w14:paraId="5BF12B8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4E20088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Նախատեսված առավելագույնը 2 լաբորանտի համար, շուրջ 18 քմ</w:t>
            </w:r>
            <w:r w:rsidRPr="00777517">
              <w:rPr>
                <w:rFonts w:ascii="GHEA Grapalat" w:hAnsi="GHEA Grapalat"/>
                <w:sz w:val="20"/>
                <w:szCs w:val="20"/>
                <w:u w:val="single"/>
                <w:lang w:val="hy-AM"/>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14:paraId="3DF4E4A3"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6F40BC4"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74542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31D48940" w14:textId="77777777" w:rsidR="008C1203" w:rsidRPr="00777517" w:rsidRDefault="008C1203" w:rsidP="00F4188A">
      <w:pPr>
        <w:rPr>
          <w:rFonts w:cs="Dubai Medium"/>
          <w:b/>
          <w:sz w:val="20"/>
          <w:szCs w:val="20"/>
          <w:lang w:val="hy-AM"/>
        </w:rPr>
      </w:pPr>
    </w:p>
    <w:p w14:paraId="41A23BA2" w14:textId="77777777" w:rsidR="008C1203" w:rsidRPr="00777517" w:rsidRDefault="008C1203" w:rsidP="00F4188A">
      <w:pPr>
        <w:rPr>
          <w:rFonts w:cs="Dubai Medium"/>
          <w:b/>
          <w:sz w:val="20"/>
          <w:szCs w:val="20"/>
          <w:lang w:val="hy-AM"/>
        </w:rPr>
      </w:pPr>
    </w:p>
    <w:p w14:paraId="07D69876"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610"/>
        <w:gridCol w:w="162"/>
        <w:gridCol w:w="918"/>
        <w:gridCol w:w="75"/>
        <w:gridCol w:w="2715"/>
        <w:gridCol w:w="120"/>
        <w:gridCol w:w="1500"/>
        <w:gridCol w:w="1260"/>
        <w:gridCol w:w="1463"/>
      </w:tblGrid>
      <w:tr w:rsidR="008C1203" w:rsidRPr="00180DCF" w14:paraId="759E710D"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4EA39BD7" w14:textId="77777777" w:rsidR="008C1203" w:rsidRPr="00777517" w:rsidRDefault="008C1203" w:rsidP="008C1203">
            <w:pPr>
              <w:contextualSpacing/>
              <w:rPr>
                <w:rFonts w:cs="Dubai Medium"/>
                <w:b/>
                <w:sz w:val="20"/>
                <w:szCs w:val="20"/>
                <w:lang w:val="hy-AM"/>
              </w:rPr>
            </w:pPr>
            <w:r w:rsidRPr="00777517">
              <w:rPr>
                <w:rFonts w:ascii="GHEA Grapalat" w:hAnsi="GHEA Grapalat" w:cs="Arial"/>
                <w:b/>
                <w:i/>
                <w:iCs/>
                <w:sz w:val="20"/>
                <w:szCs w:val="20"/>
                <w:lang w:val="hy-AM"/>
              </w:rPr>
              <w:t>Մոլեկուլային գենետիկայի բաժին՝</w:t>
            </w:r>
            <w:r w:rsidRPr="00777517">
              <w:rPr>
                <w:rFonts w:cs="Arial"/>
                <w:b/>
                <w:sz w:val="20"/>
                <w:szCs w:val="20"/>
                <w:lang w:val="hy-AM"/>
              </w:rPr>
              <w:t xml:space="preserve"> </w:t>
            </w:r>
            <w:r w:rsidRPr="00777517">
              <w:rPr>
                <w:rFonts w:cs="Arial"/>
                <w:b/>
                <w:i/>
                <w:iCs/>
                <w:sz w:val="20"/>
                <w:szCs w:val="20"/>
                <w:lang w:val="hy-AM"/>
              </w:rPr>
              <w:t>մ</w:t>
            </w:r>
            <w:r w:rsidRPr="00777517">
              <w:rPr>
                <w:rFonts w:ascii="GHEA Grapalat" w:hAnsi="GHEA Grapalat" w:cs="Arial"/>
                <w:b/>
                <w:i/>
                <w:iCs/>
                <w:sz w:val="20"/>
                <w:szCs w:val="20"/>
                <w:lang w:val="hy-AM"/>
              </w:rPr>
              <w:t>ասնաշենքի վերակառուցում</w:t>
            </w:r>
          </w:p>
        </w:tc>
      </w:tr>
      <w:tr w:rsidR="008C1203" w:rsidRPr="00180DCF" w14:paraId="7BADAB4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63F9C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48724373"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926BC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63E1C7F"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7D7EE22"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1D7587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D694CA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6ACB8BD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91C20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02CE4A2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Իրեղենի ընդունման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EFFCDC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6861EB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2543D27"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4BAB45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9A5702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5EDA9D7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DC16A0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200CCEE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Բաժնի վարիչ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6B522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E3ABBB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E413640"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6CB0101"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4F24F58"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234D2F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3D898E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276FB8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Որակի բաժին</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3F6AEE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9A014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15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D3D85BF"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C40E7E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10D319B"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6CD1ED1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F8EF8EC"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7AF0345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Փորձագետներ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C161B0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3</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717680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Յուրաքանչյուրը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FC7D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AA15187"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59C16F2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A65D7E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C81F8A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312D0266" w14:textId="77777777" w:rsidR="008C1203" w:rsidRPr="00777517" w:rsidRDefault="008C1203" w:rsidP="008C1203">
            <w:pPr>
              <w:contextualSpacing/>
              <w:rPr>
                <w:rFonts w:ascii="GHEA Grapalat" w:hAnsi="GHEA Grapalat" w:cs="Dubai Medium"/>
                <w:sz w:val="20"/>
                <w:szCs w:val="20"/>
                <w:lang w:val="hy-AM"/>
              </w:rPr>
            </w:pPr>
            <w:r w:rsidRPr="00777517">
              <w:rPr>
                <w:sz w:val="20"/>
                <w:szCs w:val="20"/>
                <w:lang w:val="hy-AM"/>
              </w:rPr>
              <w:t>Պ</w:t>
            </w:r>
            <w:r w:rsidRPr="00777517">
              <w:rPr>
                <w:rFonts w:ascii="GHEA Grapalat" w:hAnsi="GHEA Grapalat"/>
                <w:sz w:val="20"/>
                <w:szCs w:val="20"/>
                <w:lang w:val="hy-AM"/>
              </w:rPr>
              <w:t>ահեստային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C1D3D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4E83E8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և ճաղավանդակներով 6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CB300E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4A368B8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993FD02"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D5E015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ADD2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0193B8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630C4AE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պահպանման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9A282F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A873FA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և ճաղավանդակներով</w:t>
            </w:r>
            <w:r w:rsidRPr="00777517">
              <w:rPr>
                <w:rFonts w:ascii="GHEA Grapalat" w:hAnsi="GHEA Grapalat" w:cs="Sylfaen"/>
                <w:sz w:val="20"/>
                <w:szCs w:val="20"/>
                <w:lang w:val="hy-AM"/>
              </w:rPr>
              <w:t xml:space="preserve">  12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1A1E8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4B622403"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F0C5DE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87C614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844EB1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562882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400D8C3E"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նկարագրության և նմուշառման սենյակներ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CA051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B31D94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յուրաքանչյուրը 12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26A8E0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CD6A23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11905D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8030E3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7F1C89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6FA763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6195042D"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Կենսաքիմիական փորձաքննությունների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CCE0C0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7B09F5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DDEBAC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4B05834"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C34C305"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F2A61A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DA38A5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1A84EC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610" w:type="dxa"/>
            <w:tcBorders>
              <w:top w:val="single" w:sz="4" w:space="0" w:color="auto"/>
              <w:left w:val="single" w:sz="4" w:space="0" w:color="auto"/>
              <w:bottom w:val="single" w:sz="4" w:space="0" w:color="auto"/>
              <w:right w:val="single" w:sz="4" w:space="0" w:color="auto"/>
            </w:tcBorders>
            <w:vAlign w:val="center"/>
          </w:tcPr>
          <w:p w14:paraId="20E3C612"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ԴՆԹ-ի անջատման համար նախատեսված սենյակներ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D3271D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3</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345FBA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w:t>
            </w:r>
            <w:r w:rsidRPr="00777517">
              <w:rPr>
                <w:rFonts w:ascii="GHEA Grapalat" w:hAnsi="GHEA Grapalat" w:cs="Sylfaen"/>
                <w:sz w:val="20"/>
                <w:szCs w:val="20"/>
                <w:lang w:val="hy-AM"/>
              </w:rPr>
              <w:t xml:space="preserve">  Յուրաքանչյուրը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ED4187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9BCB075"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6CA36B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6A11B5D"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D054DA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FDFC7F" w14:textId="77777777" w:rsidR="008C1203" w:rsidRPr="00777517" w:rsidRDefault="008C1203" w:rsidP="008C1203">
            <w:pPr>
              <w:tabs>
                <w:tab w:val="left" w:pos="709"/>
              </w:tabs>
              <w:contextualSpacing/>
              <w:jc w:val="center"/>
              <w:rPr>
                <w:rFonts w:ascii="GHEA Grapalat" w:hAnsi="GHEA Grapalat" w:cs="Dubai Medium"/>
                <w:sz w:val="20"/>
                <w:szCs w:val="20"/>
                <w:highlight w:val="yellow"/>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5BCC816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Ամպլիֆիկացիայի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F8C5FFF"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74B99D8"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sz w:val="20"/>
                <w:szCs w:val="20"/>
                <w:lang w:val="hy-AM"/>
              </w:rPr>
              <w:t>օդափոխման</w:t>
            </w:r>
            <w:r w:rsidRPr="00777517">
              <w:rPr>
                <w:rFonts w:ascii="GHEA Grapalat" w:hAnsi="GHEA Grapalat"/>
                <w:sz w:val="20"/>
                <w:szCs w:val="20"/>
              </w:rPr>
              <w:t xml:space="preserve">, </w:t>
            </w:r>
            <w:r w:rsidRPr="00777517">
              <w:rPr>
                <w:rFonts w:ascii="GHEA Grapalat" w:hAnsi="GHEA Grapalat"/>
                <w:sz w:val="20"/>
                <w:szCs w:val="20"/>
                <w:lang w:val="ru-RU"/>
              </w:rPr>
              <w:t>սառեցման</w:t>
            </w:r>
            <w:r w:rsidRPr="00777517">
              <w:rPr>
                <w:rFonts w:ascii="GHEA Grapalat" w:hAnsi="GHEA Grapalat"/>
                <w:sz w:val="20"/>
                <w:szCs w:val="20"/>
                <w:lang w:val="hy-AM"/>
              </w:rPr>
              <w:t xml:space="preserve"> համակարգ</w:t>
            </w:r>
            <w:r w:rsidRPr="00777517">
              <w:rPr>
                <w:rFonts w:ascii="GHEA Grapalat" w:hAnsi="GHEA Grapalat"/>
                <w:sz w:val="20"/>
                <w:szCs w:val="20"/>
                <w:lang w:val="ru-RU"/>
              </w:rPr>
              <w:t>եր</w:t>
            </w:r>
            <w:r w:rsidRPr="00777517">
              <w:rPr>
                <w:rFonts w:ascii="GHEA Grapalat" w:hAnsi="GHEA Grapalat"/>
                <w:sz w:val="20"/>
                <w:szCs w:val="20"/>
                <w:lang w:val="hy-AM"/>
              </w:rPr>
              <w:t>ով 10 քմ</w:t>
            </w:r>
          </w:p>
        </w:tc>
        <w:tc>
          <w:tcPr>
            <w:tcW w:w="1620" w:type="dxa"/>
            <w:gridSpan w:val="2"/>
            <w:tcBorders>
              <w:top w:val="single" w:sz="4" w:space="0" w:color="auto"/>
              <w:left w:val="single" w:sz="4" w:space="0" w:color="auto"/>
              <w:bottom w:val="single" w:sz="4" w:space="0" w:color="auto"/>
              <w:right w:val="single" w:sz="4" w:space="0" w:color="auto"/>
            </w:tcBorders>
          </w:tcPr>
          <w:p w14:paraId="0A59D601"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lastRenderedPageBreak/>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373925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3C30E3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BFDCB6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814BFF"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lastRenderedPageBreak/>
              <w:t>12</w:t>
            </w:r>
          </w:p>
        </w:tc>
        <w:tc>
          <w:tcPr>
            <w:tcW w:w="2610" w:type="dxa"/>
            <w:tcBorders>
              <w:top w:val="single" w:sz="4" w:space="0" w:color="auto"/>
              <w:left w:val="single" w:sz="4" w:space="0" w:color="auto"/>
              <w:bottom w:val="single" w:sz="4" w:space="0" w:color="auto"/>
              <w:right w:val="single" w:sz="4" w:space="0" w:color="auto"/>
            </w:tcBorders>
            <w:vAlign w:val="center"/>
          </w:tcPr>
          <w:p w14:paraId="4E4D5C4A"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Իրական ժամանակի ՊՇՌ ամպլիֆիկացիայի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8DA5708" w14:textId="77777777" w:rsidR="008C1203" w:rsidRPr="00777517" w:rsidRDefault="008C1203" w:rsidP="008C1203">
            <w:pPr>
              <w:contextualSpacing/>
              <w:jc w:val="center"/>
              <w:rPr>
                <w:rFonts w:ascii="GHEA Grapalat" w:hAnsi="GHEA Grapalat" w:cs="Dubai Medium"/>
                <w:sz w:val="20"/>
                <w:szCs w:val="20"/>
                <w:highlight w:val="green"/>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B4980B5"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sz w:val="20"/>
                <w:szCs w:val="20"/>
                <w:lang w:val="hy-AM"/>
              </w:rPr>
              <w:t>օդափոխման</w:t>
            </w:r>
            <w:r w:rsidRPr="00777517">
              <w:rPr>
                <w:rFonts w:ascii="GHEA Grapalat" w:hAnsi="GHEA Grapalat"/>
                <w:sz w:val="20"/>
                <w:szCs w:val="20"/>
              </w:rPr>
              <w:t xml:space="preserve">, </w:t>
            </w:r>
            <w:r w:rsidRPr="00777517">
              <w:rPr>
                <w:rFonts w:ascii="GHEA Grapalat" w:hAnsi="GHEA Grapalat"/>
                <w:sz w:val="20"/>
                <w:szCs w:val="20"/>
                <w:lang w:val="ru-RU"/>
              </w:rPr>
              <w:t>սառեցման</w:t>
            </w:r>
            <w:r w:rsidRPr="00777517">
              <w:rPr>
                <w:rFonts w:ascii="GHEA Grapalat" w:hAnsi="GHEA Grapalat"/>
                <w:sz w:val="20"/>
                <w:szCs w:val="20"/>
                <w:lang w:val="hy-AM"/>
              </w:rPr>
              <w:t xml:space="preserve"> համակարգ</w:t>
            </w:r>
            <w:r w:rsidRPr="00777517">
              <w:rPr>
                <w:rFonts w:ascii="GHEA Grapalat" w:hAnsi="GHEA Grapalat"/>
                <w:sz w:val="20"/>
                <w:szCs w:val="20"/>
                <w:lang w:val="ru-RU"/>
              </w:rPr>
              <w:t>եր</w:t>
            </w:r>
            <w:r w:rsidRPr="00777517">
              <w:rPr>
                <w:rFonts w:ascii="GHEA Grapalat" w:hAnsi="GHEA Grapalat"/>
                <w:sz w:val="20"/>
                <w:szCs w:val="20"/>
                <w:lang w:val="hy-AM"/>
              </w:rPr>
              <w:t>ով 10 քմ</w:t>
            </w:r>
          </w:p>
        </w:tc>
        <w:tc>
          <w:tcPr>
            <w:tcW w:w="1620" w:type="dxa"/>
            <w:gridSpan w:val="2"/>
            <w:tcBorders>
              <w:top w:val="single" w:sz="4" w:space="0" w:color="auto"/>
              <w:left w:val="single" w:sz="4" w:space="0" w:color="auto"/>
              <w:bottom w:val="single" w:sz="4" w:space="0" w:color="auto"/>
              <w:right w:val="single" w:sz="4" w:space="0" w:color="auto"/>
            </w:tcBorders>
          </w:tcPr>
          <w:p w14:paraId="0DDB7F71"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8B4C3C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9C880B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7C97B8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2705A9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2B4F8981"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Սեքվենավորման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5AD403"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8843FC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օդափոխման, սառեցման համակարգերով 30 քմ</w:t>
            </w:r>
          </w:p>
        </w:tc>
        <w:tc>
          <w:tcPr>
            <w:tcW w:w="1620" w:type="dxa"/>
            <w:gridSpan w:val="2"/>
            <w:tcBorders>
              <w:top w:val="single" w:sz="4" w:space="0" w:color="auto"/>
              <w:left w:val="single" w:sz="4" w:space="0" w:color="auto"/>
              <w:bottom w:val="single" w:sz="4" w:space="0" w:color="auto"/>
              <w:right w:val="single" w:sz="4" w:space="0" w:color="auto"/>
            </w:tcBorders>
          </w:tcPr>
          <w:p w14:paraId="748F49BF"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80D14C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8E301D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5B0E5E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793CFC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3C966C1E"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Հանդերձարան</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1BE9389"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72EEA67"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Շուրջ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DE3402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2187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6325E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F86A52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E6FCAF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01CA6AF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Աչքերի, մաշկի և ջրի վարակազերծման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75EAD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FBEBF34"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լաբորատոր տարածքում՝ սանհանգույցով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3BA05D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27F85D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13E566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7D7F17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B7BD324" w14:textId="77777777" w:rsidR="008C1203" w:rsidRPr="00777517" w:rsidRDefault="008C1203" w:rsidP="008C1203">
            <w:pPr>
              <w:tabs>
                <w:tab w:val="left" w:pos="709"/>
              </w:tabs>
              <w:contextualSpacing/>
              <w:jc w:val="center"/>
              <w:rPr>
                <w:rFonts w:ascii="GHEA Grapalat" w:hAnsi="GHEA Grapalat"/>
                <w:sz w:val="20"/>
                <w:szCs w:val="20"/>
                <w:lang w:val="hy-AM"/>
              </w:rPr>
            </w:pPr>
            <w:r w:rsidRPr="00777517">
              <w:rPr>
                <w:rFonts w:ascii="GHEA Grapalat" w:hAnsi="GHEA Grapalat"/>
                <w:sz w:val="20"/>
                <w:szCs w:val="20"/>
                <w:lang w:val="hy-AM"/>
              </w:rPr>
              <w:t>16</w:t>
            </w:r>
          </w:p>
        </w:tc>
        <w:tc>
          <w:tcPr>
            <w:tcW w:w="2610" w:type="dxa"/>
            <w:tcBorders>
              <w:top w:val="single" w:sz="4" w:space="0" w:color="auto"/>
              <w:left w:val="single" w:sz="4" w:space="0" w:color="auto"/>
              <w:bottom w:val="single" w:sz="4" w:space="0" w:color="auto"/>
              <w:right w:val="single" w:sz="4" w:space="0" w:color="auto"/>
            </w:tcBorders>
            <w:vAlign w:val="center"/>
          </w:tcPr>
          <w:p w14:paraId="685FE87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 xml:space="preserve">Սանհանգույց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265F5A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C8DA1AB"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գրասենյակի տարածքում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07FF81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85D2B1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94B466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373C017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2568626" w14:textId="77777777" w:rsidR="008C1203" w:rsidRPr="00777517" w:rsidRDefault="008C1203" w:rsidP="008C1203">
            <w:pPr>
              <w:tabs>
                <w:tab w:val="left" w:pos="709"/>
              </w:tabs>
              <w:contextualSpacing/>
              <w:jc w:val="center"/>
              <w:rPr>
                <w:rFonts w:ascii="GHEA Grapalat" w:hAnsi="GHEA Grapalat"/>
                <w:sz w:val="20"/>
                <w:szCs w:val="20"/>
                <w:lang w:val="hy-AM"/>
              </w:rPr>
            </w:pPr>
            <w:r w:rsidRPr="00777517">
              <w:rPr>
                <w:rFonts w:ascii="GHEA Grapalat" w:hAnsi="GHEA Grapalat"/>
                <w:sz w:val="20"/>
                <w:szCs w:val="20"/>
                <w:lang w:val="hy-AM"/>
              </w:rPr>
              <w:t>17</w:t>
            </w:r>
          </w:p>
        </w:tc>
        <w:tc>
          <w:tcPr>
            <w:tcW w:w="2610" w:type="dxa"/>
            <w:tcBorders>
              <w:top w:val="single" w:sz="4" w:space="0" w:color="auto"/>
              <w:left w:val="single" w:sz="4" w:space="0" w:color="auto"/>
              <w:bottom w:val="single" w:sz="4" w:space="0" w:color="auto"/>
              <w:right w:val="single" w:sz="4" w:space="0" w:color="auto"/>
            </w:tcBorders>
            <w:vAlign w:val="center"/>
          </w:tcPr>
          <w:p w14:paraId="1C650A37" w14:textId="77777777" w:rsidR="008C1203" w:rsidRPr="00777517" w:rsidRDefault="008C1203" w:rsidP="008C1203">
            <w:pPr>
              <w:contextualSpacing/>
              <w:rPr>
                <w:rFonts w:ascii="GHEA Grapalat" w:hAnsi="GHEA Grapalat" w:cs="Arial"/>
                <w:sz w:val="20"/>
                <w:szCs w:val="20"/>
              </w:rPr>
            </w:pPr>
            <w:r w:rsidRPr="00777517">
              <w:rPr>
                <w:rFonts w:ascii="GHEA Grapalat" w:hAnsi="GHEA Grapalat"/>
                <w:sz w:val="20"/>
                <w:szCs w:val="20"/>
                <w:lang w:val="hy-AM"/>
              </w:rPr>
              <w:t>Սերվերի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45B27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BDCCBA2"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sz w:val="20"/>
                <w:szCs w:val="20"/>
                <w:lang w:val="hy-AM"/>
              </w:rPr>
              <w:t>օդափոխման, սառեցման համակարգերով և ճաղավանդակներով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07CF37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49538E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B4EED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6861C37"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00A0DE8B"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Դատակենսաբանական բաժին՝</w:t>
            </w:r>
            <w:r w:rsidRPr="00777517">
              <w:rPr>
                <w:rFonts w:cs="Arial"/>
                <w:b/>
                <w:sz w:val="20"/>
                <w:szCs w:val="20"/>
                <w:lang w:val="hy-AM"/>
              </w:rPr>
              <w:t xml:space="preserve"> </w:t>
            </w:r>
            <w:r w:rsidRPr="00777517">
              <w:rPr>
                <w:rFonts w:cs="Arial"/>
                <w:b/>
                <w:i/>
                <w:iCs/>
                <w:sz w:val="20"/>
                <w:szCs w:val="20"/>
                <w:lang w:val="hy-AM"/>
              </w:rPr>
              <w:t>մ</w:t>
            </w:r>
            <w:r w:rsidRPr="00777517">
              <w:rPr>
                <w:rFonts w:ascii="GHEA Grapalat" w:hAnsi="GHEA Grapalat" w:cs="Arial"/>
                <w:b/>
                <w:i/>
                <w:iCs/>
                <w:sz w:val="20"/>
                <w:szCs w:val="20"/>
                <w:lang w:val="hy-AM"/>
              </w:rPr>
              <w:t>ասնաշենքի վերակառուցում</w:t>
            </w:r>
          </w:p>
        </w:tc>
      </w:tr>
      <w:tr w:rsidR="008C1203" w:rsidRPr="00180DCF" w14:paraId="6FBBB359"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F539C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47B67DC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F03359F"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92CECCD"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855EB8"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568FA890"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0426F7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D3C178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EDC4C3B"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346520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Իրեղեն 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վերադարձի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9595B3"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39CB8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E5C744F"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BE6C97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FCB16F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909CC2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560940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751BAA8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Իրեղեն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նկարագրության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16A030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B02819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25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A32BFEB"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7F9857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A812F8B"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5E1310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7E8BF4A"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36FF67A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Քիմիական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հակազդիչների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rPr>
              <w:t>պահ</w:t>
            </w:r>
            <w:r w:rsidRPr="00777517">
              <w:rPr>
                <w:rFonts w:ascii="GHEA Grapalat" w:hAnsi="GHEA Grapalat" w:cs="Arial"/>
                <w:sz w:val="20"/>
                <w:szCs w:val="20"/>
                <w:lang w:val="hy-AM"/>
              </w:rPr>
              <w:t>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F384F8D"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E50C4EB"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B9F260A"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83301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AD8AFE7"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1C0B6B3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B236436"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17C8571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Դիակային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մատերիալի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ուսումնասիրության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չորացման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BC0ECEE"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34E6AC9"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263727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C2B2A1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3EFA1BD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567855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D1BE6FA"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3278FD2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Նմուշառման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694B69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22D3DC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r w:rsidRPr="00777517">
              <w:rPr>
                <w:rFonts w:cs="Arial"/>
                <w:sz w:val="20"/>
                <w:szCs w:val="20"/>
                <w:lang w:val="hy-AM"/>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CA8F335"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8871D56"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27D20F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8F2E882" w14:textId="77777777" w:rsidTr="00F4188A">
        <w:trPr>
          <w:trHeight w:val="553"/>
        </w:trPr>
        <w:tc>
          <w:tcPr>
            <w:tcW w:w="625" w:type="dxa"/>
            <w:vMerge w:val="restart"/>
            <w:tcBorders>
              <w:top w:val="single" w:sz="4" w:space="0" w:color="auto"/>
              <w:left w:val="single" w:sz="4" w:space="0" w:color="auto"/>
              <w:right w:val="single" w:sz="4" w:space="0" w:color="auto"/>
            </w:tcBorders>
            <w:vAlign w:val="center"/>
          </w:tcPr>
          <w:p w14:paraId="7F72547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610" w:type="dxa"/>
            <w:tcBorders>
              <w:top w:val="single" w:sz="4" w:space="0" w:color="auto"/>
              <w:left w:val="single" w:sz="4" w:space="0" w:color="auto"/>
              <w:bottom w:val="single" w:sz="4" w:space="0" w:color="auto"/>
              <w:right w:val="single" w:sz="4" w:space="0" w:color="auto"/>
            </w:tcBorders>
            <w:vAlign w:val="center"/>
          </w:tcPr>
          <w:p w14:paraId="601FEDA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Լաբորատոր տարաների լվացման և չորացման սենյակսենյակ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3EC894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45AC3A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10</w:t>
            </w:r>
            <w:r w:rsidRPr="00777517">
              <w:rPr>
                <w:rFonts w:cs="Dubai Medium"/>
                <w:sz w:val="20"/>
                <w:szCs w:val="20"/>
                <w:lang w:val="hy-AM"/>
              </w:rPr>
              <w:t xml:space="preserve">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90FCDB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E545B6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543111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914D157" w14:textId="77777777" w:rsidTr="00F4188A">
        <w:trPr>
          <w:trHeight w:val="553"/>
        </w:trPr>
        <w:tc>
          <w:tcPr>
            <w:tcW w:w="625" w:type="dxa"/>
            <w:vMerge/>
            <w:tcBorders>
              <w:left w:val="single" w:sz="4" w:space="0" w:color="auto"/>
              <w:bottom w:val="single" w:sz="4" w:space="0" w:color="auto"/>
              <w:right w:val="single" w:sz="4" w:space="0" w:color="auto"/>
            </w:tcBorders>
            <w:vAlign w:val="center"/>
          </w:tcPr>
          <w:p w14:paraId="59CE9E9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66A5E44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Լաբորատորիա</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532B20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04E4D8F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A6533F5"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78713DE"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41231F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97B43F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AFB7F1"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46308160"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E01E2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9F0EB8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ոսկրի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մազերի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սերմմնահեղուկի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հետքեր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խծուծներ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քսուկներ՝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88401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8103022"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01390E0"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9A9930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C9047B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8EB70A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3B4DEEF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Թղթային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7D659D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540951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9A3ADD5"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7507322"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45DC66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7349705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61BEE1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288A455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Բժիշկների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B92279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105ACA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փորձագետ</w:t>
            </w:r>
            <w:r w:rsidRPr="00777517">
              <w:rPr>
                <w:rFonts w:ascii="GHEA Grapalat" w:hAnsi="GHEA Grapalat" w:cs="Dubai Medium"/>
                <w:sz w:val="20"/>
                <w:szCs w:val="20"/>
                <w:lang w:val="hy-AM"/>
              </w:rPr>
              <w:t>-</w:t>
            </w:r>
            <w:r w:rsidRPr="00777517">
              <w:rPr>
                <w:rFonts w:ascii="GHEA Grapalat" w:hAnsi="GHEA Grapalat" w:cs="Arial"/>
                <w:sz w:val="20"/>
                <w:szCs w:val="20"/>
                <w:lang w:val="hy-AM"/>
              </w:rPr>
              <w:t>պաթոհյուսվածքաբանի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աշխատանքի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lastRenderedPageBreak/>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1BDC35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7FA8778"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12BAAE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4DE479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67611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10</w:t>
            </w:r>
          </w:p>
        </w:tc>
        <w:tc>
          <w:tcPr>
            <w:tcW w:w="2610" w:type="dxa"/>
            <w:tcBorders>
              <w:top w:val="single" w:sz="4" w:space="0" w:color="auto"/>
              <w:left w:val="single" w:sz="4" w:space="0" w:color="auto"/>
              <w:bottom w:val="single" w:sz="4" w:space="0" w:color="auto"/>
              <w:right w:val="single" w:sz="4" w:space="0" w:color="auto"/>
            </w:tcBorders>
            <w:vAlign w:val="center"/>
          </w:tcPr>
          <w:p w14:paraId="1004A51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D3D64B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74E0E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18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ցանցապատ</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պատուհաններով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88D850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83463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CE4E97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D0CDD6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E6D23E7" w14:textId="77777777" w:rsidR="008C1203" w:rsidRPr="00777517" w:rsidRDefault="008C1203" w:rsidP="008C1203">
            <w:pPr>
              <w:tabs>
                <w:tab w:val="left" w:pos="709"/>
              </w:tabs>
              <w:contextualSpacing/>
              <w:jc w:val="center"/>
              <w:rPr>
                <w:rFonts w:ascii="GHEA Grapalat" w:hAnsi="GHEA Grapalat" w:cs="Dubai Medium"/>
                <w:sz w:val="20"/>
                <w:szCs w:val="20"/>
                <w:highlight w:val="yellow"/>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7C0729A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9D622F1"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7075CC7"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cs="Arial"/>
                <w:sz w:val="20"/>
                <w:szCs w:val="20"/>
              </w:rPr>
              <w:t>Նախատեսված</w:t>
            </w:r>
            <w:r w:rsidRPr="00777517">
              <w:rPr>
                <w:rFonts w:ascii="GHEA Grapalat" w:hAnsi="GHEA Grapalat" w:cs="Dubai Medium"/>
                <w:sz w:val="20"/>
                <w:szCs w:val="20"/>
              </w:rPr>
              <w:t xml:space="preserve"> </w:t>
            </w:r>
            <w:r w:rsidRPr="00777517">
              <w:rPr>
                <w:rFonts w:ascii="GHEA Grapalat" w:hAnsi="GHEA Grapalat" w:cs="Arial"/>
                <w:sz w:val="20"/>
                <w:szCs w:val="20"/>
              </w:rPr>
              <w:t>միջին</w:t>
            </w:r>
            <w:r w:rsidRPr="00777517">
              <w:rPr>
                <w:rFonts w:ascii="GHEA Grapalat" w:hAnsi="GHEA Grapalat" w:cs="Dubai Medium"/>
                <w:sz w:val="20"/>
                <w:szCs w:val="20"/>
                <w:lang w:val="hy-AM"/>
              </w:rPr>
              <w:t xml:space="preserve"> </w:t>
            </w:r>
            <w:r w:rsidRPr="00777517">
              <w:rPr>
                <w:rFonts w:ascii="GHEA Grapalat" w:hAnsi="GHEA Grapalat" w:cs="Dubai Medium"/>
                <w:sz w:val="20"/>
                <w:szCs w:val="20"/>
              </w:rPr>
              <w:t>(</w:t>
            </w:r>
            <w:r w:rsidRPr="00777517">
              <w:rPr>
                <w:rFonts w:ascii="GHEA Grapalat" w:hAnsi="GHEA Grapalat" w:cs="Arial"/>
                <w:sz w:val="20"/>
                <w:szCs w:val="20"/>
                <w:lang w:val="hy-AM"/>
              </w:rPr>
              <w:t>լաբորանտ</w:t>
            </w:r>
            <w:r w:rsidRPr="00777517">
              <w:rPr>
                <w:rFonts w:ascii="GHEA Grapalat" w:hAnsi="GHEA Grapalat" w:cs="Dubai Medium"/>
                <w:sz w:val="20"/>
                <w:szCs w:val="20"/>
              </w:rPr>
              <w:t>)</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կրտսեր</w:t>
            </w:r>
            <w:r w:rsidRPr="00777517">
              <w:rPr>
                <w:rFonts w:ascii="GHEA Grapalat" w:hAnsi="GHEA Grapalat" w:cs="Dubai Medium"/>
                <w:sz w:val="20"/>
                <w:szCs w:val="20"/>
              </w:rPr>
              <w:t xml:space="preserve"> </w:t>
            </w:r>
            <w:r w:rsidRPr="00777517">
              <w:rPr>
                <w:rFonts w:ascii="GHEA Grapalat" w:hAnsi="GHEA Grapalat" w:cs="Arial"/>
                <w:sz w:val="20"/>
                <w:szCs w:val="20"/>
              </w:rPr>
              <w:t>բուժաշխատողների</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ոչ</w:t>
            </w:r>
            <w:r w:rsidRPr="00777517">
              <w:rPr>
                <w:rFonts w:ascii="GHEA Grapalat" w:hAnsi="GHEA Grapalat" w:cs="Dubai Medium"/>
                <w:sz w:val="20"/>
                <w:szCs w:val="20"/>
              </w:rPr>
              <w:t xml:space="preserve"> </w:t>
            </w:r>
            <w:r w:rsidRPr="00777517">
              <w:rPr>
                <w:rFonts w:ascii="GHEA Grapalat" w:hAnsi="GHEA Grapalat" w:cs="Arial"/>
                <w:sz w:val="20"/>
                <w:szCs w:val="20"/>
              </w:rPr>
              <w:t>պակաս</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10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07F275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91527C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A3916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67AD18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97785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3AF1527D"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Կեղտոտ</w:t>
            </w:r>
            <w:r w:rsidRPr="00777517">
              <w:rPr>
                <w:rFonts w:ascii="GHEA Grapalat" w:hAnsi="GHEA Grapalat" w:cs="Dubai Medium"/>
                <w:sz w:val="20"/>
                <w:szCs w:val="20"/>
              </w:rPr>
              <w:t xml:space="preserve"> </w:t>
            </w:r>
            <w:r w:rsidRPr="00777517">
              <w:rPr>
                <w:rFonts w:ascii="GHEA Grapalat" w:hAnsi="GHEA Grapalat" w:cs="Arial"/>
                <w:sz w:val="20"/>
                <w:szCs w:val="20"/>
              </w:rPr>
              <w:t>պարագաներ</w:t>
            </w:r>
            <w:r w:rsidRPr="00777517">
              <w:rPr>
                <w:rFonts w:ascii="GHEA Grapalat" w:hAnsi="GHEA Grapalat" w:cs="Dubai Medium"/>
                <w:sz w:val="20"/>
                <w:szCs w:val="20"/>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6F662EB"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453DC59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DD1DAC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6C271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C940B1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56DBA6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C586F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44D72717"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Թափոններ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D037F24"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A313D2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E02E58B"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02CD51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2F6E9A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726B6B1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D93DC7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2C7EFC5C"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Սանհանգույց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EA4119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743A23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Տղամարդկանց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կանանց՝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8B352C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7B6F9D"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475B34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6C76D7F"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483E3D6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Երևան քաղաքի</w:t>
            </w:r>
            <w:r w:rsidRPr="00777517">
              <w:rPr>
                <w:rFonts w:cs="Arial"/>
                <w:b/>
                <w:i/>
                <w:iCs/>
                <w:sz w:val="20"/>
                <w:szCs w:val="20"/>
                <w:lang w:val="hy-AM"/>
              </w:rPr>
              <w:t xml:space="preserve"> </w:t>
            </w:r>
            <w:r w:rsidRPr="00777517">
              <w:rPr>
                <w:rFonts w:ascii="GHEA Grapalat" w:hAnsi="GHEA Grapalat" w:cs="Arial"/>
                <w:b/>
                <w:i/>
                <w:iCs/>
                <w:sz w:val="20"/>
                <w:szCs w:val="20"/>
                <w:lang w:val="hy-AM"/>
              </w:rPr>
              <w:t>բաժին</w:t>
            </w:r>
          </w:p>
        </w:tc>
      </w:tr>
      <w:tr w:rsidR="008C1203" w:rsidRPr="00180DCF" w14:paraId="00030FC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BC04E04"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B7DE817"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83D7EE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3AB890"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9C7592F"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FB53711"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560E5C9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301860C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80457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23F5C4B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6888A0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23A25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7518C959"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2F151B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ED8D963"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06504C9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24502B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C85F33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Դատաբժշկական փորձագետների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9D0121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52F465"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 xml:space="preserve">Ցանկալի  է 12 սենյակ՝ յուրաքանչյուրը </w:t>
            </w:r>
            <w:r w:rsidRPr="00777517">
              <w:rPr>
                <w:rFonts w:ascii="GHEA Grapalat" w:hAnsi="GHEA Grapalat" w:cs="Arial"/>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12քմ </w:t>
            </w:r>
          </w:p>
          <w:p w14:paraId="6F7679B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/կամ 6 հատ 20-24 քմ /</w:t>
            </w:r>
          </w:p>
        </w:tc>
        <w:tc>
          <w:tcPr>
            <w:tcW w:w="1500" w:type="dxa"/>
            <w:tcBorders>
              <w:top w:val="single" w:sz="4" w:space="0" w:color="auto"/>
              <w:left w:val="single" w:sz="4" w:space="0" w:color="auto"/>
              <w:bottom w:val="single" w:sz="4" w:space="0" w:color="auto"/>
              <w:right w:val="single" w:sz="4" w:space="0" w:color="auto"/>
            </w:tcBorders>
            <w:vAlign w:val="center"/>
          </w:tcPr>
          <w:p w14:paraId="2F285612"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97ABC4B"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4965539"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34FD027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97116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2B8265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Գլխավոր փորձագետի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7D6A65"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677EAF"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0F73B8D3"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586216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5BD94A9" w14:textId="77777777" w:rsidR="008C1203" w:rsidRPr="00777517" w:rsidRDefault="008C1203" w:rsidP="008C1203">
            <w:pPr>
              <w:contextualSpacing/>
              <w:jc w:val="center"/>
              <w:rPr>
                <w:rFonts w:ascii="GHEA Grapalat" w:hAnsi="GHEA Grapalat" w:cs="Dubai Medium"/>
                <w:sz w:val="20"/>
                <w:szCs w:val="20"/>
              </w:rPr>
            </w:pPr>
          </w:p>
        </w:tc>
      </w:tr>
      <w:tr w:rsidR="008C1203" w:rsidRPr="00180DCF" w14:paraId="356E08F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9547EB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698E63D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Ամբուլատոր փորձաքննությունների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698E06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E5E38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 xml:space="preserve">Բաղկացաց 2 մասից՝ գրասենյակային մաս </w:t>
            </w:r>
            <w:r w:rsidRPr="00777517">
              <w:rPr>
                <w:rFonts w:cs="Arial"/>
                <w:sz w:val="20"/>
                <w:szCs w:val="20"/>
                <w:lang w:val="hy-AM"/>
              </w:rPr>
              <w:t xml:space="preserve"> 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12  քմ, զննման հատված</w:t>
            </w:r>
            <w:r w:rsidRPr="00777517">
              <w:rPr>
                <w:rFonts w:cs="Sylfaen"/>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cs="Arial"/>
                <w:sz w:val="20"/>
                <w:szCs w:val="20"/>
                <w:lang w:val="hy-AM"/>
              </w:rPr>
              <w:t xml:space="preserve"> </w:t>
            </w:r>
            <w:r w:rsidRPr="00777517">
              <w:rPr>
                <w:rFonts w:ascii="GHEA Grapalat" w:hAnsi="GHEA Grapalat" w:cs="Sylfaen"/>
                <w:sz w:val="20"/>
                <w:szCs w:val="20"/>
                <w:lang w:val="hy-AM"/>
              </w:rPr>
              <w:t>13-18 քմ</w:t>
            </w:r>
          </w:p>
        </w:tc>
        <w:tc>
          <w:tcPr>
            <w:tcW w:w="1500" w:type="dxa"/>
            <w:tcBorders>
              <w:top w:val="single" w:sz="4" w:space="0" w:color="auto"/>
              <w:left w:val="single" w:sz="4" w:space="0" w:color="auto"/>
              <w:bottom w:val="single" w:sz="4" w:space="0" w:color="auto"/>
              <w:right w:val="single" w:sz="4" w:space="0" w:color="auto"/>
            </w:tcBorders>
            <w:vAlign w:val="center"/>
          </w:tcPr>
          <w:p w14:paraId="6B57760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557FAA3"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B36EEA4"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79AD82A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95A70C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7DA456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Հերթապահ փորձագետի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4883A4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081F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10 քմ</w:t>
            </w:r>
          </w:p>
        </w:tc>
        <w:tc>
          <w:tcPr>
            <w:tcW w:w="1500" w:type="dxa"/>
            <w:tcBorders>
              <w:top w:val="single" w:sz="4" w:space="0" w:color="auto"/>
              <w:left w:val="single" w:sz="4" w:space="0" w:color="auto"/>
              <w:bottom w:val="single" w:sz="4" w:space="0" w:color="auto"/>
              <w:right w:val="single" w:sz="4" w:space="0" w:color="auto"/>
            </w:tcBorders>
            <w:vAlign w:val="center"/>
          </w:tcPr>
          <w:p w14:paraId="74F7E30F"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4CEA4F7"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669B94E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C8F3983" w14:textId="77777777" w:rsidTr="00F4188A">
        <w:trPr>
          <w:trHeight w:val="553"/>
        </w:trPr>
        <w:tc>
          <w:tcPr>
            <w:tcW w:w="625" w:type="dxa"/>
            <w:tcBorders>
              <w:top w:val="single" w:sz="4" w:space="0" w:color="auto"/>
              <w:left w:val="single" w:sz="4" w:space="0" w:color="auto"/>
              <w:right w:val="single" w:sz="4" w:space="0" w:color="auto"/>
            </w:tcBorders>
            <w:vAlign w:val="center"/>
          </w:tcPr>
          <w:p w14:paraId="107ABEE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FFA633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Խորհրդակցությունների և հանձնաժողովային փորձաքննությունների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3BDBAEE"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B916E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20 քմ</w:t>
            </w:r>
          </w:p>
        </w:tc>
        <w:tc>
          <w:tcPr>
            <w:tcW w:w="1500" w:type="dxa"/>
            <w:tcBorders>
              <w:top w:val="single" w:sz="4" w:space="0" w:color="auto"/>
              <w:left w:val="single" w:sz="4" w:space="0" w:color="auto"/>
              <w:bottom w:val="single" w:sz="4" w:space="0" w:color="auto"/>
              <w:right w:val="single" w:sz="4" w:space="0" w:color="auto"/>
            </w:tcBorders>
            <w:vAlign w:val="center"/>
          </w:tcPr>
          <w:p w14:paraId="47B0589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44377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7B1054B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8A2FAE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D9E3D9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AAEA6E0"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sz w:val="20"/>
                <w:szCs w:val="20"/>
                <w:lang w:val="hy-AM"/>
              </w:rPr>
              <w:t>Դահլիճ</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944960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3B41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40 քմ</w:t>
            </w:r>
          </w:p>
        </w:tc>
        <w:tc>
          <w:tcPr>
            <w:tcW w:w="1500" w:type="dxa"/>
            <w:tcBorders>
              <w:top w:val="single" w:sz="4" w:space="0" w:color="auto"/>
              <w:left w:val="single" w:sz="4" w:space="0" w:color="auto"/>
              <w:bottom w:val="single" w:sz="4" w:space="0" w:color="auto"/>
              <w:right w:val="single" w:sz="4" w:space="0" w:color="auto"/>
            </w:tcBorders>
            <w:vAlign w:val="center"/>
          </w:tcPr>
          <w:p w14:paraId="574A2B72"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719260"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093E2C"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9DE75D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F80060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5D73DE0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Պահեստային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11AC30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B9051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15</w:t>
            </w:r>
            <w:r w:rsidRPr="00777517">
              <w:rPr>
                <w:rFonts w:cs="Sylfaen"/>
                <w:sz w:val="20"/>
                <w:szCs w:val="20"/>
                <w:lang w:val="hy-AM"/>
              </w:rPr>
              <w:t xml:space="preserve"> </w:t>
            </w:r>
            <w:r w:rsidRPr="00777517">
              <w:rPr>
                <w:rFonts w:ascii="GHEA Grapalat" w:hAnsi="GHEA Grapalat" w:cs="Sylfaen"/>
                <w:sz w:val="20"/>
                <w:szCs w:val="20"/>
                <w:lang w:val="hy-AM"/>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67050E82"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80A722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3CB509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1B05F6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65B5E3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A397AA2"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պահման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A2263DB"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45D9B95"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8 քմ</w:t>
            </w:r>
          </w:p>
        </w:tc>
        <w:tc>
          <w:tcPr>
            <w:tcW w:w="1500" w:type="dxa"/>
            <w:tcBorders>
              <w:top w:val="single" w:sz="4" w:space="0" w:color="auto"/>
              <w:left w:val="single" w:sz="4" w:space="0" w:color="auto"/>
              <w:bottom w:val="single" w:sz="4" w:space="0" w:color="auto"/>
              <w:right w:val="single" w:sz="4" w:space="0" w:color="auto"/>
            </w:tcBorders>
            <w:vAlign w:val="center"/>
          </w:tcPr>
          <w:p w14:paraId="16266080"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950B8E8"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8D2952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20E16B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6486CF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388762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Ռեզերվային սենյակ /Ախտաբանաանատոմների համար/</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52981C5"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6446F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12 քմ</w:t>
            </w:r>
          </w:p>
        </w:tc>
        <w:tc>
          <w:tcPr>
            <w:tcW w:w="1500" w:type="dxa"/>
            <w:tcBorders>
              <w:top w:val="single" w:sz="4" w:space="0" w:color="auto"/>
              <w:left w:val="single" w:sz="4" w:space="0" w:color="auto"/>
              <w:bottom w:val="single" w:sz="4" w:space="0" w:color="auto"/>
              <w:right w:val="single" w:sz="4" w:space="0" w:color="auto"/>
            </w:tcBorders>
            <w:vAlign w:val="center"/>
          </w:tcPr>
          <w:p w14:paraId="2603813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F81151C"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613D63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180DCF" w14:paraId="660D06B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89FAF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556DAE13"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Սանհանգույց</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BBBDF4C"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7262FE"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Տղամարդկանց և կանանց համար,  շուրջ 10 քմ</w:t>
            </w:r>
          </w:p>
        </w:tc>
        <w:tc>
          <w:tcPr>
            <w:tcW w:w="1500" w:type="dxa"/>
            <w:tcBorders>
              <w:top w:val="single" w:sz="4" w:space="0" w:color="auto"/>
              <w:left w:val="single" w:sz="4" w:space="0" w:color="auto"/>
              <w:bottom w:val="single" w:sz="4" w:space="0" w:color="auto"/>
              <w:right w:val="single" w:sz="4" w:space="0" w:color="auto"/>
            </w:tcBorders>
            <w:vAlign w:val="center"/>
          </w:tcPr>
          <w:p w14:paraId="3C4C71D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BB7BDC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2F7C35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0875CAAF" w14:textId="77777777" w:rsidR="008C1203" w:rsidRPr="00777517" w:rsidRDefault="008C1203" w:rsidP="00F4188A">
      <w:pPr>
        <w:rPr>
          <w:rFonts w:cs="Dubai Medium"/>
          <w:b/>
          <w:sz w:val="20"/>
          <w:szCs w:val="20"/>
          <w:lang w:val="hy-AM"/>
        </w:rPr>
      </w:pPr>
    </w:p>
    <w:p w14:paraId="29ED5964"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49"/>
        <w:tblOverlap w:val="never"/>
        <w:tblW w:w="11448" w:type="dxa"/>
        <w:tblLayout w:type="fixed"/>
        <w:tblLook w:val="01E0" w:firstRow="1" w:lastRow="1" w:firstColumn="1" w:lastColumn="1" w:noHBand="0" w:noVBand="0"/>
      </w:tblPr>
      <w:tblGrid>
        <w:gridCol w:w="625"/>
        <w:gridCol w:w="2772"/>
        <w:gridCol w:w="993"/>
        <w:gridCol w:w="2835"/>
        <w:gridCol w:w="1500"/>
        <w:gridCol w:w="1260"/>
        <w:gridCol w:w="1463"/>
      </w:tblGrid>
      <w:tr w:rsidR="008C1203" w:rsidRPr="00180DCF" w14:paraId="222C4BFF" w14:textId="77777777" w:rsidTr="00F4188A">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118B258D"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lastRenderedPageBreak/>
              <w:t>Բարդ և կրկնակի փորձաքննությունների բաժին</w:t>
            </w:r>
            <w:r w:rsidRPr="00777517">
              <w:rPr>
                <w:rFonts w:cs="Arial"/>
                <w:b/>
                <w:i/>
                <w:iCs/>
                <w:sz w:val="20"/>
                <w:szCs w:val="20"/>
                <w:lang w:val="hy-AM"/>
              </w:rPr>
              <w:t>՝</w:t>
            </w:r>
            <w:r w:rsidRPr="00777517">
              <w:rPr>
                <w:rFonts w:ascii="GHEA Grapalat" w:hAnsi="GHEA Grapalat" w:cs="Arial"/>
                <w:b/>
                <w:i/>
                <w:iCs/>
                <w:sz w:val="20"/>
                <w:szCs w:val="20"/>
                <w:lang w:val="hy-AM"/>
              </w:rPr>
              <w:t xml:space="preserve"> մասնաշենքի վերակառուցում</w:t>
            </w:r>
          </w:p>
        </w:tc>
      </w:tr>
      <w:tr w:rsidR="008C1203" w:rsidRPr="00180DCF" w14:paraId="6BD9057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86C2AD7"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08B42C3C"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tcBorders>
              <w:top w:val="single" w:sz="4" w:space="0" w:color="auto"/>
              <w:left w:val="single" w:sz="4" w:space="0" w:color="auto"/>
              <w:bottom w:val="single" w:sz="4" w:space="0" w:color="auto"/>
              <w:right w:val="single" w:sz="4" w:space="0" w:color="auto"/>
            </w:tcBorders>
            <w:vAlign w:val="center"/>
          </w:tcPr>
          <w:p w14:paraId="0311C122"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tcBorders>
              <w:top w:val="single" w:sz="4" w:space="0" w:color="auto"/>
              <w:left w:val="single" w:sz="4" w:space="0" w:color="auto"/>
              <w:bottom w:val="single" w:sz="4" w:space="0" w:color="auto"/>
              <w:right w:val="single" w:sz="4" w:space="0" w:color="auto"/>
            </w:tcBorders>
            <w:vAlign w:val="center"/>
          </w:tcPr>
          <w:p w14:paraId="5B2AE5D4"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17BFE3DE"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7956AB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7A2B57E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2D2E189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FB2EB6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tcBorders>
              <w:top w:val="single" w:sz="4" w:space="0" w:color="auto"/>
              <w:left w:val="single" w:sz="4" w:space="0" w:color="auto"/>
              <w:bottom w:val="single" w:sz="4" w:space="0" w:color="auto"/>
              <w:right w:val="single" w:sz="4" w:space="0" w:color="auto"/>
            </w:tcBorders>
            <w:vAlign w:val="center"/>
          </w:tcPr>
          <w:p w14:paraId="0DFE04D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tcBorders>
              <w:top w:val="single" w:sz="4" w:space="0" w:color="auto"/>
              <w:left w:val="single" w:sz="4" w:space="0" w:color="auto"/>
              <w:bottom w:val="single" w:sz="4" w:space="0" w:color="auto"/>
              <w:right w:val="single" w:sz="4" w:space="0" w:color="auto"/>
            </w:tcBorders>
            <w:vAlign w:val="center"/>
          </w:tcPr>
          <w:p w14:paraId="650D9DE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566E836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68B4B966"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8395EDC"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F911D6"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4E00A4C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C71DDC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1756DADD" w14:textId="77777777" w:rsidR="008C1203" w:rsidRPr="00777517" w:rsidRDefault="008C1203" w:rsidP="008C1203">
            <w:pPr>
              <w:contextualSpacing/>
              <w:rPr>
                <w:rFonts w:ascii="GHEA Grapalat" w:hAnsi="GHEA Grapalat" w:cs="Dubai Medium"/>
                <w:sz w:val="20"/>
                <w:szCs w:val="20"/>
                <w:lang w:val="hy-AM"/>
              </w:rPr>
            </w:pPr>
            <w:r w:rsidRPr="00777517">
              <w:rPr>
                <w:rFonts w:cs="Sylfaen"/>
                <w:sz w:val="20"/>
                <w:szCs w:val="20"/>
                <w:lang w:val="hy-AM"/>
              </w:rPr>
              <w:t>Փ</w:t>
            </w:r>
            <w:r w:rsidRPr="00777517">
              <w:rPr>
                <w:rFonts w:ascii="GHEA Grapalat" w:hAnsi="GHEA Grapalat" w:cs="Sylfaen"/>
                <w:sz w:val="20"/>
                <w:szCs w:val="20"/>
                <w:lang w:val="hy-AM"/>
              </w:rPr>
              <w:t>որձագետների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7A171E82" w14:textId="77777777" w:rsidR="008C1203" w:rsidRPr="00777517" w:rsidRDefault="008C1203" w:rsidP="008C1203">
            <w:pPr>
              <w:contextualSpacing/>
              <w:jc w:val="center"/>
              <w:rPr>
                <w:rFonts w:cs="Dubai Medium"/>
                <w:sz w:val="20"/>
                <w:szCs w:val="20"/>
                <w:lang w:val="hy-AM"/>
              </w:rPr>
            </w:pPr>
            <w:r w:rsidRPr="00777517">
              <w:rPr>
                <w:rFonts w:ascii="GHEA Grapalat" w:hAnsi="GHEA Grapalat"/>
                <w:sz w:val="20"/>
                <w:szCs w:val="20"/>
                <w:lang w:val="hy-AM"/>
              </w:rPr>
              <w:t>1</w:t>
            </w:r>
            <w:r w:rsidRPr="00777517">
              <w:rPr>
                <w:sz w:val="20"/>
                <w:szCs w:val="20"/>
                <w:lang w:val="hy-AM"/>
              </w:rPr>
              <w:t>0</w:t>
            </w:r>
          </w:p>
        </w:tc>
        <w:tc>
          <w:tcPr>
            <w:tcW w:w="2835" w:type="dxa"/>
            <w:tcBorders>
              <w:top w:val="single" w:sz="4" w:space="0" w:color="auto"/>
              <w:left w:val="single" w:sz="4" w:space="0" w:color="auto"/>
              <w:bottom w:val="single" w:sz="4" w:space="0" w:color="auto"/>
              <w:right w:val="single" w:sz="4" w:space="0" w:color="auto"/>
            </w:tcBorders>
            <w:vAlign w:val="center"/>
          </w:tcPr>
          <w:p w14:paraId="63FA535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Ցանկալի  է 1</w:t>
            </w:r>
            <w:r w:rsidRPr="00777517">
              <w:rPr>
                <w:rFonts w:cs="Sylfaen"/>
                <w:sz w:val="20"/>
                <w:szCs w:val="20"/>
                <w:lang w:val="hy-AM"/>
              </w:rPr>
              <w:t>0</w:t>
            </w:r>
            <w:r w:rsidRPr="00777517">
              <w:rPr>
                <w:rFonts w:ascii="GHEA Grapalat" w:hAnsi="GHEA Grapalat" w:cs="Sylfaen"/>
                <w:sz w:val="20"/>
                <w:szCs w:val="20"/>
                <w:lang w:val="hy-AM"/>
              </w:rPr>
              <w:t xml:space="preserve"> սենյակ՝ յուրաքանչյուրը </w:t>
            </w:r>
            <w:r w:rsidRPr="00777517">
              <w:rPr>
                <w:rFonts w:ascii="GHEA Grapalat" w:hAnsi="GHEA Grapalat" w:cs="Arial"/>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w:t>
            </w:r>
            <w:r w:rsidRPr="00777517">
              <w:rPr>
                <w:rFonts w:cs="Sylfaen"/>
                <w:sz w:val="20"/>
                <w:szCs w:val="20"/>
                <w:lang w:val="hy-AM"/>
              </w:rPr>
              <w:t>0</w:t>
            </w:r>
            <w:r w:rsidRPr="00777517">
              <w:rPr>
                <w:rFonts w:ascii="GHEA Grapalat" w:hAnsi="GHEA Grapalat" w:cs="Sylfaen"/>
                <w:sz w:val="20"/>
                <w:szCs w:val="20"/>
                <w:lang w:val="hy-AM"/>
              </w:rPr>
              <w:t xml:space="preserve">քմ </w:t>
            </w:r>
          </w:p>
          <w:p w14:paraId="155C230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 xml:space="preserve">/կամ </w:t>
            </w:r>
            <w:r w:rsidRPr="00777517">
              <w:rPr>
                <w:rFonts w:cs="Sylfaen"/>
                <w:sz w:val="20"/>
                <w:szCs w:val="20"/>
                <w:lang w:val="hy-AM"/>
              </w:rPr>
              <w:t>5</w:t>
            </w:r>
            <w:r w:rsidRPr="00777517">
              <w:rPr>
                <w:rFonts w:ascii="GHEA Grapalat" w:hAnsi="GHEA Grapalat" w:cs="Sylfaen"/>
                <w:sz w:val="20"/>
                <w:szCs w:val="20"/>
                <w:lang w:val="hy-AM"/>
              </w:rPr>
              <w:t xml:space="preserve"> հատ </w:t>
            </w:r>
            <w:r w:rsidRPr="00777517">
              <w:rPr>
                <w:rFonts w:cs="Sylfaen"/>
                <w:sz w:val="20"/>
                <w:szCs w:val="20"/>
                <w:lang w:val="hy-AM"/>
              </w:rPr>
              <w:t>18</w:t>
            </w:r>
            <w:r w:rsidRPr="00777517">
              <w:rPr>
                <w:rFonts w:ascii="GHEA Grapalat" w:hAnsi="GHEA Grapalat" w:cs="Sylfaen"/>
                <w:sz w:val="20"/>
                <w:szCs w:val="20"/>
                <w:lang w:val="hy-AM"/>
              </w:rPr>
              <w:t xml:space="preserve"> քմ /</w:t>
            </w:r>
          </w:p>
        </w:tc>
        <w:tc>
          <w:tcPr>
            <w:tcW w:w="1500" w:type="dxa"/>
            <w:tcBorders>
              <w:top w:val="single" w:sz="4" w:space="0" w:color="auto"/>
              <w:left w:val="single" w:sz="4" w:space="0" w:color="auto"/>
              <w:bottom w:val="single" w:sz="4" w:space="0" w:color="auto"/>
              <w:right w:val="single" w:sz="4" w:space="0" w:color="auto"/>
            </w:tcBorders>
            <w:vAlign w:val="center"/>
          </w:tcPr>
          <w:p w14:paraId="0AB85EA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E149685"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6DF4255"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043DC84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9BF11DC"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021CE00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Գործավարի և օպերատորների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28CBC589"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2C65F3D0"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5E473147"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C3A4BE7"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37ED854" w14:textId="77777777" w:rsidR="008C1203" w:rsidRPr="00777517" w:rsidRDefault="008C1203" w:rsidP="008C1203">
            <w:pPr>
              <w:contextualSpacing/>
              <w:jc w:val="center"/>
              <w:rPr>
                <w:rFonts w:ascii="GHEA Grapalat" w:hAnsi="GHEA Grapalat" w:cs="Dubai Medium"/>
                <w:sz w:val="20"/>
                <w:szCs w:val="20"/>
              </w:rPr>
            </w:pPr>
          </w:p>
        </w:tc>
      </w:tr>
    </w:tbl>
    <w:p w14:paraId="320695C6" w14:textId="77777777" w:rsidR="008C1203" w:rsidRDefault="008C1203" w:rsidP="008C1203">
      <w:pPr>
        <w:rPr>
          <w:rFonts w:cs="Dubai Medium"/>
          <w:b/>
          <w:sz w:val="28"/>
          <w:lang w:val="hy-AM"/>
        </w:rPr>
      </w:pPr>
    </w:p>
    <w:tbl>
      <w:tblPr>
        <w:tblpPr w:leftFromText="180" w:rightFromText="180" w:vertAnchor="text" w:horzAnchor="margin" w:tblpXSpec="center" w:tblpY="-25"/>
        <w:tblOverlap w:val="never"/>
        <w:tblW w:w="11448" w:type="dxa"/>
        <w:tblLayout w:type="fixed"/>
        <w:tblLook w:val="01E0" w:firstRow="1" w:lastRow="1" w:firstColumn="1" w:lastColumn="1" w:noHBand="0" w:noVBand="0"/>
      </w:tblPr>
      <w:tblGrid>
        <w:gridCol w:w="625"/>
        <w:gridCol w:w="2772"/>
        <w:gridCol w:w="993"/>
        <w:gridCol w:w="2835"/>
        <w:gridCol w:w="1500"/>
        <w:gridCol w:w="1260"/>
        <w:gridCol w:w="1463"/>
      </w:tblGrid>
      <w:tr w:rsidR="008C1203" w:rsidRPr="00180DCF" w14:paraId="24A0AC3F" w14:textId="77777777" w:rsidTr="008C1203">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144B379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Դատահոգեբուժական փորձաքննությունների բաժին վերակառուցում</w:t>
            </w:r>
            <w:r w:rsidRPr="00777517">
              <w:rPr>
                <w:rFonts w:cs="Arial"/>
                <w:b/>
                <w:i/>
                <w:iCs/>
                <w:sz w:val="20"/>
                <w:szCs w:val="20"/>
                <w:lang w:val="hy-AM"/>
              </w:rPr>
              <w:t xml:space="preserve"> ՝</w:t>
            </w:r>
            <w:r w:rsidRPr="00777517">
              <w:rPr>
                <w:rFonts w:ascii="GHEA Grapalat" w:hAnsi="GHEA Grapalat" w:cs="Arial"/>
                <w:b/>
                <w:i/>
                <w:iCs/>
                <w:sz w:val="20"/>
                <w:szCs w:val="20"/>
                <w:lang w:val="hy-AM"/>
              </w:rPr>
              <w:t xml:space="preserve"> մասնաշենքի վերակառուցում</w:t>
            </w:r>
          </w:p>
        </w:tc>
      </w:tr>
      <w:tr w:rsidR="008C1203" w:rsidRPr="00180DCF" w14:paraId="1B52763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2FCA130"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70C0800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tcBorders>
              <w:top w:val="single" w:sz="4" w:space="0" w:color="auto"/>
              <w:left w:val="single" w:sz="4" w:space="0" w:color="auto"/>
              <w:bottom w:val="single" w:sz="4" w:space="0" w:color="auto"/>
              <w:right w:val="single" w:sz="4" w:space="0" w:color="auto"/>
            </w:tcBorders>
            <w:vAlign w:val="center"/>
          </w:tcPr>
          <w:p w14:paraId="23FCABB1"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tcBorders>
              <w:top w:val="single" w:sz="4" w:space="0" w:color="auto"/>
              <w:left w:val="single" w:sz="4" w:space="0" w:color="auto"/>
              <w:bottom w:val="single" w:sz="4" w:space="0" w:color="auto"/>
              <w:right w:val="single" w:sz="4" w:space="0" w:color="auto"/>
            </w:tcBorders>
            <w:vAlign w:val="center"/>
          </w:tcPr>
          <w:p w14:paraId="2F5377A6"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021E6AF"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F9B9713"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2EFF830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8F2227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58CF6B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tcBorders>
              <w:top w:val="single" w:sz="4" w:space="0" w:color="auto"/>
              <w:left w:val="single" w:sz="4" w:space="0" w:color="auto"/>
              <w:bottom w:val="single" w:sz="4" w:space="0" w:color="auto"/>
              <w:right w:val="single" w:sz="4" w:space="0" w:color="auto"/>
            </w:tcBorders>
            <w:vAlign w:val="center"/>
          </w:tcPr>
          <w:p w14:paraId="4BE0A3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tcBorders>
              <w:top w:val="single" w:sz="4" w:space="0" w:color="auto"/>
              <w:left w:val="single" w:sz="4" w:space="0" w:color="auto"/>
              <w:bottom w:val="single" w:sz="4" w:space="0" w:color="auto"/>
              <w:right w:val="single" w:sz="4" w:space="0" w:color="auto"/>
            </w:tcBorders>
            <w:vAlign w:val="center"/>
          </w:tcPr>
          <w:p w14:paraId="03E62B0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300E564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1</w:t>
            </w:r>
            <w:r w:rsidRPr="00777517">
              <w:rPr>
                <w:rFonts w:cs="Dubai Medium"/>
                <w:sz w:val="20"/>
                <w:szCs w:val="20"/>
                <w:lang w:val="hy-AM"/>
              </w:rPr>
              <w:t>2</w:t>
            </w:r>
            <w:r w:rsidRPr="00777517">
              <w:rPr>
                <w:rFonts w:ascii="GHEA Grapalat" w:hAnsi="GHEA Grapalat" w:cs="Dubai Medium"/>
                <w:sz w:val="20"/>
                <w:szCs w:val="20"/>
                <w:lang w:val="hy-AM"/>
              </w:rPr>
              <w:t xml:space="preserve">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3110E9B7"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0E2D7FC"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984DBD4"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404F1E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C210FE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2B6B5D72" w14:textId="77777777" w:rsidR="008C1203" w:rsidRPr="00777517" w:rsidRDefault="008C1203" w:rsidP="008C1203">
            <w:pPr>
              <w:contextualSpacing/>
              <w:rPr>
                <w:rFonts w:ascii="GHEA Grapalat" w:hAnsi="GHEA Grapalat" w:cs="Dubai Medium"/>
                <w:sz w:val="20"/>
                <w:szCs w:val="20"/>
                <w:lang w:val="hy-AM"/>
              </w:rPr>
            </w:pPr>
            <w:r w:rsidRPr="00777517">
              <w:rPr>
                <w:rFonts w:cs="Sylfaen"/>
                <w:sz w:val="20"/>
                <w:szCs w:val="20"/>
                <w:lang w:val="hy-AM"/>
              </w:rPr>
              <w:t>Փ</w:t>
            </w:r>
            <w:r w:rsidRPr="00777517">
              <w:rPr>
                <w:rFonts w:ascii="GHEA Grapalat" w:hAnsi="GHEA Grapalat" w:cs="Sylfaen"/>
                <w:sz w:val="20"/>
                <w:szCs w:val="20"/>
                <w:lang w:val="hy-AM"/>
              </w:rPr>
              <w:t>որձագետների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50EC9A0E" w14:textId="77777777" w:rsidR="008C1203" w:rsidRPr="00777517" w:rsidRDefault="008C1203" w:rsidP="008C1203">
            <w:pPr>
              <w:contextualSpacing/>
              <w:jc w:val="center"/>
              <w:rPr>
                <w:rFonts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1FDEFB68" w14:textId="77777777" w:rsidR="008C1203" w:rsidRPr="00777517" w:rsidRDefault="008C1203" w:rsidP="008C1203">
            <w:pPr>
              <w:contextualSpacing/>
              <w:rPr>
                <w:rFonts w:cs="Sylfaen"/>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cs="Sylfaen"/>
                <w:sz w:val="20"/>
                <w:szCs w:val="20"/>
                <w:lang w:val="hy-AM"/>
              </w:rPr>
              <w:t xml:space="preserve">20 </w:t>
            </w:r>
            <w:r w:rsidRPr="00777517">
              <w:rPr>
                <w:rFonts w:ascii="GHEA Grapalat" w:hAnsi="GHEA Grapalat" w:cs="Sylfaen"/>
                <w:sz w:val="20"/>
                <w:szCs w:val="20"/>
                <w:lang w:val="hy-AM"/>
              </w:rPr>
              <w:t xml:space="preserve">քմ </w:t>
            </w:r>
          </w:p>
        </w:tc>
        <w:tc>
          <w:tcPr>
            <w:tcW w:w="1500" w:type="dxa"/>
            <w:tcBorders>
              <w:top w:val="single" w:sz="4" w:space="0" w:color="auto"/>
              <w:left w:val="single" w:sz="4" w:space="0" w:color="auto"/>
              <w:bottom w:val="single" w:sz="4" w:space="0" w:color="auto"/>
              <w:right w:val="single" w:sz="4" w:space="0" w:color="auto"/>
            </w:tcBorders>
            <w:vAlign w:val="center"/>
          </w:tcPr>
          <w:p w14:paraId="485F82F9"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3305B2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125D90F"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5D58274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CC0585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6A0A21B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Գործավարի և օպերատորների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21BCBCC8"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60A300D2"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68637305"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A4074E3"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5D0FBC9" w14:textId="77777777" w:rsidR="008C1203" w:rsidRPr="00777517" w:rsidRDefault="008C1203" w:rsidP="008C1203">
            <w:pPr>
              <w:contextualSpacing/>
              <w:jc w:val="center"/>
              <w:rPr>
                <w:rFonts w:ascii="GHEA Grapalat" w:hAnsi="GHEA Grapalat" w:cs="Dubai Medium"/>
                <w:sz w:val="20"/>
                <w:szCs w:val="20"/>
              </w:rPr>
            </w:pPr>
          </w:p>
        </w:tc>
      </w:tr>
    </w:tbl>
    <w:p w14:paraId="30C06634"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Հիմքեր</w:t>
      </w:r>
    </w:p>
    <w:p w14:paraId="601DB38D"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տարածքի երկրաբանական հետազննության արդյունքների հիմնատակերը կարող են փոխվել:</w:t>
      </w:r>
    </w:p>
    <w:p w14:paraId="6E7E202E"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Պատեր</w:t>
      </w:r>
    </w:p>
    <w:p w14:paraId="77A57D7E"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սնամեջ բլոկներ, սպլիտ տիպի բլոկներ):</w:t>
      </w:r>
    </w:p>
    <w:p w14:paraId="22CC437C"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Միջնորմներ</w:t>
      </w:r>
    </w:p>
    <w:p w14:paraId="1145B781"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բլոկներից):</w:t>
      </w:r>
    </w:p>
    <w:p w14:paraId="3A9D7FF8"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Հատակներ</w:t>
      </w:r>
    </w:p>
    <w:p w14:paraId="47431819"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(պրես գրանիտե սալեր, վինիլե հատակներ՝ աշխատասենյակներում, խեցեսալեր՝ սանհանգույցներում):</w:t>
      </w:r>
    </w:p>
    <w:p w14:paraId="74004A1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Առաստաղներ</w:t>
      </w:r>
    </w:p>
    <w:p w14:paraId="4A27AB2D"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790BCA">
        <w:rPr>
          <w:rFonts w:ascii="Calibri" w:hAnsi="Calibri" w:cs="Calibri"/>
          <w:sz w:val="20"/>
          <w:szCs w:val="20"/>
        </w:rPr>
        <w:t> </w:t>
      </w:r>
      <w:r w:rsidRPr="00790BCA">
        <w:rPr>
          <w:rFonts w:ascii="GHEA Grapalat" w:hAnsi="GHEA Grapalat"/>
          <w:sz w:val="20"/>
          <w:szCs w:val="20"/>
        </w:rPr>
        <w:t>տիպի):</w:t>
      </w:r>
    </w:p>
    <w:p w14:paraId="6EDEAE31"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հարդարման աշխատանքներ</w:t>
      </w:r>
    </w:p>
    <w:p w14:paraId="6FCD8DA0"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(գիպսոնիտ՝ մեքենայացված ձևով, ներկում, սալիկապատում):</w:t>
      </w:r>
    </w:p>
    <w:p w14:paraId="3BBF2ED5"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 xml:space="preserve">Արտաքին հարդարման աշխատանքներ </w:t>
      </w:r>
    </w:p>
    <w:p w14:paraId="30747706"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(երեսպատում բնական կամ արհեստական սալերով</w:t>
      </w:r>
      <w:r w:rsidRPr="00790BCA">
        <w:rPr>
          <w:rFonts w:ascii="GHEA Grapalat" w:hAnsi="GHEA Grapalat"/>
          <w:sz w:val="20"/>
          <w:szCs w:val="20"/>
          <w:lang w:val="hy-AM"/>
        </w:rPr>
        <w:t xml:space="preserve"> </w:t>
      </w:r>
      <w:r w:rsidRPr="00790BCA">
        <w:rPr>
          <w:rFonts w:ascii="GHEA Grapalat" w:hAnsi="GHEA Grapalat"/>
          <w:sz w:val="20"/>
          <w:szCs w:val="20"/>
        </w:rPr>
        <w:t>(սալիկներով)և տուֆե սալերով):</w:t>
      </w:r>
    </w:p>
    <w:p w14:paraId="7F06EC41"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Արտաքին պատուհաններ, դռներ և վիտրաժներ</w:t>
      </w:r>
    </w:p>
    <w:p w14:paraId="47A279F7"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(այլումինե պրոֆիլներ՝ ջերմակամրջակով, երկշերտ ապակեփաթեթով):</w:t>
      </w:r>
    </w:p>
    <w:p w14:paraId="3F2DD86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դռներ</w:t>
      </w:r>
    </w:p>
    <w:p w14:paraId="5CD4329F"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(փայտե, երեսպատված ՊՎՔ-ով ներքին խուլ և ապակեպատ դռներ, սանհանգույցներում առանց ապակե փաթեթի):</w:t>
      </w:r>
    </w:p>
    <w:p w14:paraId="53A6EEF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ինժեներական ցանցեր</w:t>
      </w:r>
    </w:p>
    <w:p w14:paraId="462AD844"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Նախատեսել ներքին ինժեներական ցանցեր, մասնավորապես.</w:t>
      </w:r>
    </w:p>
    <w:p w14:paraId="74B794AC"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ջրամատակարարման ներքին ցանց, ներքին տաք ջրամատակարարում, ներքին կոյուղագծեր,</w:t>
      </w:r>
    </w:p>
    <w:p w14:paraId="41CF80DF"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lastRenderedPageBreak/>
        <w:t>նախատեսել նաև խմելու ջրի կուտակիչ բաք, պոմպեր, խմելու ջրի ֆիլտրեր, նախատեսել կեղտաջրերի կուտակման հոր</w:t>
      </w:r>
      <w:r w:rsidRPr="00790BCA">
        <w:rPr>
          <w:rFonts w:ascii="GHEA Grapalat" w:hAnsi="GHEA Grapalat"/>
          <w:sz w:val="20"/>
          <w:szCs w:val="20"/>
          <w:lang w:val="hy-AM"/>
        </w:rPr>
        <w:t>,</w:t>
      </w:r>
    </w:p>
    <w:p w14:paraId="508FC48D"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ջեռուցման և օդափոխության համակարգի իրականացում,</w:t>
      </w:r>
    </w:p>
    <w:p w14:paraId="36743163"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էլեկտրամատակարարում և էլեկտրական լուսավորության անցկացում «LED» տիպի լուսատուներով,</w:t>
      </w:r>
    </w:p>
    <w:p w14:paraId="2297667A"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հակահրդեհային ահազանգման համակարգի իրականացում:</w:t>
      </w:r>
    </w:p>
    <w:p w14:paraId="2543230D"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Տանիք</w:t>
      </w:r>
    </w:p>
    <w:p w14:paraId="1BA45D33"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w:t>
      </w:r>
    </w:p>
    <w:p w14:paraId="0B983F34" w14:textId="77777777" w:rsidR="008C1203" w:rsidRPr="00790BCA" w:rsidRDefault="008C1203" w:rsidP="008C1203">
      <w:pPr>
        <w:ind w:left="84" w:firstLine="58"/>
        <w:jc w:val="both"/>
        <w:rPr>
          <w:rFonts w:ascii="GHEA Grapalat" w:hAnsi="GHEA Grapalat"/>
          <w:sz w:val="20"/>
          <w:szCs w:val="20"/>
        </w:rPr>
      </w:pPr>
    </w:p>
    <w:p w14:paraId="6ABD60EA"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Աշխատանքային նախագծի համաձայնեցում</w:t>
      </w:r>
    </w:p>
    <w:p w14:paraId="7E3BE598" w14:textId="77777777" w:rsidR="008C1203" w:rsidRDefault="008C1203" w:rsidP="008C1203">
      <w:pPr>
        <w:pStyle w:val="aff3"/>
        <w:tabs>
          <w:tab w:val="left" w:pos="391"/>
        </w:tabs>
        <w:ind w:left="84" w:firstLine="58"/>
        <w:jc w:val="both"/>
        <w:rPr>
          <w:rFonts w:ascii="GHEA Grapalat" w:hAnsi="GHEA Grapalat"/>
          <w:sz w:val="20"/>
          <w:szCs w:val="20"/>
          <w:lang w:val="hy-AM"/>
        </w:rPr>
      </w:pPr>
      <w:r w:rsidRPr="00D91D6B">
        <w:rPr>
          <w:rFonts w:ascii="GHEA Grapalat" w:hAnsi="GHEA Grapalat"/>
          <w:sz w:val="20"/>
          <w:szCs w:val="20"/>
          <w:lang w:val="hy-AM"/>
        </w:rPr>
        <w:t>Աշխատանքային</w:t>
      </w:r>
      <w:r w:rsidRPr="00790BCA">
        <w:rPr>
          <w:rFonts w:ascii="GHEA Grapalat" w:hAnsi="GHEA Grapalat"/>
          <w:sz w:val="20"/>
          <w:szCs w:val="20"/>
          <w:lang w:val="hy-AM"/>
        </w:rPr>
        <w:t xml:space="preserve"> նախագիծը համաձայնեցնել Պատվիրատուի հետ:</w:t>
      </w:r>
    </w:p>
    <w:p w14:paraId="5AE3EA55" w14:textId="77777777" w:rsidR="008C1203" w:rsidRPr="00790BCA" w:rsidRDefault="008C1203" w:rsidP="008C1203">
      <w:pPr>
        <w:pStyle w:val="aff3"/>
        <w:tabs>
          <w:tab w:val="left" w:pos="391"/>
        </w:tabs>
        <w:ind w:left="84" w:firstLine="58"/>
        <w:jc w:val="both"/>
        <w:rPr>
          <w:rFonts w:ascii="GHEA Grapalat" w:hAnsi="GHEA Grapalat"/>
          <w:sz w:val="20"/>
          <w:szCs w:val="20"/>
          <w:lang w:val="hy-AM"/>
        </w:rPr>
      </w:pPr>
    </w:p>
    <w:p w14:paraId="74A1B14B"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Նախագծանախահաշվային փաստաթղթերի կազմը</w:t>
      </w:r>
    </w:p>
    <w:p w14:paraId="7A1B7218" w14:textId="77777777" w:rsidR="008C1203" w:rsidRPr="00790BCA" w:rsidRDefault="008C1203" w:rsidP="008C1203">
      <w:pPr>
        <w:pStyle w:val="aff3"/>
        <w:tabs>
          <w:tab w:val="left" w:pos="391"/>
        </w:tabs>
        <w:ind w:left="84" w:firstLine="58"/>
        <w:jc w:val="both"/>
        <w:rPr>
          <w:rFonts w:ascii="GHEA Grapalat" w:hAnsi="GHEA Grapalat"/>
          <w:sz w:val="20"/>
          <w:szCs w:val="20"/>
          <w:lang w:val="hy-AM"/>
        </w:rPr>
      </w:pPr>
      <w:r w:rsidRPr="00790BCA">
        <w:rPr>
          <w:rFonts w:ascii="GHEA Grapalat" w:hAnsi="GHEA Grapalat"/>
          <w:sz w:val="20"/>
          <w:szCs w:val="20"/>
          <w:lang w:val="hy-AM"/>
        </w:rPr>
        <w:t>Նախագծանախահաշվային փաստաթղթերը ներկայացնել հետևյալ կազմով.</w:t>
      </w:r>
    </w:p>
    <w:p w14:paraId="09F4F9A2"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1. Ճարտարապետաշինարարական մաս`</w:t>
      </w:r>
    </w:p>
    <w:p w14:paraId="16197985"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ծավալահատակագծային լուծումներ, մասնագրեր և հանգույցներ ((այդ թվում շենքերի կահավորման և բուժսարքավորումների տեղակայման հատակագիծ)</w:t>
      </w:r>
    </w:p>
    <w:p w14:paraId="6A57A999"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Եռաչափ մոդելավորում</w:t>
      </w:r>
    </w:p>
    <w:p w14:paraId="40123AF5" w14:textId="77777777" w:rsidR="008C1203"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Առնվազն 4 սենքերի ինտերեր դիզայնի նախագիծ (այդ թվում նախամուտք, որտեղ պետք է նախատեսված լինի նաև բժշկի սենյակ)</w:t>
      </w:r>
      <w:r>
        <w:rPr>
          <w:rFonts w:ascii="GHEA Grapalat" w:hAnsi="GHEA Grapalat"/>
          <w:sz w:val="20"/>
          <w:szCs w:val="20"/>
        </w:rPr>
        <w:t>:</w:t>
      </w:r>
    </w:p>
    <w:p w14:paraId="166CA3D2" w14:textId="77777777" w:rsidR="008C1203" w:rsidRPr="00790BCA" w:rsidRDefault="008C1203" w:rsidP="008C1203">
      <w:pPr>
        <w:ind w:left="84" w:firstLine="58"/>
        <w:jc w:val="both"/>
        <w:rPr>
          <w:rFonts w:ascii="GHEA Grapalat" w:hAnsi="GHEA Grapalat"/>
          <w:sz w:val="20"/>
          <w:szCs w:val="20"/>
        </w:rPr>
      </w:pPr>
    </w:p>
    <w:p w14:paraId="60D56875"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2.  Կոնստրուկտիվ մաս</w:t>
      </w:r>
    </w:p>
    <w:p w14:paraId="7615410B"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 xml:space="preserve">կոնստրուկտիվ լուծումներ, </w:t>
      </w:r>
    </w:p>
    <w:p w14:paraId="286D3C75"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մասնագրեր, հանգույցներ,</w:t>
      </w:r>
    </w:p>
    <w:p w14:paraId="01B518EB"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կոնստրուկտորական հաշվարկների հաշվետվություն:</w:t>
      </w:r>
    </w:p>
    <w:p w14:paraId="1B899CA1" w14:textId="77777777" w:rsidR="008C1203" w:rsidRPr="00790BCA" w:rsidRDefault="008C1203" w:rsidP="008C1203">
      <w:pPr>
        <w:ind w:left="84" w:firstLine="58"/>
        <w:jc w:val="both"/>
        <w:rPr>
          <w:rFonts w:ascii="GHEA Grapalat" w:hAnsi="GHEA Grapalat"/>
          <w:sz w:val="20"/>
          <w:szCs w:val="20"/>
        </w:rPr>
      </w:pPr>
    </w:p>
    <w:p w14:paraId="094A9B3E"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3.Ինժեներական ներքին և արտաքին համակարգեր.</w:t>
      </w:r>
    </w:p>
    <w:p w14:paraId="0E326056"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ջեռուցում և օդափոխություն,</w:t>
      </w:r>
    </w:p>
    <w:p w14:paraId="3DA6694E"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ջրամատակարարում և ջրահեռացում,</w:t>
      </w:r>
    </w:p>
    <w:p w14:paraId="3422B9AA"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էլեկտրամատակարարում,</w:t>
      </w:r>
    </w:p>
    <w:p w14:paraId="333990EA"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գազամատակարարում,</w:t>
      </w:r>
    </w:p>
    <w:p w14:paraId="427938E6"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հակահրդեհային ահազանգման համակարգ:</w:t>
      </w:r>
    </w:p>
    <w:p w14:paraId="3F88ABDE" w14:textId="77777777" w:rsidR="008C1203" w:rsidRPr="00790BCA" w:rsidRDefault="008C1203" w:rsidP="008C1203">
      <w:pPr>
        <w:pStyle w:val="aff3"/>
        <w:ind w:left="84" w:firstLine="58"/>
        <w:jc w:val="both"/>
        <w:rPr>
          <w:rFonts w:ascii="GHEA Grapalat" w:hAnsi="GHEA Grapalat"/>
          <w:sz w:val="20"/>
          <w:szCs w:val="20"/>
        </w:rPr>
      </w:pPr>
    </w:p>
    <w:p w14:paraId="79363518"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4. Նախահաշիվ  և ծավալաթերթ</w:t>
      </w:r>
    </w:p>
    <w:p w14:paraId="2F9FC491"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5. Շինարարական աշխատանքների ծավալների ամփոփագիր,</w:t>
      </w:r>
    </w:p>
    <w:p w14:paraId="1F44C96B"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6.Տեղադրվող սարք/սարքավորումների անվանացանկ տեխնիկական ցուցանիշներով և շահագործման երաշխիքային ժամկետներով,</w:t>
      </w:r>
    </w:p>
    <w:p w14:paraId="2CEFC013" w14:textId="77777777" w:rsidR="008C1203" w:rsidRPr="00790BCA" w:rsidRDefault="008C1203" w:rsidP="008C1203">
      <w:pPr>
        <w:ind w:left="84" w:firstLine="58"/>
        <w:jc w:val="both"/>
        <w:rPr>
          <w:rFonts w:ascii="GHEA Grapalat" w:hAnsi="GHEA Grapalat"/>
          <w:sz w:val="20"/>
          <w:szCs w:val="20"/>
          <w:lang w:val="hy-AM"/>
        </w:rPr>
      </w:pPr>
      <w:r w:rsidRPr="00790BCA">
        <w:rPr>
          <w:rFonts w:ascii="GHEA Grapalat" w:hAnsi="GHEA Grapalat"/>
          <w:sz w:val="20"/>
          <w:szCs w:val="20"/>
        </w:rPr>
        <w:t>7.Օգտագործվող նյութերի և շինվածքների անվանացանկ՝ համապատասխան երաշխիքային ժամկետով</w:t>
      </w:r>
      <w:r w:rsidRPr="00790BCA">
        <w:rPr>
          <w:rFonts w:ascii="GHEA Grapalat" w:hAnsi="GHEA Grapalat"/>
          <w:sz w:val="20"/>
          <w:szCs w:val="20"/>
          <w:lang w:val="hy-AM"/>
        </w:rPr>
        <w:t>,</w:t>
      </w:r>
    </w:p>
    <w:p w14:paraId="04A86735" w14:textId="77777777" w:rsidR="008C1203" w:rsidRPr="00790BCA" w:rsidRDefault="008C1203" w:rsidP="008C1203">
      <w:pPr>
        <w:ind w:left="84" w:firstLine="58"/>
        <w:jc w:val="both"/>
        <w:rPr>
          <w:rFonts w:ascii="GHEA Grapalat" w:hAnsi="GHEA Grapalat"/>
          <w:sz w:val="20"/>
          <w:szCs w:val="20"/>
          <w:lang w:val="hy-AM"/>
        </w:rPr>
      </w:pPr>
      <w:r w:rsidRPr="00790BCA">
        <w:rPr>
          <w:rFonts w:ascii="GHEA Grapalat" w:hAnsi="GHEA Grapalat"/>
          <w:sz w:val="20"/>
          <w:szCs w:val="20"/>
          <w:lang w:val="hy-AM"/>
        </w:rPr>
        <w:t>8.</w:t>
      </w:r>
      <w:r w:rsidRPr="00790BCA">
        <w:rPr>
          <w:rFonts w:ascii="GHEA Grapalat" w:eastAsia="GHEA Grapalat" w:hAnsi="GHEA Grapalat" w:cs="GHEA Grapalat"/>
          <w:color w:val="000000"/>
          <w:sz w:val="20"/>
          <w:szCs w:val="20"/>
          <w:highlight w:val="white"/>
          <w:lang w:val="hy-AM"/>
        </w:rPr>
        <w:t xml:space="preserve"> </w:t>
      </w:r>
      <w:r w:rsidRPr="00D91D6B">
        <w:rPr>
          <w:rFonts w:ascii="GHEA Grapalat" w:hAnsi="GHEA Grapalat"/>
          <w:sz w:val="20"/>
          <w:szCs w:val="20"/>
          <w:lang w:val="hy-AM"/>
        </w:rPr>
        <w:t>Էներգախնայողությանն</w:t>
      </w:r>
      <w:r w:rsidRPr="00790BCA">
        <w:rPr>
          <w:rFonts w:ascii="GHEA Grapalat" w:hAnsi="GHEA Grapalat"/>
          <w:sz w:val="20"/>
          <w:szCs w:val="20"/>
          <w:lang w:val="hy-AM"/>
        </w:rPr>
        <w:t xml:space="preserve"> և էներգաարդյունավետությանն ուղղված միջոցառումներ (արևային վահանակների և/կամ  ջրատաքացուցիչների տեղադրման հնարավորության դիտարկում)։</w:t>
      </w:r>
    </w:p>
    <w:p w14:paraId="4B8C089C" w14:textId="77777777" w:rsidR="008C1203" w:rsidRPr="00790BCA" w:rsidRDefault="008C1203" w:rsidP="008C1203">
      <w:pPr>
        <w:ind w:left="84" w:firstLine="58"/>
        <w:jc w:val="both"/>
        <w:rPr>
          <w:rFonts w:ascii="GHEA Grapalat" w:hAnsi="GHEA Grapalat"/>
          <w:b/>
          <w:sz w:val="20"/>
          <w:szCs w:val="20"/>
          <w:u w:val="single"/>
          <w:lang w:val="hy-AM"/>
        </w:rPr>
      </w:pPr>
      <w:r w:rsidRPr="00790BCA">
        <w:rPr>
          <w:rFonts w:ascii="GHEA Grapalat" w:hAnsi="GHEA Grapalat"/>
          <w:b/>
          <w:sz w:val="20"/>
          <w:szCs w:val="20"/>
          <w:lang w:val="hy-AM"/>
        </w:rPr>
        <w:t>Նախագծանախահաշվային փաստաթղթերի փորձաքննություն</w:t>
      </w:r>
    </w:p>
    <w:p w14:paraId="563336E4" w14:textId="77777777" w:rsidR="008C1203" w:rsidRPr="00790BCA" w:rsidRDefault="008C1203" w:rsidP="008C1203">
      <w:pPr>
        <w:ind w:left="84" w:firstLine="58"/>
        <w:jc w:val="both"/>
        <w:rPr>
          <w:rFonts w:ascii="GHEA Grapalat" w:hAnsi="GHEA Grapalat"/>
          <w:sz w:val="20"/>
          <w:szCs w:val="20"/>
          <w:lang w:val="hy-AM"/>
        </w:rPr>
      </w:pPr>
      <w:r w:rsidRPr="00D91D6B">
        <w:rPr>
          <w:rFonts w:ascii="GHEA Grapalat" w:hAnsi="GHEA Grapalat"/>
          <w:sz w:val="20"/>
          <w:szCs w:val="20"/>
          <w:lang w:val="hy-AM"/>
        </w:rPr>
        <w:t>Նախագծանախահաշվային</w:t>
      </w:r>
      <w:r w:rsidRPr="00790BCA">
        <w:rPr>
          <w:rFonts w:ascii="GHEA Grapalat" w:hAnsi="GHEA Grapalat"/>
          <w:sz w:val="20"/>
          <w:szCs w:val="20"/>
          <w:lang w:val="hy-AM"/>
        </w:rPr>
        <w:t xml:space="preserve"> փաստաթղթերի ամբողջական փաթեթը պատվիրատուին ներկայացնել փորձաքննության համար:</w:t>
      </w:r>
    </w:p>
    <w:p w14:paraId="05CDAA17"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Այլ պահանջներ</w:t>
      </w:r>
    </w:p>
    <w:p w14:paraId="3E02DEFD"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lang w:val="hy-AM"/>
        </w:rPr>
        <w:t xml:space="preserve">Աշխատանքային նախագիծը կազմել ՀՀ-ում գործող շինարարական նորմերի և կանոնների </w:t>
      </w:r>
      <w:r w:rsidRPr="00D91D6B">
        <w:rPr>
          <w:rFonts w:ascii="GHEA Grapalat" w:hAnsi="GHEA Grapalat"/>
          <w:sz w:val="20"/>
          <w:szCs w:val="20"/>
          <w:lang w:val="hy-AM"/>
        </w:rPr>
        <w:t>պահանջներին</w:t>
      </w:r>
      <w:r w:rsidRPr="00790BCA">
        <w:rPr>
          <w:rFonts w:ascii="GHEA Grapalat" w:hAnsi="GHEA Grapalat"/>
          <w:sz w:val="20"/>
          <w:szCs w:val="20"/>
          <w:lang w:val="hy-AM"/>
        </w:rPr>
        <w:t xml:space="preserve"> համապատասխան՝ ներառելով, բայց չսահմանափակվելով, ներքոհիշյալ իրավական ակտերի պահանջների կատարմամբ։ </w:t>
      </w:r>
      <w:r w:rsidRPr="00790BCA">
        <w:rPr>
          <w:rFonts w:ascii="GHEA Grapalat" w:hAnsi="GHEA Grapalat"/>
          <w:sz w:val="20"/>
          <w:szCs w:val="20"/>
        </w:rPr>
        <w:t>Մասնավորապես՝</w:t>
      </w:r>
    </w:p>
    <w:p w14:paraId="0F317751"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«Էներգախնայողության և վերականգնվող էներգետիկայի մասին» ՀՀ օրենք,</w:t>
      </w:r>
    </w:p>
    <w:p w14:paraId="77BB0503"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5CBC32D5"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790BCA">
        <w:rPr>
          <w:rFonts w:ascii="Calibri" w:hAnsi="Calibri" w:cs="Calibri"/>
          <w:sz w:val="20"/>
          <w:szCs w:val="20"/>
        </w:rPr>
        <w:t> </w:t>
      </w:r>
      <w:r w:rsidRPr="00790BCA">
        <w:rPr>
          <w:rFonts w:ascii="GHEA Grapalat" w:hAnsi="GHEA Grapalat"/>
          <w:sz w:val="20"/>
          <w:szCs w:val="20"/>
        </w:rPr>
        <w:t>թվականի N 1399-Ն որոշում,</w:t>
      </w:r>
    </w:p>
    <w:p w14:paraId="3AF70134"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 քաղաքաշինության նախարարի 14 հունվարի 2008թ</w:t>
      </w:r>
      <w:r w:rsidRPr="00790BCA">
        <w:rPr>
          <w:rFonts w:ascii="Cambria Math" w:eastAsia="MS Gothic" w:hAnsi="Cambria Math" w:cs="Cambria Math"/>
          <w:sz w:val="20"/>
          <w:szCs w:val="20"/>
        </w:rPr>
        <w:t>․</w:t>
      </w:r>
      <w:r w:rsidRPr="00790BCA">
        <w:rPr>
          <w:rFonts w:ascii="GHEA Grapalat" w:hAnsi="GHEA Grapalat"/>
          <w:sz w:val="20"/>
          <w:szCs w:val="20"/>
        </w:rPr>
        <w:t xml:space="preserve"> N 11-Ն հրաման, </w:t>
      </w:r>
    </w:p>
    <w:p w14:paraId="30F5E9FB"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651DFD9A"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lastRenderedPageBreak/>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4A96D85C"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31-03-«Հասարակական շենքեր և շինություններ»,</w:t>
      </w:r>
    </w:p>
    <w:p w14:paraId="17F70BFA"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20-04-«Երկրաշարժադիմացկուն շինարարություն»,</w:t>
      </w:r>
    </w:p>
    <w:p w14:paraId="7B934564"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5BDA09C8"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w:t>
      </w:r>
      <w:r w:rsidRPr="00790BCA">
        <w:rPr>
          <w:rFonts w:ascii="GHEA Grapalat" w:hAnsi="GHEA Grapalat"/>
          <w:bCs/>
          <w:sz w:val="20"/>
          <w:szCs w:val="20"/>
        </w:rPr>
        <w:t xml:space="preserve">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56B6329E"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 xml:space="preserve">ՀՀ կառավարության 16.02.2006թ թիվ 392-Ն որոշում </w:t>
      </w:r>
      <w:r w:rsidRPr="00790BCA">
        <w:rPr>
          <w:rFonts w:ascii="GHEA Grapalat" w:hAnsi="GHEA Grapalat"/>
          <w:bCs/>
          <w:sz w:val="20"/>
          <w:szCs w:val="20"/>
        </w:rPr>
        <w:t>«</w:t>
      </w:r>
      <w:r w:rsidRPr="00790BCA">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6C0C5FF"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Այլ իրավական փաստաթղթեր:</w:t>
      </w:r>
    </w:p>
    <w:p w14:paraId="4C787F02" w14:textId="77777777" w:rsidR="008C1203" w:rsidRPr="00790BCA" w:rsidRDefault="008C1203" w:rsidP="008C1203">
      <w:pPr>
        <w:ind w:left="84" w:firstLine="58"/>
        <w:jc w:val="both"/>
        <w:rPr>
          <w:rFonts w:ascii="GHEA Grapalat" w:hAnsi="GHEA Grapalat"/>
          <w:sz w:val="20"/>
          <w:szCs w:val="20"/>
        </w:rPr>
      </w:pPr>
    </w:p>
    <w:p w14:paraId="45AD527B" w14:textId="77777777" w:rsidR="008C1203" w:rsidRPr="00790BCA" w:rsidRDefault="008C1203" w:rsidP="008C1203">
      <w:pPr>
        <w:ind w:left="84" w:firstLine="58"/>
        <w:jc w:val="both"/>
        <w:rPr>
          <w:rFonts w:ascii="GHEA Grapalat" w:hAnsi="GHEA Grapalat"/>
          <w:b/>
          <w:color w:val="000000" w:themeColor="text1"/>
          <w:sz w:val="20"/>
          <w:szCs w:val="20"/>
        </w:rPr>
      </w:pPr>
      <w:r w:rsidRPr="00790BCA">
        <w:rPr>
          <w:rFonts w:ascii="GHEA Grapalat" w:hAnsi="GHEA Grapalat"/>
          <w:sz w:val="20"/>
          <w:szCs w:val="20"/>
        </w:rPr>
        <w:t>Նախագծանախահաշվային փաստաթղթերը ներկայացնել տպագիր, հայերեն և ռուսերեն լեզուներով 4 օրինակից և էլեկտրոնային տարբերակով (CAD և PDF ձևաչափով), իսկ նախահաշիվը և ծավալաթերթը՝ MC EXCEL տարբերակով:</w:t>
      </w:r>
    </w:p>
    <w:p w14:paraId="254221F6" w14:textId="77777777" w:rsidR="008C1203" w:rsidRPr="00790BCA" w:rsidRDefault="008C1203" w:rsidP="008C1203">
      <w:pPr>
        <w:ind w:left="84" w:firstLine="58"/>
        <w:jc w:val="both"/>
        <w:rPr>
          <w:rFonts w:ascii="GHEA Grapalat" w:hAnsi="GHEA Grapalat" w:cs="Sylfaen"/>
          <w:sz w:val="20"/>
          <w:szCs w:val="20"/>
        </w:rPr>
      </w:pPr>
      <w:r w:rsidRPr="00790BCA">
        <w:rPr>
          <w:rFonts w:ascii="GHEA Grapalat" w:hAnsi="GHEA Grapalat"/>
          <w:sz w:val="20"/>
          <w:szCs w:val="20"/>
        </w:rPr>
        <w:t>Նախագիծը պետք է կատարվի ՀՀ-ում գործող շինարարական նորմերին և կանոններին համապատասխան:</w:t>
      </w:r>
    </w:p>
    <w:p w14:paraId="751D95B5" w14:textId="77777777" w:rsidR="008C1203" w:rsidRPr="00822234" w:rsidRDefault="008C1203" w:rsidP="008C1203">
      <w:pPr>
        <w:ind w:left="84" w:firstLine="58"/>
        <w:rPr>
          <w:rFonts w:cs="Dubai Medium"/>
          <w:b/>
          <w:sz w:val="28"/>
        </w:rPr>
      </w:pPr>
    </w:p>
    <w:tbl>
      <w:tblPr>
        <w:tblStyle w:val="aff2"/>
        <w:tblW w:w="0" w:type="auto"/>
        <w:tblInd w:w="108" w:type="dxa"/>
        <w:tblLook w:val="04A0" w:firstRow="1" w:lastRow="0" w:firstColumn="1" w:lastColumn="0" w:noHBand="0" w:noVBand="1"/>
      </w:tblPr>
      <w:tblGrid>
        <w:gridCol w:w="2070"/>
        <w:gridCol w:w="1080"/>
        <w:gridCol w:w="4753"/>
        <w:gridCol w:w="1992"/>
      </w:tblGrid>
      <w:tr w:rsidR="00180DCF" w:rsidRPr="005056E9" w14:paraId="68C3543C" w14:textId="77777777" w:rsidTr="00180DCF">
        <w:tc>
          <w:tcPr>
            <w:tcW w:w="2070" w:type="dxa"/>
          </w:tcPr>
          <w:p w14:paraId="59FBC6F8" w14:textId="77777777" w:rsidR="00180DCF" w:rsidRPr="00F07BEC" w:rsidRDefault="00180DCF" w:rsidP="00F4188A">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Ծառայություն</w:t>
            </w:r>
          </w:p>
        </w:tc>
        <w:tc>
          <w:tcPr>
            <w:tcW w:w="1080" w:type="dxa"/>
          </w:tcPr>
          <w:p w14:paraId="2B0D0C29" w14:textId="77777777" w:rsidR="00180DCF" w:rsidRPr="00F07BEC" w:rsidRDefault="00180DCF" w:rsidP="00F4188A">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փուլեր</w:t>
            </w:r>
          </w:p>
        </w:tc>
        <w:tc>
          <w:tcPr>
            <w:tcW w:w="4753" w:type="dxa"/>
          </w:tcPr>
          <w:p w14:paraId="2E98423C" w14:textId="77777777" w:rsidR="00180DCF" w:rsidRPr="00F07BEC" w:rsidRDefault="00180DCF" w:rsidP="00F4188A">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Կատարման չափորոշիչ</w:t>
            </w:r>
          </w:p>
        </w:tc>
        <w:tc>
          <w:tcPr>
            <w:tcW w:w="1992" w:type="dxa"/>
          </w:tcPr>
          <w:p w14:paraId="2231BA43" w14:textId="77777777" w:rsidR="00180DCF" w:rsidRPr="00F07BEC" w:rsidRDefault="00180DCF" w:rsidP="00F4188A">
            <w:pPr>
              <w:jc w:val="center"/>
              <w:rPr>
                <w:rFonts w:ascii="GHEA Grapalat" w:hAnsi="GHEA Grapalat" w:cs="Arial"/>
                <w:bCs/>
                <w:kern w:val="32"/>
                <w:sz w:val="18"/>
                <w:szCs w:val="18"/>
                <w:lang w:val="hy-AM"/>
              </w:rPr>
            </w:pPr>
            <w:r w:rsidRPr="00F07BEC">
              <w:rPr>
                <w:rFonts w:ascii="GHEA Grapalat" w:hAnsi="GHEA Grapalat" w:cs="Arial"/>
                <w:bCs/>
                <w:kern w:val="32"/>
                <w:sz w:val="18"/>
                <w:szCs w:val="18"/>
                <w:lang w:val="hy-AM"/>
              </w:rPr>
              <w:t>Վճարման ենթակա գումար</w:t>
            </w:r>
          </w:p>
        </w:tc>
      </w:tr>
      <w:tr w:rsidR="00180DCF" w:rsidRPr="005056E9" w14:paraId="4969C0F9" w14:textId="77777777" w:rsidTr="00180DCF">
        <w:tc>
          <w:tcPr>
            <w:tcW w:w="2070" w:type="dxa"/>
            <w:vMerge w:val="restart"/>
          </w:tcPr>
          <w:p w14:paraId="28836EF8"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Նախագծա</w:t>
            </w:r>
            <w:r w:rsidRPr="00F07BEC">
              <w:rPr>
                <w:rFonts w:ascii="GHEA Grapalat" w:hAnsi="GHEA Grapalat" w:cs="Arial"/>
                <w:bCs/>
                <w:kern w:val="32"/>
                <w:sz w:val="18"/>
                <w:szCs w:val="18"/>
                <w:lang w:val="hy-AM"/>
              </w:rPr>
              <w:softHyphen/>
              <w:t>նախահաշվային  փաստաթղթերի մշակման խորհրդատվական ծառայություն</w:t>
            </w:r>
          </w:p>
        </w:tc>
        <w:tc>
          <w:tcPr>
            <w:tcW w:w="1080" w:type="dxa"/>
          </w:tcPr>
          <w:p w14:paraId="5544EC85"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1</w:t>
            </w:r>
          </w:p>
        </w:tc>
        <w:tc>
          <w:tcPr>
            <w:tcW w:w="4753" w:type="dxa"/>
          </w:tcPr>
          <w:p w14:paraId="50328EA5" w14:textId="77777777" w:rsidR="00180DCF" w:rsidRPr="00DA53AE" w:rsidRDefault="00180DCF" w:rsidP="00F4188A">
            <w:pPr>
              <w:jc w:val="both"/>
              <w:rPr>
                <w:rFonts w:ascii="GHEA Grapalat" w:hAnsi="GHEA Grapalat" w:cs="Arial"/>
                <w:bCs/>
                <w:kern w:val="32"/>
                <w:sz w:val="18"/>
                <w:szCs w:val="18"/>
                <w:lang w:val="hy-AM"/>
              </w:rPr>
            </w:pPr>
            <w:r>
              <w:rPr>
                <w:rFonts w:ascii="GHEA Grapalat" w:hAnsi="GHEA Grapalat" w:cs="Arial"/>
                <w:bCs/>
                <w:kern w:val="32"/>
                <w:sz w:val="18"/>
                <w:szCs w:val="18"/>
                <w:lang w:val="hy-AM"/>
              </w:rPr>
              <w:t xml:space="preserve">Հատակագծերի </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կահավորմամբ</w:t>
            </w:r>
            <w:r w:rsidRPr="00DA53AE">
              <w:rPr>
                <w:rFonts w:ascii="GHEA Grapalat" w:hAnsi="GHEA Grapalat" w:cs="Arial"/>
                <w:bCs/>
                <w:kern w:val="32"/>
                <w:sz w:val="18"/>
                <w:szCs w:val="18"/>
                <w:lang w:val="hy-AM"/>
              </w:rPr>
              <w:t>)</w:t>
            </w:r>
            <w:r>
              <w:rPr>
                <w:rFonts w:ascii="GHEA Grapalat" w:hAnsi="GHEA Grapalat" w:cs="Arial"/>
                <w:bCs/>
                <w:kern w:val="32"/>
                <w:sz w:val="18"/>
                <w:szCs w:val="18"/>
                <w:lang w:val="hy-AM"/>
              </w:rPr>
              <w:t>, ճակատների և  կտրվածքների գծագրերի, ինչպես նաև 3</w:t>
            </w:r>
            <w:r w:rsidRPr="00DA53AE">
              <w:rPr>
                <w:rFonts w:ascii="GHEA Grapalat" w:hAnsi="GHEA Grapalat" w:cs="Arial"/>
                <w:bCs/>
                <w:kern w:val="32"/>
                <w:sz w:val="18"/>
                <w:szCs w:val="18"/>
                <w:lang w:val="hy-AM"/>
              </w:rPr>
              <w:t xml:space="preserve">D </w:t>
            </w:r>
            <w:r>
              <w:rPr>
                <w:rFonts w:ascii="GHEA Grapalat" w:hAnsi="GHEA Grapalat" w:cs="Arial"/>
                <w:bCs/>
                <w:kern w:val="32"/>
                <w:sz w:val="18"/>
                <w:szCs w:val="18"/>
                <w:lang w:val="hy-AM"/>
              </w:rPr>
              <w:t>պատկերների համաձայնեցում պատվիրատուի հետ</w:t>
            </w:r>
          </w:p>
        </w:tc>
        <w:tc>
          <w:tcPr>
            <w:tcW w:w="1992" w:type="dxa"/>
          </w:tcPr>
          <w:p w14:paraId="3E973219"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3</w:t>
            </w:r>
            <w:r w:rsidRPr="00F07BEC">
              <w:rPr>
                <w:rFonts w:ascii="GHEA Grapalat" w:hAnsi="GHEA Grapalat" w:cs="Arial"/>
                <w:bCs/>
                <w:kern w:val="32"/>
                <w:sz w:val="18"/>
                <w:szCs w:val="18"/>
                <w:lang w:val="hy-AM"/>
              </w:rPr>
              <w:t>0%</w:t>
            </w:r>
          </w:p>
        </w:tc>
      </w:tr>
      <w:tr w:rsidR="00180DCF" w:rsidRPr="005056E9" w14:paraId="7BB657CF" w14:textId="77777777" w:rsidTr="00180DCF">
        <w:tc>
          <w:tcPr>
            <w:tcW w:w="2070" w:type="dxa"/>
            <w:vMerge/>
          </w:tcPr>
          <w:p w14:paraId="791CECC4" w14:textId="77777777" w:rsidR="00180DCF" w:rsidRPr="00F07BEC" w:rsidRDefault="00180DCF" w:rsidP="00F4188A">
            <w:pPr>
              <w:jc w:val="both"/>
              <w:rPr>
                <w:rFonts w:ascii="GHEA Grapalat" w:hAnsi="GHEA Grapalat" w:cs="Arial"/>
                <w:bCs/>
                <w:kern w:val="32"/>
                <w:sz w:val="18"/>
                <w:szCs w:val="18"/>
                <w:lang w:val="hy-AM"/>
              </w:rPr>
            </w:pPr>
          </w:p>
        </w:tc>
        <w:tc>
          <w:tcPr>
            <w:tcW w:w="1080" w:type="dxa"/>
          </w:tcPr>
          <w:p w14:paraId="65B41303"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 2</w:t>
            </w:r>
          </w:p>
        </w:tc>
        <w:tc>
          <w:tcPr>
            <w:tcW w:w="4753" w:type="dxa"/>
          </w:tcPr>
          <w:p w14:paraId="484A4503"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Պարզ փորձաքննության անցկացման համար պատվիրատուին նախագծանախահաշվային փաստաթղթերի ամբողջական փաթեթի ներկայացում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2 տպագիր օրինակ)</w:t>
            </w:r>
          </w:p>
        </w:tc>
        <w:tc>
          <w:tcPr>
            <w:tcW w:w="1992" w:type="dxa"/>
          </w:tcPr>
          <w:p w14:paraId="644665A5"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 xml:space="preserve">Պայմանագրային գնի </w:t>
            </w:r>
            <w:r>
              <w:rPr>
                <w:rFonts w:ascii="GHEA Grapalat" w:hAnsi="GHEA Grapalat" w:cs="Arial"/>
                <w:bCs/>
                <w:kern w:val="32"/>
                <w:sz w:val="18"/>
                <w:szCs w:val="18"/>
                <w:lang w:val="hy-AM"/>
              </w:rPr>
              <w:t>5</w:t>
            </w:r>
            <w:r w:rsidRPr="00F07BEC">
              <w:rPr>
                <w:rFonts w:ascii="GHEA Grapalat" w:hAnsi="GHEA Grapalat" w:cs="Arial"/>
                <w:bCs/>
                <w:kern w:val="32"/>
                <w:sz w:val="18"/>
                <w:szCs w:val="18"/>
                <w:lang w:val="hy-AM"/>
              </w:rPr>
              <w:t>0%</w:t>
            </w:r>
          </w:p>
        </w:tc>
      </w:tr>
      <w:tr w:rsidR="00180DCF" w:rsidRPr="005056E9" w14:paraId="1D02E479" w14:textId="77777777" w:rsidTr="00180DCF">
        <w:tc>
          <w:tcPr>
            <w:tcW w:w="2070" w:type="dxa"/>
            <w:vMerge/>
          </w:tcPr>
          <w:p w14:paraId="1D539D7B" w14:textId="77777777" w:rsidR="00180DCF" w:rsidRPr="00F07BEC" w:rsidRDefault="00180DCF" w:rsidP="00F4188A">
            <w:pPr>
              <w:jc w:val="both"/>
              <w:rPr>
                <w:rFonts w:ascii="GHEA Grapalat" w:hAnsi="GHEA Grapalat" w:cs="Arial"/>
                <w:bCs/>
                <w:kern w:val="32"/>
                <w:sz w:val="18"/>
                <w:szCs w:val="18"/>
                <w:lang w:val="hy-AM"/>
              </w:rPr>
            </w:pPr>
          </w:p>
        </w:tc>
        <w:tc>
          <w:tcPr>
            <w:tcW w:w="1080" w:type="dxa"/>
          </w:tcPr>
          <w:p w14:paraId="2BCD4623"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Փուլ</w:t>
            </w:r>
            <w:r>
              <w:rPr>
                <w:rFonts w:ascii="GHEA Grapalat" w:hAnsi="GHEA Grapalat" w:cs="Arial"/>
                <w:bCs/>
                <w:kern w:val="32"/>
                <w:sz w:val="18"/>
                <w:szCs w:val="18"/>
                <w:lang w:val="hy-AM"/>
              </w:rPr>
              <w:t xml:space="preserve"> 3</w:t>
            </w:r>
          </w:p>
        </w:tc>
        <w:tc>
          <w:tcPr>
            <w:tcW w:w="4753" w:type="dxa"/>
          </w:tcPr>
          <w:p w14:paraId="7D086701" w14:textId="77777777" w:rsidR="00180DCF" w:rsidRPr="00F07BEC" w:rsidRDefault="00180DCF" w:rsidP="00F4188A">
            <w:pPr>
              <w:jc w:val="both"/>
              <w:rPr>
                <w:rFonts w:ascii="GHEA Grapalat" w:hAnsi="GHEA Grapalat" w:cs="Arial"/>
                <w:bCs/>
                <w:kern w:val="32"/>
                <w:sz w:val="18"/>
                <w:szCs w:val="18"/>
                <w:lang w:val="hy-AM"/>
              </w:rPr>
            </w:pPr>
            <w:r>
              <w:rPr>
                <w:rFonts w:ascii="GHEA Grapalat" w:hAnsi="GHEA Grapalat" w:cs="Arial"/>
                <w:bCs/>
                <w:kern w:val="32"/>
                <w:sz w:val="18"/>
                <w:szCs w:val="18"/>
                <w:lang w:val="hy-AM"/>
              </w:rPr>
              <w:t>Բոլոր անհրաժեշտ</w:t>
            </w:r>
            <w:r w:rsidRPr="00F07BEC">
              <w:rPr>
                <w:rFonts w:ascii="GHEA Grapalat" w:hAnsi="GHEA Grapalat" w:cs="Arial"/>
                <w:bCs/>
                <w:kern w:val="32"/>
                <w:sz w:val="18"/>
                <w:szCs w:val="18"/>
                <w:lang w:val="hy-AM"/>
              </w:rPr>
              <w:t xml:space="preserve"> փորձաքննությ</w:t>
            </w:r>
            <w:r>
              <w:rPr>
                <w:rFonts w:ascii="GHEA Grapalat" w:hAnsi="GHEA Grapalat" w:cs="Arial"/>
                <w:bCs/>
                <w:kern w:val="32"/>
                <w:sz w:val="18"/>
                <w:szCs w:val="18"/>
                <w:lang w:val="hy-AM"/>
              </w:rPr>
              <w:t>ու</w:t>
            </w:r>
            <w:r w:rsidRPr="00F07BEC">
              <w:rPr>
                <w:rFonts w:ascii="GHEA Grapalat" w:hAnsi="GHEA Grapalat" w:cs="Arial"/>
                <w:bCs/>
                <w:kern w:val="32"/>
                <w:sz w:val="18"/>
                <w:szCs w:val="18"/>
                <w:lang w:val="hy-AM"/>
              </w:rPr>
              <w:t>ն</w:t>
            </w:r>
            <w:r>
              <w:rPr>
                <w:rFonts w:ascii="GHEA Grapalat" w:hAnsi="GHEA Grapalat" w:cs="Arial"/>
                <w:bCs/>
                <w:kern w:val="32"/>
                <w:sz w:val="18"/>
                <w:szCs w:val="18"/>
                <w:lang w:val="hy-AM"/>
              </w:rPr>
              <w:t>ների</w:t>
            </w:r>
            <w:r w:rsidRPr="00F07BEC">
              <w:rPr>
                <w:rFonts w:ascii="GHEA Grapalat" w:hAnsi="GHEA Grapalat" w:cs="Arial"/>
                <w:bCs/>
                <w:kern w:val="32"/>
                <w:sz w:val="18"/>
                <w:szCs w:val="18"/>
                <w:lang w:val="hy-AM"/>
              </w:rPr>
              <w:t xml:space="preserve"> դրական եզրակացույթուն</w:t>
            </w:r>
            <w:r>
              <w:rPr>
                <w:rFonts w:ascii="GHEA Grapalat" w:hAnsi="GHEA Grapalat" w:cs="Arial"/>
                <w:bCs/>
                <w:kern w:val="32"/>
                <w:sz w:val="18"/>
                <w:szCs w:val="18"/>
                <w:lang w:val="hy-AM"/>
              </w:rPr>
              <w:t>ները</w:t>
            </w:r>
            <w:r w:rsidRPr="00F07BEC">
              <w:rPr>
                <w:rFonts w:ascii="GHEA Grapalat" w:hAnsi="GHEA Grapalat" w:cs="Arial"/>
                <w:bCs/>
                <w:kern w:val="32"/>
                <w:sz w:val="18"/>
                <w:szCs w:val="18"/>
                <w:lang w:val="hy-AM"/>
              </w:rPr>
              <w:t xml:space="preserve"> ստացած  </w:t>
            </w:r>
            <w:r>
              <w:rPr>
                <w:rFonts w:ascii="GHEA Grapalat" w:hAnsi="GHEA Grapalat" w:cs="Arial"/>
                <w:bCs/>
                <w:kern w:val="32"/>
                <w:sz w:val="18"/>
                <w:szCs w:val="18"/>
                <w:lang w:val="hy-AM"/>
              </w:rPr>
              <w:t>ն</w:t>
            </w:r>
            <w:r w:rsidRPr="00F07BEC">
              <w:rPr>
                <w:rFonts w:ascii="GHEA Grapalat" w:hAnsi="GHEA Grapalat" w:cs="Arial"/>
                <w:bCs/>
                <w:kern w:val="32"/>
                <w:sz w:val="18"/>
                <w:szCs w:val="18"/>
                <w:lang w:val="hy-AM"/>
              </w:rPr>
              <w:t>ագծանախահաշվային փաստաթղթերի ամբողջական փաթեթի ներկայացում պատվիրատուին (էլ</w:t>
            </w:r>
            <w:r w:rsidRPr="00F07BEC">
              <w:rPr>
                <w:rFonts w:ascii="Cambria Math" w:hAnsi="Cambria Math" w:cs="Cambria Math"/>
                <w:bCs/>
                <w:kern w:val="32"/>
                <w:sz w:val="18"/>
                <w:szCs w:val="18"/>
                <w:lang w:val="hy-AM"/>
              </w:rPr>
              <w:t>․</w:t>
            </w:r>
            <w:r w:rsidRPr="00F07BEC">
              <w:rPr>
                <w:rFonts w:ascii="GHEA Grapalat" w:hAnsi="GHEA Grapalat" w:cs="Arial"/>
                <w:bCs/>
                <w:kern w:val="32"/>
                <w:sz w:val="18"/>
                <w:szCs w:val="18"/>
                <w:lang w:val="hy-AM"/>
              </w:rPr>
              <w:t xml:space="preserve"> կրիչով* և </w:t>
            </w:r>
            <w:r w:rsidRPr="00E05DAB">
              <w:rPr>
                <w:rFonts w:ascii="GHEA Grapalat" w:hAnsi="GHEA Grapalat" w:cs="Arial"/>
                <w:bCs/>
                <w:kern w:val="32"/>
                <w:sz w:val="18"/>
                <w:szCs w:val="18"/>
                <w:lang w:val="hy-AM"/>
              </w:rPr>
              <w:t>4</w:t>
            </w:r>
            <w:r>
              <w:rPr>
                <w:rFonts w:ascii="GHEA Grapalat" w:hAnsi="GHEA Grapalat" w:cs="Arial"/>
                <w:bCs/>
                <w:kern w:val="32"/>
                <w:sz w:val="18"/>
                <w:szCs w:val="18"/>
                <w:lang w:val="hy-AM"/>
              </w:rPr>
              <w:t xml:space="preserve"> </w:t>
            </w:r>
            <w:r w:rsidRPr="00F07BEC">
              <w:rPr>
                <w:rFonts w:ascii="GHEA Grapalat" w:hAnsi="GHEA Grapalat" w:cs="Arial"/>
                <w:bCs/>
                <w:kern w:val="32"/>
                <w:sz w:val="18"/>
                <w:szCs w:val="18"/>
                <w:lang w:val="hy-AM"/>
              </w:rPr>
              <w:t>տպագիր օրինակ)</w:t>
            </w:r>
          </w:p>
        </w:tc>
        <w:tc>
          <w:tcPr>
            <w:tcW w:w="1992" w:type="dxa"/>
          </w:tcPr>
          <w:p w14:paraId="46649DB4" w14:textId="77777777" w:rsidR="00180DCF" w:rsidRPr="00F07BEC" w:rsidRDefault="00180DCF" w:rsidP="00F4188A">
            <w:pPr>
              <w:jc w:val="both"/>
              <w:rPr>
                <w:rFonts w:ascii="GHEA Grapalat" w:hAnsi="GHEA Grapalat" w:cs="Arial"/>
                <w:bCs/>
                <w:kern w:val="32"/>
                <w:sz w:val="18"/>
                <w:szCs w:val="18"/>
                <w:lang w:val="hy-AM"/>
              </w:rPr>
            </w:pPr>
            <w:r w:rsidRPr="00F07BEC">
              <w:rPr>
                <w:rFonts w:ascii="GHEA Grapalat" w:hAnsi="GHEA Grapalat" w:cs="Arial"/>
                <w:bCs/>
                <w:kern w:val="32"/>
                <w:sz w:val="18"/>
                <w:szCs w:val="18"/>
                <w:lang w:val="hy-AM"/>
              </w:rPr>
              <w:t>Պայմանագրային գնի 20%</w:t>
            </w:r>
          </w:p>
        </w:tc>
      </w:tr>
    </w:tbl>
    <w:p w14:paraId="0B053B91" w14:textId="77777777" w:rsidR="008C1203" w:rsidRDefault="008C1203" w:rsidP="00F4188A">
      <w:pPr>
        <w:rPr>
          <w:rFonts w:cs="Dubai Medium"/>
          <w:b/>
          <w:sz w:val="28"/>
          <w:lang w:val="hy-AM"/>
        </w:rPr>
      </w:pPr>
    </w:p>
    <w:p w14:paraId="62CAD20F" w14:textId="77777777" w:rsidR="008C1203" w:rsidRPr="00D80EBD" w:rsidRDefault="008C1203" w:rsidP="008C1203">
      <w:pPr>
        <w:rPr>
          <w:rFonts w:cs="Dubai Medium"/>
          <w:b/>
          <w:sz w:val="28"/>
          <w:lang w:val="hy-AM"/>
        </w:rPr>
      </w:pPr>
    </w:p>
    <w:tbl>
      <w:tblPr>
        <w:tblW w:w="9639" w:type="dxa"/>
        <w:jc w:val="center"/>
        <w:tblLayout w:type="fixed"/>
        <w:tblLook w:val="0000" w:firstRow="0" w:lastRow="0" w:firstColumn="0" w:lastColumn="0" w:noHBand="0" w:noVBand="0"/>
      </w:tblPr>
      <w:tblGrid>
        <w:gridCol w:w="4536"/>
        <w:gridCol w:w="760"/>
        <w:gridCol w:w="4343"/>
      </w:tblGrid>
      <w:tr w:rsidR="006433BC" w:rsidRPr="00F566BF" w14:paraId="04613814" w14:textId="77777777" w:rsidTr="00DA2823">
        <w:trPr>
          <w:jc w:val="center"/>
        </w:trPr>
        <w:tc>
          <w:tcPr>
            <w:tcW w:w="4536" w:type="dxa"/>
          </w:tcPr>
          <w:p w14:paraId="42A6E08A" w14:textId="77777777" w:rsidR="006433BC" w:rsidRPr="00F566BF" w:rsidRDefault="006433BC"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00DB2E" w14:textId="77777777" w:rsidR="006433BC" w:rsidRPr="00F566BF" w:rsidRDefault="006433BC" w:rsidP="00DA2823">
            <w:pPr>
              <w:rPr>
                <w:rFonts w:ascii="GHEA Grapalat" w:hAnsi="GHEA Grapalat"/>
                <w:sz w:val="22"/>
                <w:szCs w:val="22"/>
                <w:lang w:val="ru-RU"/>
              </w:rPr>
            </w:pPr>
          </w:p>
          <w:p w14:paraId="16E53B32" w14:textId="77777777" w:rsidR="006433BC" w:rsidRPr="00F566BF" w:rsidRDefault="006433BC" w:rsidP="00DA2823">
            <w:pPr>
              <w:rPr>
                <w:rFonts w:ascii="GHEA Grapalat" w:hAnsi="GHEA Grapalat"/>
                <w:lang w:val="ru-RU"/>
              </w:rPr>
            </w:pPr>
          </w:p>
          <w:p w14:paraId="731CAB94"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2DEF325F"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6C25AD" w14:textId="77777777" w:rsidR="006433BC" w:rsidRPr="00F566BF" w:rsidRDefault="006433BC"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EE3C68" w14:textId="77777777" w:rsidR="006433BC" w:rsidRPr="00F566BF" w:rsidRDefault="006433BC" w:rsidP="00DA2823">
            <w:pPr>
              <w:spacing w:line="360" w:lineRule="auto"/>
              <w:jc w:val="center"/>
              <w:rPr>
                <w:rFonts w:ascii="GHEA Grapalat" w:hAnsi="GHEA Grapalat"/>
                <w:lang w:val="ru-RU"/>
              </w:rPr>
            </w:pPr>
          </w:p>
        </w:tc>
        <w:tc>
          <w:tcPr>
            <w:tcW w:w="4343" w:type="dxa"/>
          </w:tcPr>
          <w:p w14:paraId="2D904477" w14:textId="77777777" w:rsidR="006433BC" w:rsidRPr="00F566BF" w:rsidRDefault="006433BC"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9F4540" w14:textId="77777777" w:rsidR="006433BC" w:rsidRPr="00F566BF" w:rsidRDefault="006433BC" w:rsidP="00DA2823">
            <w:pPr>
              <w:jc w:val="center"/>
              <w:rPr>
                <w:rFonts w:ascii="GHEA Grapalat" w:hAnsi="GHEA Grapalat"/>
                <w:lang w:val="ru-RU"/>
              </w:rPr>
            </w:pPr>
          </w:p>
          <w:p w14:paraId="03306EB0" w14:textId="77777777" w:rsidR="006433BC" w:rsidRPr="00F566BF" w:rsidRDefault="006433BC" w:rsidP="00DA2823">
            <w:pPr>
              <w:jc w:val="center"/>
              <w:rPr>
                <w:rFonts w:ascii="GHEA Grapalat" w:hAnsi="GHEA Grapalat"/>
                <w:lang w:val="ru-RU"/>
              </w:rPr>
            </w:pPr>
          </w:p>
          <w:p w14:paraId="7412FF85"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17E18A41"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281B09C" w14:textId="77777777" w:rsidR="006433BC" w:rsidRPr="00F566BF" w:rsidRDefault="006433BC"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57B3C8" w14:textId="77777777" w:rsidR="00CA021F" w:rsidRPr="0074499A" w:rsidRDefault="00CA021F" w:rsidP="00BC35F2">
      <w:pPr>
        <w:contextualSpacing/>
        <w:jc w:val="both"/>
        <w:rPr>
          <w:sz w:val="20"/>
          <w:szCs w:val="20"/>
          <w:lang w:val="pt-BR"/>
        </w:rPr>
      </w:pPr>
    </w:p>
    <w:p w14:paraId="74FE5D15" w14:textId="77777777" w:rsidR="0074499A" w:rsidRDefault="0074499A" w:rsidP="0074499A">
      <w:pPr>
        <w:rPr>
          <w:rFonts w:ascii="GHEA Grapalat" w:hAnsi="GHEA Grapalat"/>
          <w:sz w:val="18"/>
          <w:lang w:val="hy-AM"/>
        </w:rPr>
        <w:sectPr w:rsidR="0074499A" w:rsidSect="0074499A">
          <w:footnotePr>
            <w:pos w:val="beneathText"/>
          </w:footnotePr>
          <w:pgSz w:w="11906" w:h="16838" w:code="9"/>
          <w:pgMar w:top="533" w:right="850" w:bottom="720" w:left="900" w:header="562" w:footer="562" w:gutter="0"/>
          <w:cols w:space="720"/>
        </w:sectPr>
      </w:pPr>
      <w:bookmarkStart w:id="10" w:name="_GoBack"/>
      <w:bookmarkEnd w:id="10"/>
    </w:p>
    <w:p w14:paraId="0DEA9368" w14:textId="77777777" w:rsidR="0074499A" w:rsidRDefault="0074499A" w:rsidP="0074499A">
      <w:pPr>
        <w:jc w:val="right"/>
        <w:rPr>
          <w:rFonts w:ascii="GHEA Grapalat" w:hAnsi="GHEA Grapalat"/>
          <w:i/>
          <w:sz w:val="18"/>
          <w:lang w:val="hy-AM"/>
        </w:rPr>
      </w:pPr>
    </w:p>
    <w:p w14:paraId="70941DE3" w14:textId="77777777" w:rsidR="0074499A" w:rsidRDefault="0074499A" w:rsidP="0074499A">
      <w:pPr>
        <w:jc w:val="right"/>
        <w:rPr>
          <w:rFonts w:ascii="GHEA Grapalat" w:hAnsi="GHEA Grapalat"/>
          <w:i/>
          <w:sz w:val="18"/>
          <w:lang w:val="hy-AM"/>
        </w:rPr>
      </w:pPr>
    </w:p>
    <w:p w14:paraId="64E4776E" w14:textId="7B25B4C0" w:rsidR="008778A9" w:rsidRPr="00F566BF" w:rsidRDefault="008778A9" w:rsidP="0074499A">
      <w:pPr>
        <w:jc w:val="right"/>
        <w:rPr>
          <w:rFonts w:ascii="GHEA Grapalat" w:hAnsi="GHEA Grapalat"/>
          <w:i/>
          <w:sz w:val="18"/>
          <w:lang w:val="hy-AM"/>
        </w:rPr>
      </w:pPr>
      <w:r w:rsidRPr="00F566BF">
        <w:rPr>
          <w:rFonts w:ascii="GHEA Grapalat" w:hAnsi="GHEA Grapalat"/>
          <w:i/>
          <w:sz w:val="18"/>
          <w:lang w:val="hy-AM"/>
        </w:rPr>
        <w:t>Հավելված N 2</w:t>
      </w:r>
    </w:p>
    <w:p w14:paraId="2BC6B644"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24</w:t>
      </w:r>
      <w:r w:rsidRPr="00F566BF">
        <w:rPr>
          <w:rFonts w:ascii="GHEA Grapalat" w:hAnsi="GHEA Grapalat"/>
          <w:i/>
          <w:sz w:val="18"/>
          <w:lang w:val="hy-AM"/>
        </w:rPr>
        <w:t xml:space="preserve">թ. կնքված </w:t>
      </w:r>
    </w:p>
    <w:p w14:paraId="014B197C" w14:textId="71F52CC3"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126"/>
        <w:gridCol w:w="469"/>
        <w:gridCol w:w="469"/>
        <w:gridCol w:w="469"/>
        <w:gridCol w:w="469"/>
        <w:gridCol w:w="469"/>
        <w:gridCol w:w="469"/>
        <w:gridCol w:w="469"/>
        <w:gridCol w:w="469"/>
        <w:gridCol w:w="469"/>
        <w:gridCol w:w="469"/>
        <w:gridCol w:w="469"/>
        <w:gridCol w:w="469"/>
        <w:gridCol w:w="751"/>
      </w:tblGrid>
      <w:tr w:rsidR="008778A9" w:rsidRPr="00F566BF" w14:paraId="2AFB52D7" w14:textId="77777777" w:rsidTr="00DA2823">
        <w:tc>
          <w:tcPr>
            <w:tcW w:w="11086" w:type="dxa"/>
            <w:gridSpan w:val="16"/>
          </w:tcPr>
          <w:p w14:paraId="184F083A"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lang w:val="es-ES"/>
              </w:rPr>
              <w:t>Ծառայության</w:t>
            </w:r>
          </w:p>
        </w:tc>
      </w:tr>
      <w:tr w:rsidR="008778A9" w:rsidRPr="00180DCF" w14:paraId="08EE96C2" w14:textId="77777777" w:rsidTr="00DA2823">
        <w:tc>
          <w:tcPr>
            <w:tcW w:w="1021" w:type="dxa"/>
            <w:vMerge w:val="restart"/>
            <w:vAlign w:val="center"/>
          </w:tcPr>
          <w:p w14:paraId="06A5DDAC" w14:textId="77777777" w:rsidR="008778A9" w:rsidRPr="00F566BF" w:rsidRDefault="008778A9" w:rsidP="00DC7B12">
            <w:pPr>
              <w:ind w:left="-62" w:right="-42"/>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Merge w:val="restart"/>
            <w:vAlign w:val="center"/>
          </w:tcPr>
          <w:p w14:paraId="2435C19D"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Merge w:val="restart"/>
            <w:vAlign w:val="center"/>
          </w:tcPr>
          <w:p w14:paraId="3D516B5E"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7790CBFD" w14:textId="77777777" w:rsidR="008778A9" w:rsidRPr="00F566BF" w:rsidRDefault="008778A9" w:rsidP="00DA282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8778A9" w:rsidRPr="00F566BF" w14:paraId="080FAAEF" w14:textId="77777777" w:rsidTr="00DA2823">
        <w:trPr>
          <w:trHeight w:val="1538"/>
        </w:trPr>
        <w:tc>
          <w:tcPr>
            <w:tcW w:w="1021" w:type="dxa"/>
            <w:vMerge/>
          </w:tcPr>
          <w:p w14:paraId="441A4F0B" w14:textId="77777777" w:rsidR="008778A9" w:rsidRPr="00F566BF" w:rsidRDefault="008778A9" w:rsidP="00DA2823">
            <w:pPr>
              <w:jc w:val="center"/>
              <w:rPr>
                <w:rFonts w:ascii="GHEA Grapalat" w:hAnsi="GHEA Grapalat"/>
                <w:sz w:val="20"/>
                <w:lang w:val="es-ES"/>
              </w:rPr>
            </w:pPr>
          </w:p>
        </w:tc>
        <w:tc>
          <w:tcPr>
            <w:tcW w:w="1560" w:type="dxa"/>
            <w:vMerge/>
          </w:tcPr>
          <w:p w14:paraId="4057262C" w14:textId="77777777" w:rsidR="008778A9" w:rsidRPr="00F566BF" w:rsidRDefault="008778A9" w:rsidP="00DA2823">
            <w:pPr>
              <w:jc w:val="center"/>
              <w:rPr>
                <w:rFonts w:ascii="GHEA Grapalat" w:hAnsi="GHEA Grapalat"/>
                <w:sz w:val="20"/>
                <w:lang w:val="es-ES"/>
              </w:rPr>
            </w:pPr>
          </w:p>
        </w:tc>
        <w:tc>
          <w:tcPr>
            <w:tcW w:w="2126" w:type="dxa"/>
            <w:vMerge/>
          </w:tcPr>
          <w:p w14:paraId="6A604345" w14:textId="77777777" w:rsidR="008778A9" w:rsidRPr="00F566BF" w:rsidRDefault="008778A9" w:rsidP="00DA2823">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1" w:type="dxa"/>
            <w:vAlign w:val="center"/>
          </w:tcPr>
          <w:p w14:paraId="74D9F484" w14:textId="77777777" w:rsidR="008778A9" w:rsidRPr="00F566BF" w:rsidRDefault="008778A9" w:rsidP="00DA282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DA2823">
            <w:pPr>
              <w:jc w:val="center"/>
              <w:rPr>
                <w:rFonts w:ascii="GHEA Grapalat" w:hAnsi="GHEA Grapalat"/>
                <w:sz w:val="18"/>
                <w:lang w:val="es-ES"/>
              </w:rPr>
            </w:pPr>
          </w:p>
        </w:tc>
      </w:tr>
      <w:tr w:rsidR="00CE1286" w:rsidRPr="00F04711" w14:paraId="04BD5FB8" w14:textId="77777777" w:rsidTr="00DA2823">
        <w:trPr>
          <w:cantSplit/>
          <w:trHeight w:val="1538"/>
        </w:trPr>
        <w:tc>
          <w:tcPr>
            <w:tcW w:w="1021" w:type="dxa"/>
            <w:vAlign w:val="center"/>
          </w:tcPr>
          <w:p w14:paraId="5C1D4CD1" w14:textId="77777777" w:rsidR="00CE1286" w:rsidRPr="000476B4" w:rsidRDefault="00CE1286" w:rsidP="00CE1286">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3229582E" w:rsidR="00CE1286" w:rsidRPr="00CE1286" w:rsidRDefault="00CE1286" w:rsidP="00CE1286">
            <w:pPr>
              <w:jc w:val="center"/>
              <w:rPr>
                <w:rFonts w:ascii="GHEA Grapalat" w:hAnsi="GHEA Grapalat"/>
                <w:sz w:val="18"/>
                <w:szCs w:val="18"/>
              </w:rPr>
            </w:pPr>
            <w:r w:rsidRPr="009F0C01">
              <w:rPr>
                <w:rFonts w:ascii="GHEA Grapalat" w:hAnsi="GHEA Grapalat"/>
                <w:color w:val="FF0000"/>
                <w:sz w:val="18"/>
                <w:szCs w:val="18"/>
              </w:rPr>
              <w:t>71241200</w:t>
            </w:r>
            <w:r>
              <w:rPr>
                <w:rFonts w:ascii="GHEA Grapalat" w:hAnsi="GHEA Grapalat"/>
                <w:color w:val="FF0000"/>
                <w:sz w:val="18"/>
                <w:szCs w:val="18"/>
                <w:lang w:val="hy-AM"/>
              </w:rPr>
              <w:t>/50</w:t>
            </w:r>
            <w:r>
              <w:rPr>
                <w:rFonts w:ascii="GHEA Grapalat" w:hAnsi="GHEA Grapalat"/>
                <w:color w:val="FF0000"/>
                <w:sz w:val="18"/>
                <w:szCs w:val="18"/>
              </w:rPr>
              <w:t>5</w:t>
            </w:r>
          </w:p>
        </w:tc>
        <w:tc>
          <w:tcPr>
            <w:tcW w:w="2126" w:type="dxa"/>
            <w:vAlign w:val="center"/>
          </w:tcPr>
          <w:p w14:paraId="341894D2" w14:textId="6B5761B8" w:rsidR="00CE1286" w:rsidRPr="00CE1286" w:rsidRDefault="00CE1286" w:rsidP="00CE1286">
            <w:pPr>
              <w:pStyle w:val="23"/>
              <w:spacing w:line="240" w:lineRule="auto"/>
              <w:ind w:firstLine="0"/>
              <w:rPr>
                <w:rFonts w:ascii="GHEA Grapalat" w:hAnsi="GHEA Grapalat"/>
                <w:i/>
                <w:color w:val="0D0D0D"/>
                <w:sz w:val="18"/>
                <w:szCs w:val="18"/>
                <w:lang w:val="hy-AM"/>
              </w:rPr>
            </w:pPr>
            <w:r w:rsidRPr="00CE1286">
              <w:rPr>
                <w:rFonts w:ascii="GHEA Grapalat" w:hAnsi="GHEA Grapalat"/>
                <w:i/>
                <w:color w:val="0D0D0D"/>
                <w:sz w:val="18"/>
                <w:szCs w:val="18"/>
                <w:lang w:val="hy-AM"/>
              </w:rPr>
              <w:t>Վարդենիսի բժշկական կենտրոնի կառուցման նախագծանախահաշվային փաստաթղթերի մշակման խորհրդատվական ծառայություններ</w:t>
            </w:r>
          </w:p>
        </w:tc>
        <w:tc>
          <w:tcPr>
            <w:tcW w:w="469" w:type="dxa"/>
          </w:tcPr>
          <w:p w14:paraId="2E1204BF" w14:textId="77777777" w:rsidR="00CE1286" w:rsidRPr="00997034" w:rsidRDefault="00CE1286" w:rsidP="00CE1286">
            <w:pPr>
              <w:jc w:val="center"/>
              <w:rPr>
                <w:rFonts w:ascii="GHEA Grapalat" w:hAnsi="GHEA Grapalat"/>
                <w:color w:val="FF0000"/>
                <w:sz w:val="18"/>
                <w:szCs w:val="18"/>
                <w:lang w:val="es-ES"/>
              </w:rPr>
            </w:pPr>
          </w:p>
        </w:tc>
        <w:tc>
          <w:tcPr>
            <w:tcW w:w="469" w:type="dxa"/>
          </w:tcPr>
          <w:p w14:paraId="044CDFAB" w14:textId="77777777" w:rsidR="00CE1286" w:rsidRPr="00997034" w:rsidRDefault="00CE1286" w:rsidP="00CE1286">
            <w:pPr>
              <w:jc w:val="center"/>
              <w:rPr>
                <w:rFonts w:ascii="GHEA Grapalat" w:hAnsi="GHEA Grapalat"/>
                <w:color w:val="FF0000"/>
                <w:sz w:val="18"/>
                <w:szCs w:val="18"/>
                <w:lang w:val="es-ES"/>
              </w:rPr>
            </w:pPr>
          </w:p>
        </w:tc>
        <w:tc>
          <w:tcPr>
            <w:tcW w:w="469" w:type="dxa"/>
          </w:tcPr>
          <w:p w14:paraId="142D5327"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29DBC334"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6EDC7908"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1B1C0B44"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1DE8DDC9" w14:textId="77777777" w:rsidR="00CE1286" w:rsidRPr="00997034" w:rsidRDefault="00CE1286" w:rsidP="00CE1286">
            <w:pPr>
              <w:jc w:val="center"/>
              <w:rPr>
                <w:rFonts w:ascii="GHEA Grapalat" w:hAnsi="GHEA Grapalat" w:cs="Arial"/>
                <w:color w:val="FF0000"/>
                <w:sz w:val="18"/>
                <w:szCs w:val="18"/>
                <w:lang w:val="es-ES"/>
              </w:rPr>
            </w:pPr>
          </w:p>
        </w:tc>
        <w:tc>
          <w:tcPr>
            <w:tcW w:w="469" w:type="dxa"/>
            <w:vAlign w:val="center"/>
          </w:tcPr>
          <w:p w14:paraId="099136B3" w14:textId="77777777" w:rsidR="00CE1286" w:rsidRPr="000476B4" w:rsidRDefault="00CE1286" w:rsidP="00CE1286">
            <w:pPr>
              <w:jc w:val="center"/>
              <w:rPr>
                <w:rFonts w:ascii="GHEA Grapalat" w:hAnsi="GHEA Grapalat" w:cs="Arial"/>
                <w:color w:val="FF0000"/>
                <w:sz w:val="18"/>
                <w:szCs w:val="18"/>
                <w:lang w:val="pt-BR"/>
              </w:rPr>
            </w:pPr>
          </w:p>
        </w:tc>
        <w:tc>
          <w:tcPr>
            <w:tcW w:w="469" w:type="dxa"/>
            <w:vAlign w:val="center"/>
          </w:tcPr>
          <w:p w14:paraId="22EC19DE" w14:textId="77777777" w:rsidR="00CE1286" w:rsidRPr="000476B4" w:rsidRDefault="00CE1286" w:rsidP="00CE1286">
            <w:pPr>
              <w:jc w:val="center"/>
              <w:rPr>
                <w:rFonts w:ascii="GHEA Grapalat" w:hAnsi="GHEA Grapalat" w:cs="Arial"/>
                <w:color w:val="FF0000"/>
                <w:sz w:val="18"/>
                <w:szCs w:val="18"/>
                <w:lang w:val="pt-BR"/>
              </w:rPr>
            </w:pPr>
          </w:p>
        </w:tc>
        <w:tc>
          <w:tcPr>
            <w:tcW w:w="469" w:type="dxa"/>
            <w:vAlign w:val="center"/>
          </w:tcPr>
          <w:p w14:paraId="56A90CE6" w14:textId="77777777" w:rsidR="00CE1286" w:rsidRPr="000476B4" w:rsidRDefault="00CE1286" w:rsidP="00CE1286">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CE1286" w:rsidRPr="0035400D" w:rsidRDefault="00CE1286" w:rsidP="00CE1286">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CE1286" w:rsidRPr="000476B4" w:rsidRDefault="00CE1286" w:rsidP="00CE1286">
            <w:pPr>
              <w:ind w:left="113" w:right="113"/>
              <w:jc w:val="center"/>
              <w:rPr>
                <w:rFonts w:ascii="GHEA Grapalat" w:hAnsi="GHEA Grapalat" w:cs="Arial"/>
                <w:color w:val="FF0000"/>
                <w:sz w:val="18"/>
                <w:szCs w:val="18"/>
                <w:lang w:val="pt-BR"/>
              </w:rPr>
            </w:pPr>
          </w:p>
        </w:tc>
        <w:tc>
          <w:tcPr>
            <w:tcW w:w="751" w:type="dxa"/>
            <w:vAlign w:val="center"/>
          </w:tcPr>
          <w:p w14:paraId="61368C9D" w14:textId="77777777" w:rsidR="00CE1286" w:rsidRPr="000476B4" w:rsidRDefault="00CE1286" w:rsidP="00CE1286">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77777777" w:rsidR="008778A9" w:rsidRPr="00F566BF" w:rsidRDefault="008778A9"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DA2823">
        <w:trPr>
          <w:jc w:val="center"/>
        </w:trPr>
        <w:tc>
          <w:tcPr>
            <w:tcW w:w="4536" w:type="dxa"/>
          </w:tcPr>
          <w:p w14:paraId="6FAC1A69"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DA2823">
            <w:pPr>
              <w:rPr>
                <w:rFonts w:ascii="GHEA Grapalat" w:hAnsi="GHEA Grapalat"/>
                <w:sz w:val="22"/>
                <w:szCs w:val="22"/>
                <w:lang w:val="ru-RU"/>
              </w:rPr>
            </w:pPr>
          </w:p>
          <w:p w14:paraId="57CE2BCE" w14:textId="77777777" w:rsidR="008778A9" w:rsidRPr="00F566BF" w:rsidRDefault="008778A9" w:rsidP="00DA2823">
            <w:pPr>
              <w:rPr>
                <w:rFonts w:ascii="GHEA Grapalat" w:hAnsi="GHEA Grapalat"/>
                <w:lang w:val="ru-RU"/>
              </w:rPr>
            </w:pPr>
          </w:p>
          <w:p w14:paraId="1B73621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6D9B82"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DA2823">
            <w:pPr>
              <w:spacing w:line="360" w:lineRule="auto"/>
              <w:jc w:val="center"/>
              <w:rPr>
                <w:rFonts w:ascii="GHEA Grapalat" w:hAnsi="GHEA Grapalat"/>
                <w:lang w:val="ru-RU"/>
              </w:rPr>
            </w:pPr>
          </w:p>
        </w:tc>
        <w:tc>
          <w:tcPr>
            <w:tcW w:w="4343" w:type="dxa"/>
          </w:tcPr>
          <w:p w14:paraId="0F3A6E3B"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DA2823">
            <w:pPr>
              <w:jc w:val="center"/>
              <w:rPr>
                <w:rFonts w:ascii="GHEA Grapalat" w:hAnsi="GHEA Grapalat"/>
                <w:lang w:val="ru-RU"/>
              </w:rPr>
            </w:pPr>
          </w:p>
          <w:p w14:paraId="4E787D9C" w14:textId="77777777" w:rsidR="008778A9" w:rsidRPr="00F566BF" w:rsidRDefault="008778A9" w:rsidP="00DA2823">
            <w:pPr>
              <w:jc w:val="center"/>
              <w:rPr>
                <w:rFonts w:ascii="GHEA Grapalat" w:hAnsi="GHEA Grapalat"/>
                <w:lang w:val="ru-RU"/>
              </w:rPr>
            </w:pPr>
          </w:p>
          <w:p w14:paraId="7F77A5E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05E262"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4C391E9" w14:textId="1325F464"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A6BC2">
        <w:rPr>
          <w:rFonts w:ascii="GHEA Grapalat" w:hAnsi="GHEA Grapalat"/>
          <w:i/>
          <w:sz w:val="18"/>
        </w:rPr>
        <w:t>23</w:t>
      </w:r>
      <w:r w:rsidRPr="00F566BF">
        <w:rPr>
          <w:rFonts w:ascii="GHEA Grapalat" w:hAnsi="GHEA Grapalat"/>
          <w:i/>
          <w:sz w:val="18"/>
          <w:lang w:val="hy-AM"/>
        </w:rPr>
        <w:t xml:space="preserve">թ. կնքված </w:t>
      </w:r>
    </w:p>
    <w:p w14:paraId="1DC172C2" w14:textId="0CC85978"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A2823"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180DCF"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861C1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171E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F171E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B03B5F" w14:textId="493D033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567CF">
        <w:rPr>
          <w:rFonts w:ascii="GHEA Grapalat" w:hAnsi="GHEA Grapalat"/>
          <w:i/>
          <w:sz w:val="18"/>
        </w:rPr>
        <w:t>23</w:t>
      </w:r>
      <w:r w:rsidRPr="00F566BF">
        <w:rPr>
          <w:rFonts w:ascii="GHEA Grapalat" w:hAnsi="GHEA Grapalat"/>
          <w:i/>
          <w:sz w:val="18"/>
          <w:lang w:val="hy-AM"/>
        </w:rPr>
        <w:t xml:space="preserve">թ. կնքված </w:t>
      </w:r>
    </w:p>
    <w:p w14:paraId="1CE2A679" w14:textId="5C8E1F95"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303F85" w:rsidR="00715FC3" w:rsidRDefault="00715FC3" w:rsidP="008C64C6">
      <w:pPr>
        <w:rPr>
          <w:rFonts w:ascii="GHEA Grapalat" w:hAnsi="GHEA Grapalat"/>
          <w:lang w:val="hy-AM"/>
        </w:rPr>
      </w:pPr>
    </w:p>
    <w:p w14:paraId="61018218" w14:textId="77777777" w:rsidR="00715FC3" w:rsidRDefault="00715FC3">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15FC3" w:rsidRPr="003C22C8" w14:paraId="23A4FA8A" w14:textId="77777777" w:rsidTr="00DA2823">
        <w:trPr>
          <w:tblCellSpacing w:w="7" w:type="dxa"/>
          <w:jc w:val="center"/>
        </w:trPr>
        <w:tc>
          <w:tcPr>
            <w:tcW w:w="0" w:type="auto"/>
            <w:vAlign w:val="center"/>
          </w:tcPr>
          <w:p w14:paraId="11E8B614" w14:textId="77777777" w:rsidR="00715FC3" w:rsidRPr="003C22C8" w:rsidRDefault="00715FC3" w:rsidP="00DA2823">
            <w:pPr>
              <w:rPr>
                <w:rFonts w:ascii="GHEA Grapalat" w:hAnsi="GHEA Grapalat" w:cs="GHEA Grapalat"/>
                <w:color w:val="000000"/>
                <w:sz w:val="21"/>
                <w:szCs w:val="21"/>
              </w:rPr>
            </w:pPr>
          </w:p>
          <w:p w14:paraId="279DCB33" w14:textId="77777777" w:rsidR="00715FC3" w:rsidRPr="003C22C8" w:rsidRDefault="00715FC3" w:rsidP="00DA2823">
            <w:pPr>
              <w:rPr>
                <w:rFonts w:ascii="GHEA Grapalat" w:hAnsi="GHEA Grapalat" w:cs="GHEA Grapalat"/>
                <w:color w:val="000000"/>
                <w:sz w:val="21"/>
                <w:szCs w:val="21"/>
              </w:rPr>
            </w:pPr>
          </w:p>
          <w:p w14:paraId="6B892443" w14:textId="77777777" w:rsidR="00715FC3" w:rsidRPr="003C22C8" w:rsidRDefault="00715FC3" w:rsidP="00DA2823">
            <w:pPr>
              <w:rPr>
                <w:rFonts w:ascii="GHEA Grapalat" w:hAnsi="GHEA Grapalat" w:cs="GHEA Grapalat"/>
                <w:color w:val="000000"/>
                <w:sz w:val="21"/>
                <w:szCs w:val="21"/>
              </w:rPr>
            </w:pPr>
          </w:p>
          <w:p w14:paraId="07411C26" w14:textId="77777777" w:rsidR="00715FC3" w:rsidRPr="003C22C8" w:rsidRDefault="00715FC3" w:rsidP="00DA2823">
            <w:pPr>
              <w:rPr>
                <w:rFonts w:ascii="GHEA Grapalat" w:hAnsi="GHEA Grapalat" w:cs="GHEA Grapalat"/>
                <w:color w:val="000000"/>
                <w:sz w:val="21"/>
                <w:szCs w:val="21"/>
              </w:rPr>
            </w:pPr>
          </w:p>
          <w:p w14:paraId="67E19061" w14:textId="77777777" w:rsidR="00715FC3" w:rsidRPr="003C22C8" w:rsidRDefault="00715FC3" w:rsidP="00DA2823">
            <w:pPr>
              <w:rPr>
                <w:rFonts w:ascii="GHEA Grapalat" w:hAnsi="GHEA Grapalat" w:cs="GHEA Grapalat"/>
                <w:color w:val="000000"/>
                <w:sz w:val="21"/>
                <w:szCs w:val="21"/>
              </w:rPr>
            </w:pPr>
          </w:p>
          <w:p w14:paraId="536CCA61" w14:textId="77777777" w:rsidR="00715FC3" w:rsidRPr="003C22C8" w:rsidRDefault="00715FC3" w:rsidP="00DA2823">
            <w:pPr>
              <w:rPr>
                <w:rFonts w:ascii="GHEA Grapalat" w:hAnsi="GHEA Grapalat" w:cs="GHEA Grapalat"/>
                <w:color w:val="000000"/>
                <w:sz w:val="21"/>
                <w:szCs w:val="21"/>
              </w:rPr>
            </w:pPr>
          </w:p>
          <w:p w14:paraId="0F9CCFB8" w14:textId="77777777" w:rsidR="00715FC3" w:rsidRPr="003C22C8" w:rsidRDefault="00715FC3" w:rsidP="00DA2823">
            <w:pPr>
              <w:rPr>
                <w:rFonts w:ascii="GHEA Grapalat" w:hAnsi="GHEA Grapalat" w:cs="GHEA Grapalat"/>
                <w:color w:val="000000"/>
                <w:sz w:val="21"/>
                <w:szCs w:val="21"/>
              </w:rPr>
            </w:pPr>
          </w:p>
        </w:tc>
        <w:tc>
          <w:tcPr>
            <w:tcW w:w="0" w:type="auto"/>
            <w:vAlign w:val="center"/>
          </w:tcPr>
          <w:p w14:paraId="0DD98F94" w14:textId="77777777" w:rsidR="00715FC3" w:rsidRPr="00470810" w:rsidRDefault="00715FC3" w:rsidP="00DA2823">
            <w:pPr>
              <w:rPr>
                <w:rFonts w:ascii="GHEA Grapalat" w:hAnsi="GHEA Grapalat" w:cs="GHEA Grapalat"/>
                <w:color w:val="000000"/>
                <w:sz w:val="21"/>
                <w:szCs w:val="21"/>
                <w:lang w:eastAsia="ru-RU"/>
              </w:rPr>
            </w:pPr>
          </w:p>
          <w:p w14:paraId="1786FB39" w14:textId="77777777" w:rsidR="00715FC3" w:rsidRPr="00470810" w:rsidRDefault="00715FC3" w:rsidP="00DA28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608024"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20B508"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ECDA01D" w14:textId="77777777" w:rsidR="00715FC3" w:rsidRPr="00F32F71" w:rsidRDefault="00715FC3" w:rsidP="00DA2823">
            <w:pPr>
              <w:tabs>
                <w:tab w:val="left" w:pos="360"/>
                <w:tab w:val="left" w:pos="540"/>
              </w:tabs>
              <w:jc w:val="center"/>
              <w:rPr>
                <w:rFonts w:ascii="Sylfaen" w:hAnsi="Sylfaen" w:cs="Sylfaen"/>
                <w:b/>
                <w:bCs/>
                <w:lang w:val="pt-BR"/>
              </w:rPr>
            </w:pPr>
          </w:p>
          <w:p w14:paraId="118458D3" w14:textId="77777777" w:rsidR="00715FC3" w:rsidRPr="00470810" w:rsidRDefault="00715FC3" w:rsidP="00DA2823">
            <w:pPr>
              <w:jc w:val="right"/>
              <w:rPr>
                <w:rFonts w:ascii="GHEA Grapalat" w:hAnsi="GHEA Grapalat"/>
                <w:i/>
                <w:sz w:val="18"/>
              </w:rPr>
            </w:pPr>
          </w:p>
          <w:p w14:paraId="1D503EE4" w14:textId="77777777" w:rsidR="00715FC3" w:rsidRDefault="00715FC3" w:rsidP="00DA2823">
            <w:pPr>
              <w:rPr>
                <w:rFonts w:ascii="GHEA Grapalat" w:hAnsi="GHEA Grapalat" w:cs="GHEA Grapalat"/>
                <w:sz w:val="22"/>
                <w:szCs w:val="22"/>
                <w:lang w:val="hy-AM"/>
              </w:rPr>
            </w:pPr>
          </w:p>
          <w:p w14:paraId="2A897910" w14:textId="77777777" w:rsidR="00715FC3" w:rsidRDefault="00715FC3" w:rsidP="00DA2823">
            <w:pPr>
              <w:rPr>
                <w:rFonts w:ascii="GHEA Grapalat" w:hAnsi="GHEA Grapalat" w:cs="GHEA Grapalat"/>
                <w:sz w:val="22"/>
                <w:szCs w:val="22"/>
                <w:lang w:val="hy-AM"/>
              </w:rPr>
            </w:pPr>
          </w:p>
          <w:p w14:paraId="76F6122E" w14:textId="77777777" w:rsidR="00715FC3" w:rsidRDefault="00715FC3" w:rsidP="00DA2823">
            <w:pPr>
              <w:rPr>
                <w:rFonts w:ascii="GHEA Grapalat" w:hAnsi="GHEA Grapalat" w:cs="GHEA Grapalat"/>
                <w:sz w:val="22"/>
                <w:szCs w:val="22"/>
                <w:lang w:val="hy-AM"/>
              </w:rPr>
            </w:pPr>
          </w:p>
          <w:p w14:paraId="592477D4" w14:textId="77777777" w:rsidR="00715FC3" w:rsidRDefault="00715FC3" w:rsidP="00DA2823">
            <w:pPr>
              <w:rPr>
                <w:rFonts w:ascii="GHEA Grapalat" w:hAnsi="GHEA Grapalat" w:cs="GHEA Grapalat"/>
                <w:sz w:val="22"/>
                <w:szCs w:val="22"/>
                <w:lang w:val="hy-AM"/>
              </w:rPr>
            </w:pPr>
          </w:p>
          <w:p w14:paraId="6715E970" w14:textId="77777777" w:rsidR="00715FC3" w:rsidRPr="00635053" w:rsidRDefault="00715FC3" w:rsidP="00DA28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EA95D55" w14:textId="77777777" w:rsidR="00715FC3" w:rsidRPr="00635053" w:rsidRDefault="00715FC3" w:rsidP="00DA2823">
            <w:pPr>
              <w:jc w:val="center"/>
              <w:rPr>
                <w:rFonts w:ascii="GHEA Grapalat" w:hAnsi="GHEA Grapalat" w:cs="GHEA Grapalat"/>
                <w:sz w:val="22"/>
                <w:szCs w:val="22"/>
                <w:lang w:val="hy-AM"/>
              </w:rPr>
            </w:pPr>
          </w:p>
          <w:p w14:paraId="526E5215" w14:textId="77777777" w:rsidR="00715FC3" w:rsidRPr="005E1F72" w:rsidRDefault="00715FC3" w:rsidP="00DA28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4FBF0D" w14:textId="77777777" w:rsidR="00715FC3" w:rsidRDefault="00715FC3" w:rsidP="00DA28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761443E" w14:textId="77777777" w:rsidR="00715FC3" w:rsidRPr="005E1F72" w:rsidRDefault="00715FC3" w:rsidP="00DA2823">
            <w:pPr>
              <w:jc w:val="both"/>
              <w:rPr>
                <w:rFonts w:ascii="GHEA Grapalat" w:hAnsi="GHEA Grapalat"/>
                <w:sz w:val="22"/>
                <w:szCs w:val="22"/>
                <w:vertAlign w:val="superscript"/>
                <w:lang w:val="es-ES"/>
              </w:rPr>
            </w:pPr>
          </w:p>
          <w:p w14:paraId="5983D55D" w14:textId="77777777" w:rsidR="00715FC3" w:rsidRPr="00E5270C" w:rsidRDefault="00715FC3" w:rsidP="00715FC3">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19D3EA2" w14:textId="77777777" w:rsidR="00715FC3" w:rsidRPr="005E1F72" w:rsidRDefault="00715FC3" w:rsidP="00DA28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8788B44" w14:textId="77777777" w:rsidR="00715FC3" w:rsidRPr="005E1F72" w:rsidRDefault="00715FC3" w:rsidP="00DA2823">
            <w:pPr>
              <w:jc w:val="both"/>
              <w:rPr>
                <w:rFonts w:ascii="GHEA Grapalat" w:hAnsi="GHEA Grapalat" w:cs="Sylfaen"/>
                <w:vertAlign w:val="superscript"/>
                <w:lang w:val="es-ES"/>
              </w:rPr>
            </w:pPr>
          </w:p>
          <w:p w14:paraId="4383954E" w14:textId="77777777" w:rsidR="00715FC3" w:rsidRPr="005E1F72" w:rsidRDefault="00715FC3" w:rsidP="00DA2823">
            <w:pPr>
              <w:jc w:val="both"/>
              <w:rPr>
                <w:rFonts w:ascii="GHEA Grapalat" w:hAnsi="GHEA Grapalat"/>
                <w:sz w:val="22"/>
                <w:szCs w:val="22"/>
                <w:u w:val="single"/>
                <w:lang w:val="es-ES"/>
              </w:rPr>
            </w:pPr>
          </w:p>
          <w:p w14:paraId="2A03B6DE"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B8B1AD8" w14:textId="77777777" w:rsidR="00715FC3" w:rsidRDefault="00715FC3" w:rsidP="00DA2823">
            <w:pPr>
              <w:jc w:val="both"/>
              <w:rPr>
                <w:rFonts w:ascii="GHEA Grapalat" w:hAnsi="GHEA Grapalat" w:cs="Sylfaen"/>
                <w:sz w:val="20"/>
                <w:szCs w:val="20"/>
                <w:lang w:val="es-ES"/>
              </w:rPr>
            </w:pPr>
          </w:p>
          <w:p w14:paraId="5291B326"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29B30" w14:textId="77777777" w:rsidR="00715FC3" w:rsidRDefault="00715FC3" w:rsidP="00DA28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55846DF"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A3A8F6" w14:textId="77777777" w:rsidR="00715FC3" w:rsidRDefault="00715FC3" w:rsidP="00DA2823">
            <w:pPr>
              <w:jc w:val="both"/>
              <w:rPr>
                <w:rFonts w:ascii="GHEA Grapalat" w:hAnsi="GHEA Grapalat" w:cs="Sylfaen"/>
                <w:sz w:val="20"/>
                <w:szCs w:val="20"/>
                <w:lang w:val="es-ES"/>
              </w:rPr>
            </w:pPr>
          </w:p>
          <w:p w14:paraId="0F95B7F1" w14:textId="77777777" w:rsidR="00715FC3" w:rsidRPr="00E5270C" w:rsidRDefault="00715FC3" w:rsidP="00715FC3">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DBE5278" w14:textId="77777777" w:rsidR="00715FC3" w:rsidRPr="00513F14" w:rsidRDefault="00715FC3" w:rsidP="00DA2823">
            <w:pPr>
              <w:jc w:val="center"/>
              <w:rPr>
                <w:rFonts w:ascii="GHEA Grapalat" w:hAnsi="GHEA Grapalat" w:cs="GHEA Grapalat"/>
                <w:sz w:val="22"/>
                <w:szCs w:val="22"/>
                <w:lang w:val="es-ES"/>
              </w:rPr>
            </w:pPr>
          </w:p>
          <w:p w14:paraId="096EAF19" w14:textId="77777777" w:rsidR="00715FC3" w:rsidRDefault="00715FC3" w:rsidP="00DA2823">
            <w:pPr>
              <w:ind w:firstLine="709"/>
              <w:jc w:val="both"/>
              <w:rPr>
                <w:lang w:val="es-ES"/>
              </w:rPr>
            </w:pPr>
          </w:p>
          <w:p w14:paraId="763FFBF7" w14:textId="77777777" w:rsidR="00715FC3" w:rsidRDefault="00715FC3" w:rsidP="00DA2823">
            <w:pPr>
              <w:ind w:firstLine="709"/>
              <w:jc w:val="both"/>
              <w:rPr>
                <w:lang w:val="es-ES"/>
              </w:rPr>
            </w:pPr>
          </w:p>
          <w:p w14:paraId="0FB2212E" w14:textId="77777777" w:rsidR="00715FC3" w:rsidRDefault="00715FC3" w:rsidP="00DA2823">
            <w:pPr>
              <w:ind w:firstLine="709"/>
              <w:jc w:val="both"/>
              <w:rPr>
                <w:lang w:val="es-ES"/>
              </w:rPr>
            </w:pPr>
          </w:p>
          <w:p w14:paraId="3FAF8B4C" w14:textId="77777777" w:rsidR="00715FC3" w:rsidRDefault="00715FC3" w:rsidP="00DA2823">
            <w:pPr>
              <w:ind w:firstLine="709"/>
              <w:jc w:val="both"/>
              <w:rPr>
                <w:lang w:val="es-ES"/>
              </w:rPr>
            </w:pPr>
          </w:p>
          <w:p w14:paraId="4C7FB52E" w14:textId="77777777" w:rsidR="00715FC3" w:rsidRPr="009A5836" w:rsidRDefault="00715FC3" w:rsidP="00DA28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5685FE" w14:textId="77777777" w:rsidR="00715FC3" w:rsidRDefault="00715FC3" w:rsidP="00DA28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5F4AC6" w14:textId="77777777" w:rsidR="00715FC3" w:rsidRPr="009A5836" w:rsidRDefault="00715FC3" w:rsidP="00DA28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C45E2E" w14:textId="77777777" w:rsidR="00715FC3" w:rsidRPr="009A5836" w:rsidRDefault="00715FC3" w:rsidP="00DA2823">
            <w:pPr>
              <w:jc w:val="right"/>
              <w:rPr>
                <w:rFonts w:ascii="GHEA Grapalat" w:hAnsi="GHEA Grapalat"/>
                <w:sz w:val="20"/>
                <w:lang w:val="hy-AM"/>
              </w:rPr>
            </w:pPr>
            <w:r w:rsidRPr="009A5836">
              <w:rPr>
                <w:rFonts w:ascii="GHEA Grapalat" w:hAnsi="GHEA Grapalat"/>
                <w:sz w:val="20"/>
                <w:lang w:val="hy-AM"/>
              </w:rPr>
              <w:t xml:space="preserve">    </w:t>
            </w:r>
          </w:p>
          <w:p w14:paraId="065DD2CC" w14:textId="77777777" w:rsidR="00715FC3" w:rsidRDefault="00715FC3" w:rsidP="00DA28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86C858B" w14:textId="77777777" w:rsidR="00715FC3" w:rsidRDefault="00715FC3" w:rsidP="00DA28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4C107E" w14:textId="77777777" w:rsidR="00715FC3" w:rsidRDefault="00715FC3" w:rsidP="00DA2823">
            <w:pPr>
              <w:jc w:val="center"/>
              <w:rPr>
                <w:rFonts w:ascii="GHEA Grapalat" w:hAnsi="GHEA Grapalat" w:cs="Sylfaen"/>
                <w:sz w:val="16"/>
                <w:szCs w:val="16"/>
                <w:lang w:val="es-ES"/>
              </w:rPr>
            </w:pPr>
          </w:p>
          <w:p w14:paraId="3F219A4C" w14:textId="77777777" w:rsidR="00715FC3" w:rsidRPr="009A5836" w:rsidRDefault="00715FC3" w:rsidP="00DA28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07293E5D" w14:textId="77777777" w:rsidR="00715FC3" w:rsidRPr="00E5270C" w:rsidRDefault="00715FC3" w:rsidP="00DA2823">
            <w:pPr>
              <w:ind w:firstLine="709"/>
              <w:jc w:val="both"/>
              <w:rPr>
                <w:lang w:val="es-ES"/>
              </w:rPr>
            </w:pPr>
          </w:p>
          <w:p w14:paraId="544A26B6" w14:textId="77777777" w:rsidR="00715FC3" w:rsidRDefault="00715FC3" w:rsidP="00DA2823">
            <w:pPr>
              <w:rPr>
                <w:rFonts w:ascii="GHEA Grapalat" w:hAnsi="GHEA Grapalat" w:cs="GHEA Grapalat"/>
                <w:sz w:val="22"/>
                <w:szCs w:val="22"/>
                <w:lang w:val="hy-AM"/>
              </w:rPr>
            </w:pPr>
          </w:p>
          <w:p w14:paraId="3BBC0569" w14:textId="77777777" w:rsidR="00715FC3" w:rsidRDefault="00715FC3" w:rsidP="00DA2823">
            <w:pPr>
              <w:rPr>
                <w:rFonts w:ascii="GHEA Grapalat" w:hAnsi="GHEA Grapalat" w:cs="GHEA Grapalat"/>
                <w:sz w:val="22"/>
                <w:szCs w:val="22"/>
                <w:lang w:val="hy-AM"/>
              </w:rPr>
            </w:pPr>
          </w:p>
          <w:p w14:paraId="37285933" w14:textId="77777777" w:rsidR="00715FC3" w:rsidRDefault="00715FC3" w:rsidP="00DA2823">
            <w:pPr>
              <w:rPr>
                <w:rFonts w:ascii="GHEA Grapalat" w:hAnsi="GHEA Grapalat" w:cs="GHEA Grapalat"/>
                <w:sz w:val="22"/>
                <w:szCs w:val="22"/>
                <w:lang w:val="hy-AM"/>
              </w:rPr>
            </w:pPr>
          </w:p>
          <w:p w14:paraId="21F2BB04" w14:textId="77777777" w:rsidR="00715FC3" w:rsidRDefault="00715FC3" w:rsidP="00DA2823">
            <w:pPr>
              <w:rPr>
                <w:rFonts w:ascii="GHEA Grapalat" w:hAnsi="GHEA Grapalat" w:cs="GHEA Grapalat"/>
                <w:sz w:val="22"/>
                <w:szCs w:val="22"/>
                <w:lang w:val="hy-AM"/>
              </w:rPr>
            </w:pPr>
          </w:p>
          <w:bookmarkEnd w:id="12"/>
          <w:p w14:paraId="77FD58D9" w14:textId="77777777" w:rsidR="00715FC3" w:rsidRPr="00264D57" w:rsidRDefault="00715FC3" w:rsidP="00DA2823">
            <w:pPr>
              <w:jc w:val="center"/>
              <w:rPr>
                <w:rFonts w:ascii="GHEA Grapalat" w:hAnsi="GHEA Grapalat" w:cs="GHEA Grapalat"/>
                <w:sz w:val="22"/>
                <w:szCs w:val="22"/>
              </w:rPr>
            </w:pPr>
          </w:p>
          <w:p w14:paraId="4D467936" w14:textId="77777777" w:rsidR="00715FC3" w:rsidRPr="003C22C8" w:rsidRDefault="00715FC3" w:rsidP="00DA2823">
            <w:pPr>
              <w:rPr>
                <w:rFonts w:ascii="GHEA Grapalat" w:hAnsi="GHEA Grapalat" w:cs="GHEA Grapalat"/>
                <w:color w:val="000000"/>
                <w:sz w:val="21"/>
                <w:szCs w:val="21"/>
                <w:lang w:val="ru-RU" w:eastAsia="ru-RU"/>
              </w:rPr>
            </w:pPr>
          </w:p>
        </w:tc>
      </w:tr>
    </w:tbl>
    <w:p w14:paraId="07A95BB7" w14:textId="77777777" w:rsidR="00071D1C" w:rsidRPr="005E1F72" w:rsidRDefault="00071D1C" w:rsidP="00715FC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A97DA" w14:textId="77777777" w:rsidR="00022627" w:rsidRDefault="00022627">
      <w:r>
        <w:separator/>
      </w:r>
    </w:p>
  </w:endnote>
  <w:endnote w:type="continuationSeparator" w:id="0">
    <w:p w14:paraId="25E203B3" w14:textId="77777777" w:rsidR="00022627" w:rsidRDefault="0002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Arial Armenian">
    <w:altName w:val="Arial"/>
    <w:charset w:val="00"/>
    <w:family w:val="swiss"/>
    <w:pitch w:val="variable"/>
    <w:sig w:usb0="000000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ubai Medium">
    <w:charset w:val="00"/>
    <w:family w:val="swiss"/>
    <w:pitch w:val="variable"/>
    <w:sig w:usb0="80002067"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7E587" w14:textId="77777777" w:rsidR="00022627" w:rsidRDefault="00022627">
      <w:r>
        <w:separator/>
      </w:r>
    </w:p>
  </w:footnote>
  <w:footnote w:type="continuationSeparator" w:id="0">
    <w:p w14:paraId="66D7B327" w14:textId="77777777" w:rsidR="00022627" w:rsidRDefault="00022627">
      <w:r>
        <w:continuationSeparator/>
      </w:r>
    </w:p>
  </w:footnote>
  <w:footnote w:id="1">
    <w:p w14:paraId="3023BBA7" w14:textId="4035F3DE" w:rsidR="00022627" w:rsidRPr="00A456F7" w:rsidRDefault="00022627">
      <w:pPr>
        <w:pStyle w:val="af2"/>
        <w:rPr>
          <w:rFonts w:ascii="GHEA Grapalat" w:hAnsi="GHEA Grapalat"/>
          <w:i/>
          <w:sz w:val="16"/>
          <w:szCs w:val="24"/>
          <w:lang w:val="hy-AM" w:eastAsia="en-US"/>
        </w:rPr>
      </w:pPr>
      <w:r w:rsidRPr="00FE6432">
        <w:rPr>
          <w:rStyle w:val="af6"/>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52B4E33C" w14:textId="77777777" w:rsidR="00022627" w:rsidRPr="00D66974" w:rsidRDefault="00022627" w:rsidP="006E6F3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07E4D37" w14:textId="77777777" w:rsidR="00022627" w:rsidRPr="00D66974" w:rsidRDefault="00022627" w:rsidP="006E6F35">
      <w:pPr>
        <w:pStyle w:val="af2"/>
        <w:rPr>
          <w:rFonts w:asciiTheme="minorHAnsi" w:hAnsiTheme="minorHAnsi"/>
          <w:lang w:val="af-ZA"/>
        </w:rPr>
      </w:pPr>
    </w:p>
  </w:footnote>
  <w:footnote w:id="3">
    <w:p w14:paraId="09F7E7FA" w14:textId="7F44E7C6" w:rsidR="00022627" w:rsidRPr="00AD2285" w:rsidRDefault="0002262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22627" w:rsidRPr="00AD2285" w:rsidRDefault="0002262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7AD1A97F" w14:textId="77777777" w:rsidR="00022627" w:rsidRPr="00264D57" w:rsidRDefault="00022627" w:rsidP="00CB1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3">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4"/>
  </w:num>
  <w:num w:numId="3">
    <w:abstractNumId w:val="17"/>
  </w:num>
  <w:num w:numId="4">
    <w:abstractNumId w:val="11"/>
  </w:num>
  <w:num w:numId="5">
    <w:abstractNumId w:val="14"/>
  </w:num>
  <w:num w:numId="6">
    <w:abstractNumId w:val="21"/>
  </w:num>
  <w:num w:numId="7">
    <w:abstractNumId w:val="15"/>
  </w:num>
  <w:num w:numId="8">
    <w:abstractNumId w:val="8"/>
  </w:num>
  <w:num w:numId="9">
    <w:abstractNumId w:val="23"/>
  </w:num>
  <w:num w:numId="10">
    <w:abstractNumId w:val="19"/>
  </w:num>
  <w:num w:numId="11">
    <w:abstractNumId w:val="7"/>
  </w:num>
  <w:num w:numId="12">
    <w:abstractNumId w:val="22"/>
  </w:num>
  <w:num w:numId="13">
    <w:abstractNumId w:val="10"/>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
  </w:num>
  <w:num w:numId="18">
    <w:abstractNumId w:val="13"/>
  </w:num>
  <w:num w:numId="19">
    <w:abstractNumId w:val="12"/>
  </w:num>
  <w:num w:numId="20">
    <w:abstractNumId w:val="3"/>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2627"/>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197"/>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C4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1EEE"/>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85"/>
    <w:rsid w:val="00131E9C"/>
    <w:rsid w:val="001322B8"/>
    <w:rsid w:val="001324D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76"/>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DC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82D"/>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8E"/>
    <w:rsid w:val="002106E6"/>
    <w:rsid w:val="00210F0C"/>
    <w:rsid w:val="00211425"/>
    <w:rsid w:val="002115A9"/>
    <w:rsid w:val="00213263"/>
    <w:rsid w:val="002137E6"/>
    <w:rsid w:val="00213EB8"/>
    <w:rsid w:val="0021455A"/>
    <w:rsid w:val="002149E9"/>
    <w:rsid w:val="00215555"/>
    <w:rsid w:val="00217710"/>
    <w:rsid w:val="00220491"/>
    <w:rsid w:val="00220ACB"/>
    <w:rsid w:val="00220C7C"/>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2808"/>
    <w:rsid w:val="0023354E"/>
    <w:rsid w:val="0023571C"/>
    <w:rsid w:val="002367B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51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13"/>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A2"/>
    <w:rsid w:val="002B24A4"/>
    <w:rsid w:val="002B24E8"/>
    <w:rsid w:val="002B32D6"/>
    <w:rsid w:val="002B3E53"/>
    <w:rsid w:val="002B4F68"/>
    <w:rsid w:val="002B4FD9"/>
    <w:rsid w:val="002B5E6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F3C"/>
    <w:rsid w:val="00340083"/>
    <w:rsid w:val="00340E33"/>
    <w:rsid w:val="003414F9"/>
    <w:rsid w:val="00341A74"/>
    <w:rsid w:val="00341D7A"/>
    <w:rsid w:val="00341ED4"/>
    <w:rsid w:val="003427DF"/>
    <w:rsid w:val="00342CA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6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6D8"/>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7F"/>
    <w:rsid w:val="003D0940"/>
    <w:rsid w:val="003D0C33"/>
    <w:rsid w:val="003D14E9"/>
    <w:rsid w:val="003D1A66"/>
    <w:rsid w:val="003D1AA6"/>
    <w:rsid w:val="003D1BB7"/>
    <w:rsid w:val="003D1CF4"/>
    <w:rsid w:val="003D1FE3"/>
    <w:rsid w:val="003D2DC2"/>
    <w:rsid w:val="003D2EE8"/>
    <w:rsid w:val="003D39F7"/>
    <w:rsid w:val="003D4374"/>
    <w:rsid w:val="003D4BFB"/>
    <w:rsid w:val="003D514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A3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37FAA"/>
    <w:rsid w:val="00440201"/>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C3"/>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875"/>
    <w:rsid w:val="004B2363"/>
    <w:rsid w:val="004B24A0"/>
    <w:rsid w:val="004B28E1"/>
    <w:rsid w:val="004B29B7"/>
    <w:rsid w:val="004B2F56"/>
    <w:rsid w:val="004B383E"/>
    <w:rsid w:val="004B4580"/>
    <w:rsid w:val="004B5522"/>
    <w:rsid w:val="004B604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15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FF"/>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DFD"/>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BC"/>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703"/>
    <w:rsid w:val="00680A4D"/>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62"/>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DA"/>
    <w:rsid w:val="00714C96"/>
    <w:rsid w:val="007154FC"/>
    <w:rsid w:val="00715EE8"/>
    <w:rsid w:val="00715FC3"/>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717"/>
    <w:rsid w:val="00884822"/>
    <w:rsid w:val="00886035"/>
    <w:rsid w:val="00886AA6"/>
    <w:rsid w:val="00886EFE"/>
    <w:rsid w:val="008870AF"/>
    <w:rsid w:val="00887807"/>
    <w:rsid w:val="00887CB1"/>
    <w:rsid w:val="00890D76"/>
    <w:rsid w:val="00890EE0"/>
    <w:rsid w:val="00891645"/>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49A"/>
    <w:rsid w:val="008A56AD"/>
    <w:rsid w:val="008A5CB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03"/>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BD8"/>
    <w:rsid w:val="00987E76"/>
    <w:rsid w:val="00987F3B"/>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47E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C01"/>
    <w:rsid w:val="009F18D0"/>
    <w:rsid w:val="009F1FF7"/>
    <w:rsid w:val="009F21B2"/>
    <w:rsid w:val="009F337A"/>
    <w:rsid w:val="009F4638"/>
    <w:rsid w:val="009F5D9B"/>
    <w:rsid w:val="009F64A7"/>
    <w:rsid w:val="009F7683"/>
    <w:rsid w:val="009F77AF"/>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AA0"/>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F0"/>
    <w:rsid w:val="00AC3F2F"/>
    <w:rsid w:val="00AC45C7"/>
    <w:rsid w:val="00AC4EAF"/>
    <w:rsid w:val="00AC5807"/>
    <w:rsid w:val="00AC583A"/>
    <w:rsid w:val="00AC5DF0"/>
    <w:rsid w:val="00AC7415"/>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0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FFF"/>
    <w:rsid w:val="00B4794D"/>
    <w:rsid w:val="00B506B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00CE"/>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5F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214"/>
    <w:rsid w:val="00C84419"/>
    <w:rsid w:val="00C84D2D"/>
    <w:rsid w:val="00C85D52"/>
    <w:rsid w:val="00C85ED8"/>
    <w:rsid w:val="00C85FFA"/>
    <w:rsid w:val="00C864DC"/>
    <w:rsid w:val="00C87637"/>
    <w:rsid w:val="00C87E2F"/>
    <w:rsid w:val="00C91A6B"/>
    <w:rsid w:val="00C91F69"/>
    <w:rsid w:val="00C92051"/>
    <w:rsid w:val="00C95B0F"/>
    <w:rsid w:val="00C96127"/>
    <w:rsid w:val="00C972F3"/>
    <w:rsid w:val="00C978AF"/>
    <w:rsid w:val="00CA0015"/>
    <w:rsid w:val="00CA021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4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0A"/>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3B6C"/>
    <w:rsid w:val="00CE432D"/>
    <w:rsid w:val="00CE4D1D"/>
    <w:rsid w:val="00CE51C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51"/>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2823"/>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B12"/>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0B9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87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2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71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EB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6B5"/>
    <w:rsid w:val="00F930CD"/>
    <w:rsid w:val="00F932ED"/>
    <w:rsid w:val="00F93C26"/>
    <w:rsid w:val="00F9427D"/>
    <w:rsid w:val="00F9448B"/>
    <w:rsid w:val="00F94DC3"/>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galustyan@moh.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rmine.galustyan@moh.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4DCFC-6F6C-428F-9524-B5E34E410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73</Pages>
  <Words>19184</Words>
  <Characters>148577</Characters>
  <Application>Microsoft Office Word</Application>
  <DocSecurity>0</DocSecurity>
  <Lines>1238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195</cp:revision>
  <cp:lastPrinted>2025-05-19T13:24:00Z</cp:lastPrinted>
  <dcterms:created xsi:type="dcterms:W3CDTF">2022-10-31T11:36:00Z</dcterms:created>
  <dcterms:modified xsi:type="dcterms:W3CDTF">2025-10-20T11:13:00Z</dcterms:modified>
</cp:coreProperties>
</file>